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8874627" w14:textId="77777777" w:rsidTr="004F2927">
        <w:trPr>
          <w:trHeight w:val="1268"/>
        </w:trPr>
        <w:tc>
          <w:tcPr>
            <w:tcW w:w="1668" w:type="dxa"/>
          </w:tcPr>
          <w:p w14:paraId="371EAB2B" w14:textId="77777777" w:rsidR="004702FB" w:rsidRPr="006F1DA5" w:rsidRDefault="004702FB" w:rsidP="004702FB">
            <w:pPr>
              <w:pStyle w:val="Glava"/>
              <w:rPr>
                <w:rFonts w:ascii="Arial" w:hAnsi="Arial" w:cs="Arial"/>
                <w:b/>
                <w:color w:val="000000" w:themeColor="text1"/>
              </w:rPr>
            </w:pPr>
          </w:p>
        </w:tc>
        <w:tc>
          <w:tcPr>
            <w:tcW w:w="3361" w:type="dxa"/>
          </w:tcPr>
          <w:p w14:paraId="2E997241" w14:textId="77777777" w:rsidR="004702FB" w:rsidRPr="006F1DA5" w:rsidRDefault="004702FB" w:rsidP="004702FB">
            <w:pPr>
              <w:pStyle w:val="Glava"/>
              <w:rPr>
                <w:rFonts w:ascii="Arial" w:hAnsi="Arial" w:cs="Arial"/>
                <w:b/>
                <w:color w:val="000000" w:themeColor="text1"/>
              </w:rPr>
            </w:pPr>
          </w:p>
        </w:tc>
        <w:tc>
          <w:tcPr>
            <w:tcW w:w="4209" w:type="dxa"/>
          </w:tcPr>
          <w:p w14:paraId="4FC0F517" w14:textId="77777777" w:rsidR="004702FB" w:rsidRPr="006F1DA5" w:rsidRDefault="004702FB" w:rsidP="004702FB">
            <w:pPr>
              <w:pStyle w:val="Glava"/>
              <w:rPr>
                <w:rFonts w:ascii="Arial" w:hAnsi="Arial" w:cs="Arial"/>
                <w:b/>
                <w:color w:val="000000" w:themeColor="text1"/>
              </w:rPr>
            </w:pPr>
          </w:p>
        </w:tc>
      </w:tr>
    </w:tbl>
    <w:p w14:paraId="389B14FE" w14:textId="77777777" w:rsidR="004702FB" w:rsidRDefault="004702FB" w:rsidP="006975C6">
      <w:pPr>
        <w:pStyle w:val="Paragraf"/>
        <w:rPr>
          <w:rFonts w:ascii="Arial" w:hAnsi="Arial" w:cs="Arial"/>
        </w:rPr>
      </w:pPr>
    </w:p>
    <w:p w14:paraId="30813169" w14:textId="6DB8E7EE" w:rsidR="00AF7FB0" w:rsidRPr="006F1DA5" w:rsidRDefault="000D2091" w:rsidP="006975C6">
      <w:pPr>
        <w:pStyle w:val="Paragraf"/>
        <w:rPr>
          <w:rFonts w:ascii="Arial" w:hAnsi="Arial" w:cs="Arial"/>
        </w:rPr>
      </w:pPr>
      <w:r>
        <w:rPr>
          <w:rFonts w:ascii="Arial" w:hAnsi="Arial" w:cs="Arial"/>
        </w:rPr>
        <w:t>Številka: 430-00</w:t>
      </w:r>
      <w:r w:rsidR="000A31A4">
        <w:rPr>
          <w:rFonts w:ascii="Arial" w:hAnsi="Arial" w:cs="Arial"/>
        </w:rPr>
        <w:t>8</w:t>
      </w:r>
      <w:r>
        <w:rPr>
          <w:rFonts w:ascii="Arial" w:hAnsi="Arial" w:cs="Arial"/>
        </w:rPr>
        <w:t>3/202</w:t>
      </w:r>
      <w:r w:rsidR="0015390E">
        <w:rPr>
          <w:rFonts w:ascii="Arial" w:hAnsi="Arial" w:cs="Arial"/>
        </w:rPr>
        <w:t>5</w:t>
      </w:r>
      <w:r w:rsidR="000A31A4">
        <w:rPr>
          <w:rFonts w:ascii="Arial" w:hAnsi="Arial" w:cs="Arial"/>
        </w:rPr>
        <w:t>-</w:t>
      </w:r>
      <w:r w:rsidR="0039355E">
        <w:rPr>
          <w:rFonts w:ascii="Arial" w:hAnsi="Arial" w:cs="Arial"/>
        </w:rPr>
        <w:t>6</w:t>
      </w:r>
      <w:r>
        <w:rPr>
          <w:rFonts w:ascii="Arial" w:hAnsi="Arial" w:cs="Arial"/>
        </w:rPr>
        <w:t xml:space="preserve"> (2526)</w:t>
      </w:r>
      <w:r w:rsidR="0039355E">
        <w:rPr>
          <w:rFonts w:ascii="Arial" w:hAnsi="Arial" w:cs="Arial"/>
        </w:rPr>
        <w:t xml:space="preserve"> </w:t>
      </w:r>
    </w:p>
    <w:p w14:paraId="67515A84" w14:textId="6BA5659C"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2E1AD1">
        <w:rPr>
          <w:rFonts w:ascii="Arial" w:hAnsi="Arial" w:cs="Arial"/>
        </w:rPr>
        <w:t>10</w:t>
      </w:r>
      <w:r w:rsidR="0015390E">
        <w:rPr>
          <w:rFonts w:ascii="Arial" w:hAnsi="Arial" w:cs="Arial"/>
        </w:rPr>
        <w:t>. 9. 2025</w:t>
      </w:r>
      <w:r w:rsidR="001A3CED">
        <w:rPr>
          <w:rFonts w:ascii="Arial" w:hAnsi="Arial" w:cs="Arial"/>
        </w:rPr>
        <w:t xml:space="preserve"> </w:t>
      </w:r>
      <w:r w:rsidR="00FC2646" w:rsidRPr="006F1DA5">
        <w:rPr>
          <w:rFonts w:ascii="Arial" w:hAnsi="Arial" w:cs="Arial"/>
        </w:rPr>
        <w:tab/>
      </w:r>
    </w:p>
    <w:p w14:paraId="370A5DD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491A71B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3BE9317" w14:textId="6717BE9B" w:rsidR="00FB3258" w:rsidRPr="006F1DA5" w:rsidRDefault="00866E75" w:rsidP="00866E75">
            <w:pPr>
              <w:pStyle w:val="Paragraf"/>
              <w:jc w:val="right"/>
              <w:rPr>
                <w:rFonts w:ascii="Arial" w:hAnsi="Arial" w:cs="Arial"/>
                <w:color w:val="BFBFBF" w:themeColor="background1" w:themeShade="BF"/>
              </w:rPr>
            </w:pPr>
            <w:r>
              <w:rPr>
                <w:rFonts w:ascii="Arial" w:hAnsi="Arial" w:cs="Arial"/>
                <w:color w:val="BFBFBF" w:themeColor="background1" w:themeShade="BF"/>
              </w:rPr>
              <w:t>OBRAZCI</w:t>
            </w:r>
            <w:r w:rsidR="00832B93">
              <w:rPr>
                <w:rFonts w:ascii="Arial" w:hAnsi="Arial" w:cs="Arial"/>
                <w:color w:val="BFBFBF" w:themeColor="background1" w:themeShade="BF"/>
              </w:rPr>
              <w:t xml:space="preserve">_ </w:t>
            </w:r>
            <w:r w:rsidR="00FB3258" w:rsidRPr="006F1DA5">
              <w:rPr>
                <w:rFonts w:ascii="Arial" w:hAnsi="Arial" w:cs="Arial"/>
                <w:color w:val="BFBFBF" w:themeColor="background1" w:themeShade="BF"/>
              </w:rPr>
              <w:t>DOKUMENTACIJA</w:t>
            </w:r>
            <w:r w:rsidR="00EC4842">
              <w:rPr>
                <w:rFonts w:ascii="Arial" w:hAnsi="Arial" w:cs="Arial"/>
                <w:color w:val="BFBFBF" w:themeColor="background1" w:themeShade="BF"/>
              </w:rPr>
              <w:t xml:space="preserve"> V ZVEZI Z ODDAJO JAVNEGA NAROČILA</w:t>
            </w:r>
          </w:p>
          <w:p w14:paraId="611DA39C" w14:textId="42FDBBA5" w:rsidR="00FB3258" w:rsidRPr="003F40E4" w:rsidRDefault="00FB3258" w:rsidP="00FB3258">
            <w:pPr>
              <w:pStyle w:val="Paragraf"/>
              <w:spacing w:before="0"/>
              <w:jc w:val="right"/>
              <w:rPr>
                <w:rFonts w:ascii="Arial" w:hAnsi="Arial" w:cs="Arial"/>
                <w:sz w:val="40"/>
                <w:szCs w:val="40"/>
              </w:rPr>
            </w:pPr>
            <w:r w:rsidRPr="003F40E4">
              <w:rPr>
                <w:rFonts w:ascii="Arial" w:hAnsi="Arial" w:cs="Arial"/>
                <w:sz w:val="40"/>
                <w:szCs w:val="40"/>
              </w:rPr>
              <w:t xml:space="preserve">Dobava električne energije </w:t>
            </w:r>
            <w:r w:rsidR="000A31A4">
              <w:rPr>
                <w:rFonts w:ascii="Arial" w:hAnsi="Arial" w:cs="Arial"/>
                <w:sz w:val="40"/>
                <w:szCs w:val="40"/>
              </w:rPr>
              <w:t>za</w:t>
            </w:r>
            <w:r w:rsidRPr="003F40E4">
              <w:rPr>
                <w:rFonts w:ascii="Arial" w:hAnsi="Arial" w:cs="Arial"/>
                <w:sz w:val="40"/>
                <w:szCs w:val="40"/>
              </w:rPr>
              <w:t xml:space="preserve"> obdobj</w:t>
            </w:r>
            <w:r w:rsidR="000A31A4">
              <w:rPr>
                <w:rFonts w:ascii="Arial" w:hAnsi="Arial" w:cs="Arial"/>
                <w:sz w:val="40"/>
                <w:szCs w:val="40"/>
              </w:rPr>
              <w:t>e</w:t>
            </w:r>
            <w:r w:rsidRPr="003F40E4">
              <w:rPr>
                <w:rFonts w:ascii="Arial" w:hAnsi="Arial" w:cs="Arial"/>
                <w:sz w:val="40"/>
                <w:szCs w:val="40"/>
              </w:rPr>
              <w:t xml:space="preserve"> </w:t>
            </w:r>
            <w:r w:rsidR="005873A8">
              <w:rPr>
                <w:rFonts w:ascii="Arial" w:hAnsi="Arial" w:cs="Arial"/>
                <w:sz w:val="40"/>
                <w:szCs w:val="40"/>
              </w:rPr>
              <w:t>od 1.1.202</w:t>
            </w:r>
            <w:r w:rsidR="0015390E">
              <w:rPr>
                <w:rFonts w:ascii="Arial" w:hAnsi="Arial" w:cs="Arial"/>
                <w:sz w:val="40"/>
                <w:szCs w:val="40"/>
              </w:rPr>
              <w:t>6</w:t>
            </w:r>
            <w:r w:rsidR="005873A8">
              <w:rPr>
                <w:rFonts w:ascii="Arial" w:hAnsi="Arial" w:cs="Arial"/>
                <w:sz w:val="40"/>
                <w:szCs w:val="40"/>
              </w:rPr>
              <w:t xml:space="preserve"> do 31.12.202</w:t>
            </w:r>
            <w:r w:rsidR="0015390E">
              <w:rPr>
                <w:rFonts w:ascii="Arial" w:hAnsi="Arial" w:cs="Arial"/>
                <w:sz w:val="40"/>
                <w:szCs w:val="40"/>
              </w:rPr>
              <w:t>7</w:t>
            </w:r>
          </w:p>
        </w:tc>
      </w:tr>
    </w:tbl>
    <w:p w14:paraId="168A1FE0" w14:textId="77777777" w:rsidR="00FB3258" w:rsidRPr="006F1DA5" w:rsidRDefault="00FB3258" w:rsidP="006975C6">
      <w:pPr>
        <w:pStyle w:val="Paragraf"/>
        <w:rPr>
          <w:rFonts w:ascii="Arial" w:hAnsi="Arial" w:cs="Arial"/>
        </w:rPr>
      </w:pPr>
    </w:p>
    <w:p w14:paraId="4BF5A167" w14:textId="7E73D29B" w:rsidR="00FB3258" w:rsidRPr="006F1DA5" w:rsidRDefault="00FB3258" w:rsidP="006975C6">
      <w:pPr>
        <w:pStyle w:val="Paragraf"/>
        <w:rPr>
          <w:rFonts w:ascii="Arial" w:hAnsi="Arial" w:cs="Arial"/>
        </w:rPr>
      </w:pPr>
      <w:r w:rsidRPr="006F1DA5">
        <w:rPr>
          <w:rFonts w:ascii="Arial" w:hAnsi="Arial" w:cs="Arial"/>
        </w:rPr>
        <w:t xml:space="preserve">Zaporedna številka: </w:t>
      </w:r>
      <w:r w:rsidR="000D2091">
        <w:rPr>
          <w:rFonts w:ascii="Arial" w:hAnsi="Arial" w:cs="Arial"/>
        </w:rPr>
        <w:t>JN00</w:t>
      </w:r>
      <w:r w:rsidR="000A31A4">
        <w:rPr>
          <w:rFonts w:ascii="Arial" w:hAnsi="Arial" w:cs="Arial"/>
        </w:rPr>
        <w:t>14</w:t>
      </w:r>
      <w:r w:rsidR="000D2091">
        <w:rPr>
          <w:rFonts w:ascii="Arial" w:hAnsi="Arial" w:cs="Arial"/>
        </w:rPr>
        <w:t>/202</w:t>
      </w:r>
      <w:r w:rsidR="0015390E">
        <w:rPr>
          <w:rFonts w:ascii="Arial" w:hAnsi="Arial" w:cs="Arial"/>
        </w:rPr>
        <w:t>5</w:t>
      </w:r>
    </w:p>
    <w:p w14:paraId="19EFCE81" w14:textId="69DC5022" w:rsidR="005A1FB9" w:rsidRPr="00866E75" w:rsidRDefault="00FB3258" w:rsidP="00866E75">
      <w:pPr>
        <w:pStyle w:val="Paragraf"/>
        <w:rPr>
          <w:rFonts w:ascii="Arial" w:hAnsi="Arial" w:cs="Arial"/>
        </w:rPr>
        <w:sectPr w:rsidR="005A1FB9" w:rsidRPr="00866E75" w:rsidSect="00F851F3">
          <w:headerReference w:type="default" r:id="rId8"/>
          <w:footerReference w:type="default" r:id="rId9"/>
          <w:pgSz w:w="11906" w:h="16838"/>
          <w:pgMar w:top="1418" w:right="1418" w:bottom="1418" w:left="1418" w:header="567" w:footer="596" w:gutter="0"/>
          <w:cols w:space="708"/>
          <w:docGrid w:linePitch="360"/>
        </w:sectPr>
      </w:pPr>
      <w:r w:rsidRPr="006F1DA5">
        <w:rPr>
          <w:rFonts w:ascii="Arial" w:hAnsi="Arial" w:cs="Arial"/>
        </w:rPr>
        <w:t>Vrsta postopka: odprti postopek skladno s 40. členom ZJN-</w:t>
      </w:r>
    </w:p>
    <w:p w14:paraId="7B4F65CF" w14:textId="77777777" w:rsidR="00DD010C" w:rsidRDefault="00DD010C" w:rsidP="00866E75">
      <w:pPr>
        <w:spacing w:after="0"/>
        <w:rPr>
          <w:rFonts w:ascii="Arial" w:hAnsi="Arial" w:cs="Arial"/>
          <w:sz w:val="18"/>
          <w:szCs w:val="18"/>
        </w:rPr>
      </w:pPr>
    </w:p>
    <w:p w14:paraId="59E96D63" w14:textId="77777777" w:rsidR="007548D1" w:rsidRDefault="007548D1" w:rsidP="008E514C">
      <w:pPr>
        <w:spacing w:after="0"/>
        <w:rPr>
          <w:rFonts w:ascii="Arial" w:hAnsi="Arial" w:cs="Arial"/>
          <w:sz w:val="18"/>
          <w:szCs w:val="18"/>
        </w:rPr>
      </w:pPr>
    </w:p>
    <w:p w14:paraId="3B9376C6" w14:textId="47F6961B" w:rsidR="00192E51" w:rsidRPr="007548D1" w:rsidRDefault="00192E51" w:rsidP="00192E51">
      <w:pPr>
        <w:spacing w:after="0"/>
        <w:jc w:val="right"/>
        <w:rPr>
          <w:rFonts w:ascii="Arial" w:hAnsi="Arial" w:cs="Arial"/>
          <w:b/>
          <w:bCs/>
          <w:sz w:val="18"/>
          <w:szCs w:val="18"/>
        </w:rPr>
      </w:pPr>
      <w:r w:rsidRPr="007548D1">
        <w:rPr>
          <w:rFonts w:ascii="Arial" w:hAnsi="Arial" w:cs="Arial"/>
          <w:b/>
          <w:bCs/>
          <w:sz w:val="18"/>
          <w:szCs w:val="18"/>
        </w:rPr>
        <w:t>Obrazec št: 1</w:t>
      </w:r>
    </w:p>
    <w:p w14:paraId="23405370" w14:textId="4DB1F0F3" w:rsidR="00192E51" w:rsidRDefault="00192E51" w:rsidP="00192E5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r w:rsidR="00A25156">
        <w:rPr>
          <w:rFonts w:ascii="Arial" w:hAnsi="Arial" w:cs="Arial"/>
        </w:rPr>
        <w:t xml:space="preserve"> </w:t>
      </w:r>
    </w:p>
    <w:tbl>
      <w:tblPr>
        <w:tblStyle w:val="NormalTablePHPDOCX"/>
        <w:tblW w:w="0" w:type="auto"/>
        <w:tblLook w:val="04A0" w:firstRow="1" w:lastRow="0" w:firstColumn="1" w:lastColumn="0" w:noHBand="0" w:noVBand="1"/>
      </w:tblPr>
      <w:tblGrid>
        <w:gridCol w:w="9286"/>
      </w:tblGrid>
      <w:tr w:rsidR="00192E51" w14:paraId="1F6E8426" w14:textId="77777777" w:rsidTr="005C2796">
        <w:tc>
          <w:tcPr>
            <w:tcW w:w="0" w:type="auto"/>
            <w:tcMar>
              <w:top w:w="0" w:type="auto"/>
              <w:bottom w:w="0" w:type="auto"/>
            </w:tcMar>
          </w:tcPr>
          <w:p w14:paraId="75CDAA6E" w14:textId="2710DCD9" w:rsidR="00192E51" w:rsidRPr="00BB7AAE" w:rsidRDefault="00192E51" w:rsidP="005C2796">
            <w:pPr>
              <w:pStyle w:val="Paragraf"/>
              <w:spacing w:before="0" w:after="0"/>
              <w:jc w:val="both"/>
              <w:rPr>
                <w:rFonts w:ascii="Arial" w:hAnsi="Arial" w:cs="Arial"/>
                <w:b/>
                <w:bCs/>
              </w:rPr>
            </w:pPr>
            <w:bookmarkStart w:id="0" w:name="_Hlk177377804"/>
            <w:r w:rsidRPr="00C576B3">
              <w:rPr>
                <w:rFonts w:ascii="Arial" w:hAnsi="Arial" w:cs="Arial"/>
                <w:color w:val="000000"/>
              </w:rPr>
              <w:t>Na osnovi povabila za naročilo »</w:t>
            </w:r>
            <w:r w:rsidR="005F1BBD">
              <w:rPr>
                <w:rFonts w:ascii="Arial" w:hAnsi="Arial" w:cs="Arial"/>
                <w:b/>
                <w:bCs/>
              </w:rPr>
              <w:t xml:space="preserve">Dobava električne energije za obdobje od </w:t>
            </w:r>
            <w:r w:rsidR="0015390E">
              <w:rPr>
                <w:rFonts w:ascii="Arial" w:hAnsi="Arial" w:cs="Arial"/>
                <w:b/>
                <w:bCs/>
              </w:rPr>
              <w:t>1. 1. 2026 do 31. 12. 2027</w:t>
            </w:r>
            <w:r>
              <w:rPr>
                <w:rFonts w:ascii="Arial" w:hAnsi="Arial" w:cs="Arial"/>
                <w:b/>
                <w:bCs/>
                <w:color w:val="000000"/>
              </w:rPr>
              <w:t>«</w:t>
            </w:r>
            <w:r w:rsidRPr="00C576B3">
              <w:rPr>
                <w:rFonts w:ascii="Arial" w:hAnsi="Arial" w:cs="Arial"/>
                <w:color w:val="000000"/>
              </w:rPr>
              <w:t xml:space="preserve"> objavljenega na Portalu javnih naročil</w:t>
            </w:r>
            <w:r>
              <w:rPr>
                <w:rFonts w:ascii="Arial" w:hAnsi="Arial" w:cs="Arial"/>
                <w:color w:val="000000"/>
              </w:rPr>
              <w:t xml:space="preserve"> in v Uradnem listu EU</w:t>
            </w:r>
            <w:r w:rsidRPr="00C576B3">
              <w:rPr>
                <w:rFonts w:ascii="Arial" w:hAnsi="Arial" w:cs="Arial"/>
                <w:color w:val="000000"/>
              </w:rPr>
              <w:t xml:space="preserve">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558"/>
            </w:tblGrid>
            <w:tr w:rsidR="00192E51" w14:paraId="7E357F08" w14:textId="77777777" w:rsidTr="005C2796">
              <w:tc>
                <w:tcPr>
                  <w:tcW w:w="0" w:type="auto"/>
                  <w:tcMar>
                    <w:top w:w="0" w:type="auto"/>
                    <w:bottom w:w="0" w:type="auto"/>
                  </w:tcMar>
                </w:tcPr>
                <w:p w14:paraId="6E102762" w14:textId="77777777" w:rsidR="00192E51" w:rsidRDefault="00192E51" w:rsidP="00890766">
                  <w:pPr>
                    <w:numPr>
                      <w:ilvl w:val="0"/>
                      <w:numId w:val="6"/>
                    </w:numPr>
                    <w:jc w:val="both"/>
                    <w:rPr>
                      <w:rFonts w:ascii="Arial" w:hAnsi="Arial" w:cs="Arial"/>
                      <w:color w:val="000000"/>
                      <w:sz w:val="18"/>
                      <w:szCs w:val="18"/>
                    </w:rPr>
                  </w:pPr>
                  <w:r>
                    <w:rPr>
                      <w:rFonts w:ascii="Arial" w:hAnsi="Arial" w:cs="Arial"/>
                      <w:color w:val="000000"/>
                      <w:sz w:val="18"/>
                      <w:szCs w:val="18"/>
                    </w:rPr>
                    <w:t>Samostojno</w:t>
                  </w:r>
                </w:p>
                <w:p w14:paraId="7CC3CA51" w14:textId="77777777" w:rsidR="00192E51" w:rsidRDefault="00192E51" w:rsidP="00890766">
                  <w:pPr>
                    <w:numPr>
                      <w:ilvl w:val="0"/>
                      <w:numId w:val="6"/>
                    </w:numPr>
                    <w:jc w:val="both"/>
                    <w:rPr>
                      <w:rFonts w:ascii="Arial" w:hAnsi="Arial" w:cs="Arial"/>
                      <w:color w:val="000000"/>
                      <w:sz w:val="18"/>
                      <w:szCs w:val="18"/>
                    </w:rPr>
                  </w:pPr>
                  <w:r>
                    <w:rPr>
                      <w:rFonts w:ascii="Arial" w:hAnsi="Arial" w:cs="Arial"/>
                      <w:color w:val="000000"/>
                      <w:sz w:val="18"/>
                      <w:szCs w:val="18"/>
                    </w:rPr>
                    <w:t>Skupno ponudb</w:t>
                  </w:r>
                </w:p>
              </w:tc>
            </w:tr>
          </w:tbl>
          <w:p w14:paraId="65574E9D" w14:textId="77777777" w:rsidR="00192E51" w:rsidRDefault="00192E51" w:rsidP="005C2796">
            <w:pPr>
              <w:spacing w:before="225" w:after="225"/>
              <w:jc w:val="both"/>
            </w:pPr>
            <w:r>
              <w:rPr>
                <w:rFonts w:ascii="Arial" w:hAnsi="Arial" w:cs="Arial"/>
                <w:color w:val="000000"/>
                <w:sz w:val="18"/>
                <w:szCs w:val="18"/>
              </w:rPr>
              <w:t>(Ustrezno obkrožite)</w:t>
            </w:r>
          </w:p>
          <w:p w14:paraId="616FCED9" w14:textId="77777777" w:rsidR="00192E51" w:rsidRDefault="00192E51" w:rsidP="005C2796">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192E51" w14:paraId="5E3F0EDC" w14:textId="77777777" w:rsidTr="005C279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5F57AA" w14:textId="77777777" w:rsidR="00192E51" w:rsidRDefault="00192E51" w:rsidP="005C279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2DFC2" w14:textId="77777777" w:rsidR="00192E51" w:rsidRDefault="00192E51" w:rsidP="005C2796">
                  <w:r>
                    <w:rPr>
                      <w:rFonts w:ascii="Arial" w:hAnsi="Arial" w:cs="Arial"/>
                      <w:color w:val="000000"/>
                      <w:position w:val="-2"/>
                      <w:sz w:val="18"/>
                      <w:szCs w:val="18"/>
                    </w:rPr>
                    <w:t> </w:t>
                  </w:r>
                </w:p>
              </w:tc>
            </w:tr>
            <w:tr w:rsidR="00192E51" w14:paraId="50A2158C" w14:textId="77777777" w:rsidTr="005C279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9F1A7" w14:textId="77777777" w:rsidR="00192E51" w:rsidRDefault="00192E51" w:rsidP="005C279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86471" w14:textId="77777777" w:rsidR="00192E51" w:rsidRDefault="00192E51" w:rsidP="005C2796">
                  <w:r>
                    <w:rPr>
                      <w:rFonts w:ascii="Arial" w:hAnsi="Arial" w:cs="Arial"/>
                      <w:color w:val="000000"/>
                      <w:position w:val="-2"/>
                      <w:sz w:val="18"/>
                      <w:szCs w:val="18"/>
                    </w:rPr>
                    <w:t> </w:t>
                  </w:r>
                </w:p>
              </w:tc>
            </w:tr>
          </w:tbl>
          <w:p w14:paraId="7521752C" w14:textId="77777777" w:rsidR="00922F3C" w:rsidRPr="00922F3C" w:rsidRDefault="00922F3C" w:rsidP="00922F3C">
            <w:pPr>
              <w:tabs>
                <w:tab w:val="right" w:pos="2556"/>
                <w:tab w:val="right" w:pos="9017"/>
              </w:tabs>
              <w:rPr>
                <w:rFonts w:ascii="Cambria" w:eastAsia="Calibri" w:hAnsi="Cambria" w:cs="Arial"/>
                <w:b/>
                <w:color w:val="000000"/>
                <w:sz w:val="20"/>
                <w:szCs w:val="20"/>
                <w:u w:val="single"/>
              </w:rPr>
            </w:pPr>
          </w:p>
          <w:p w14:paraId="1F99069B" w14:textId="77777777" w:rsidR="00922F3C" w:rsidRPr="00544353" w:rsidRDefault="00922F3C" w:rsidP="00922F3C">
            <w:pPr>
              <w:tabs>
                <w:tab w:val="right" w:pos="2556"/>
                <w:tab w:val="right" w:pos="9017"/>
              </w:tabs>
              <w:rPr>
                <w:rFonts w:ascii="Arial" w:eastAsia="Calibri" w:hAnsi="Arial" w:cs="Arial"/>
                <w:b/>
                <w:color w:val="000000"/>
                <w:sz w:val="18"/>
                <w:szCs w:val="18"/>
                <w:u w:val="single"/>
              </w:rPr>
            </w:pPr>
            <w:r w:rsidRPr="00544353">
              <w:rPr>
                <w:rFonts w:ascii="Arial" w:eastAsia="Calibri" w:hAnsi="Arial" w:cs="Arial"/>
                <w:b/>
                <w:color w:val="000000"/>
                <w:sz w:val="18"/>
                <w:szCs w:val="18"/>
              </w:rPr>
              <w:t>PREDMET PONUDBE IN PONUDBENA CENA</w:t>
            </w:r>
          </w:p>
          <w:p w14:paraId="4C9F3842" w14:textId="14291EDE" w:rsidR="00922F3C" w:rsidRPr="00544353" w:rsidRDefault="00922F3C" w:rsidP="00922F3C">
            <w:pPr>
              <w:jc w:val="both"/>
              <w:rPr>
                <w:rFonts w:ascii="Arial" w:eastAsia="Calibri" w:hAnsi="Arial" w:cs="Arial"/>
                <w:kern w:val="3"/>
                <w:sz w:val="18"/>
                <w:szCs w:val="18"/>
                <w:lang w:eastAsia="zh-CN"/>
              </w:rPr>
            </w:pPr>
            <w:r w:rsidRPr="00544353">
              <w:rPr>
                <w:rFonts w:ascii="Arial" w:eastAsia="Calibri" w:hAnsi="Arial" w:cs="Arial"/>
                <w:bCs/>
                <w:sz w:val="18"/>
                <w:szCs w:val="18"/>
              </w:rPr>
              <w:t>Predmet ponudbe je d</w:t>
            </w:r>
            <w:r w:rsidRPr="00544353">
              <w:rPr>
                <w:rFonts w:ascii="Arial" w:eastAsia="Calibri" w:hAnsi="Arial" w:cs="Arial"/>
                <w:kern w:val="3"/>
                <w:sz w:val="18"/>
                <w:szCs w:val="18"/>
                <w:lang w:eastAsia="zh-CN"/>
              </w:rPr>
              <w:t xml:space="preserve">obava električne energije v obdobju </w:t>
            </w:r>
            <w:r w:rsidR="005F1BBD">
              <w:rPr>
                <w:rFonts w:ascii="Arial" w:eastAsia="Calibri" w:hAnsi="Arial" w:cs="Arial"/>
                <w:kern w:val="3"/>
                <w:sz w:val="18"/>
                <w:szCs w:val="18"/>
                <w:lang w:eastAsia="zh-CN"/>
              </w:rPr>
              <w:t>od 1. 1. 202</w:t>
            </w:r>
            <w:r w:rsidR="004A679F">
              <w:rPr>
                <w:rFonts w:ascii="Arial" w:eastAsia="Calibri" w:hAnsi="Arial" w:cs="Arial"/>
                <w:kern w:val="3"/>
                <w:sz w:val="18"/>
                <w:szCs w:val="18"/>
                <w:lang w:eastAsia="zh-CN"/>
              </w:rPr>
              <w:t>6</w:t>
            </w:r>
            <w:r w:rsidR="005F1BBD">
              <w:rPr>
                <w:rFonts w:ascii="Arial" w:eastAsia="Calibri" w:hAnsi="Arial" w:cs="Arial"/>
                <w:kern w:val="3"/>
                <w:sz w:val="18"/>
                <w:szCs w:val="18"/>
                <w:lang w:eastAsia="zh-CN"/>
              </w:rPr>
              <w:t xml:space="preserve"> do 31. 12. 202</w:t>
            </w:r>
            <w:r w:rsidR="004A679F">
              <w:rPr>
                <w:rFonts w:ascii="Arial" w:eastAsia="Calibri" w:hAnsi="Arial" w:cs="Arial"/>
                <w:kern w:val="3"/>
                <w:sz w:val="18"/>
                <w:szCs w:val="18"/>
                <w:lang w:eastAsia="zh-CN"/>
              </w:rPr>
              <w:t>7</w:t>
            </w:r>
            <w:r w:rsidR="005F1BBD">
              <w:rPr>
                <w:rFonts w:ascii="Arial" w:eastAsia="Calibri" w:hAnsi="Arial" w:cs="Arial"/>
                <w:kern w:val="3"/>
                <w:sz w:val="18"/>
                <w:szCs w:val="18"/>
                <w:lang w:eastAsia="zh-CN"/>
              </w:rPr>
              <w:t xml:space="preserve"> </w:t>
            </w:r>
            <w:r w:rsidRPr="00544353">
              <w:rPr>
                <w:rFonts w:ascii="Arial" w:eastAsia="Calibri" w:hAnsi="Arial" w:cs="Arial"/>
                <w:kern w:val="3"/>
                <w:sz w:val="18"/>
                <w:szCs w:val="18"/>
                <w:lang w:eastAsia="zh-CN"/>
              </w:rPr>
              <w:t>z naslednjimi deleži električne energije iz OVE in/ali SPTE oz. SPTE, ki temelji na OVE:</w:t>
            </w:r>
          </w:p>
          <w:p w14:paraId="133E0E8D" w14:textId="77777777" w:rsidR="00922F3C" w:rsidRPr="00544353" w:rsidRDefault="00922F3C" w:rsidP="00922F3C">
            <w:pPr>
              <w:jc w:val="both"/>
              <w:rPr>
                <w:rFonts w:ascii="Arial" w:eastAsia="Calibri" w:hAnsi="Arial" w:cs="Arial"/>
                <w:kern w:val="3"/>
                <w:sz w:val="18"/>
                <w:szCs w:val="18"/>
                <w:lang w:eastAsia="zh-CN"/>
              </w:rPr>
            </w:pPr>
          </w:p>
          <w:tbl>
            <w:tblPr>
              <w:tblStyle w:val="Tabelamrea"/>
              <w:tblW w:w="9072" w:type="dxa"/>
              <w:tblLook w:val="04A0" w:firstRow="1" w:lastRow="0" w:firstColumn="1" w:lastColumn="0" w:noHBand="0" w:noVBand="1"/>
            </w:tblPr>
            <w:tblGrid>
              <w:gridCol w:w="6096"/>
              <w:gridCol w:w="2976"/>
            </w:tblGrid>
            <w:tr w:rsidR="00922F3C" w:rsidRPr="00544353" w14:paraId="3EC78D04" w14:textId="77777777" w:rsidTr="00CE7FD9">
              <w:trPr>
                <w:trHeight w:val="462"/>
              </w:trPr>
              <w:tc>
                <w:tcPr>
                  <w:tcW w:w="6096" w:type="dxa"/>
                  <w:vAlign w:val="center"/>
                </w:tcPr>
                <w:p w14:paraId="4EC0F124" w14:textId="77777777" w:rsidR="00922F3C" w:rsidRPr="00544353" w:rsidRDefault="00922F3C" w:rsidP="00922F3C">
                  <w:pPr>
                    <w:rPr>
                      <w:rFonts w:ascii="Arial" w:eastAsia="Calibri" w:hAnsi="Arial" w:cs="Arial"/>
                      <w:kern w:val="3"/>
                      <w:sz w:val="18"/>
                      <w:szCs w:val="18"/>
                      <w:lang w:eastAsia="zh-CN"/>
                    </w:rPr>
                  </w:pPr>
                  <w:r w:rsidRPr="00544353">
                    <w:rPr>
                      <w:rFonts w:ascii="Arial" w:eastAsia="Calibri" w:hAnsi="Arial" w:cs="Arial"/>
                      <w:sz w:val="18"/>
                      <w:szCs w:val="18"/>
                      <w:lang w:eastAsia="zh-CN"/>
                    </w:rPr>
                    <w:t>Delež električne energije iz OVE oz. SPTE</w:t>
                  </w:r>
                  <w:r w:rsidRPr="00544353">
                    <w:rPr>
                      <w:rFonts w:ascii="Arial" w:eastAsia="Calibri" w:hAnsi="Arial" w:cs="Arial"/>
                      <w:sz w:val="18"/>
                      <w:szCs w:val="18"/>
                      <w:vertAlign w:val="superscript"/>
                      <w:lang w:eastAsia="zh-CN"/>
                    </w:rPr>
                    <w:footnoteReference w:id="1"/>
                  </w:r>
                  <w:r w:rsidRPr="00544353">
                    <w:rPr>
                      <w:rFonts w:ascii="Arial" w:eastAsia="Calibri" w:hAnsi="Arial" w:cs="Arial"/>
                      <w:sz w:val="18"/>
                      <w:szCs w:val="18"/>
                      <w:lang w:eastAsia="zh-CN"/>
                    </w:rPr>
                    <w:t>:</w:t>
                  </w:r>
                </w:p>
              </w:tc>
              <w:tc>
                <w:tcPr>
                  <w:tcW w:w="2976" w:type="dxa"/>
                  <w:vAlign w:val="center"/>
                </w:tcPr>
                <w:p w14:paraId="5AEFDB93" w14:textId="77777777" w:rsidR="00922F3C" w:rsidRPr="00544353" w:rsidRDefault="00922F3C" w:rsidP="00922F3C">
                  <w:pPr>
                    <w:jc w:val="right"/>
                    <w:rPr>
                      <w:rFonts w:ascii="Arial" w:eastAsia="Calibri" w:hAnsi="Arial" w:cs="Arial"/>
                      <w:kern w:val="3"/>
                      <w:sz w:val="18"/>
                      <w:szCs w:val="18"/>
                      <w:lang w:eastAsia="zh-CN"/>
                    </w:rPr>
                  </w:pPr>
                  <w:r w:rsidRPr="00544353">
                    <w:rPr>
                      <w:rFonts w:ascii="Arial" w:eastAsia="Calibri" w:hAnsi="Arial" w:cs="Arial"/>
                      <w:kern w:val="3"/>
                      <w:sz w:val="18"/>
                      <w:szCs w:val="18"/>
                      <w:lang w:eastAsia="zh-CN"/>
                    </w:rPr>
                    <w:t>%</w:t>
                  </w:r>
                </w:p>
              </w:tc>
            </w:tr>
          </w:tbl>
          <w:p w14:paraId="0752F103" w14:textId="77777777" w:rsidR="00922F3C" w:rsidRPr="00544353" w:rsidRDefault="00922F3C" w:rsidP="00922F3C">
            <w:pPr>
              <w:jc w:val="both"/>
              <w:rPr>
                <w:rFonts w:ascii="Arial" w:eastAsia="Calibri" w:hAnsi="Arial" w:cs="Arial"/>
                <w:kern w:val="3"/>
                <w:sz w:val="18"/>
                <w:szCs w:val="18"/>
                <w:lang w:eastAsia="zh-CN"/>
              </w:rPr>
            </w:pPr>
          </w:p>
          <w:p w14:paraId="13F4C27B" w14:textId="77777777" w:rsidR="00922F3C" w:rsidRPr="00544353" w:rsidRDefault="00922F3C" w:rsidP="00922F3C">
            <w:pPr>
              <w:jc w:val="both"/>
              <w:rPr>
                <w:rFonts w:ascii="Arial" w:eastAsia="Calibri" w:hAnsi="Arial" w:cs="Arial"/>
                <w:color w:val="000000"/>
                <w:sz w:val="18"/>
                <w:szCs w:val="18"/>
              </w:rPr>
            </w:pPr>
            <w:r w:rsidRPr="00544353">
              <w:rPr>
                <w:rFonts w:ascii="Arial" w:eastAsia="Calibri" w:hAnsi="Arial" w:cs="Arial"/>
                <w:color w:val="000000"/>
                <w:sz w:val="18"/>
                <w:szCs w:val="18"/>
              </w:rPr>
              <w:t xml:space="preserve">Zavezujemo se, da bo pri dobavi električne energije naročniku zagotovili, da je delež električne energije, pridobljene iz OVE in/ali SPTE, in delež </w:t>
            </w:r>
            <w:r w:rsidRPr="00544353">
              <w:rPr>
                <w:rFonts w:ascii="Arial" w:eastAsia="Calibri" w:hAnsi="Arial" w:cs="Arial"/>
                <w:sz w:val="18"/>
                <w:szCs w:val="18"/>
                <w:lang w:eastAsia="zh-CN"/>
              </w:rPr>
              <w:t>električne energije iz SPTE, ki temelji na OVE</w:t>
            </w:r>
            <w:r w:rsidRPr="00544353">
              <w:rPr>
                <w:rFonts w:ascii="Arial" w:eastAsia="Calibri" w:hAnsi="Arial" w:cs="Arial"/>
                <w:color w:val="000000"/>
                <w:sz w:val="18"/>
                <w:szCs w:val="18"/>
              </w:rPr>
              <w:t>, najmanj takšen, kot je naveden v tabeli zgoraj, in da bomo po preteku vsakega koledarskega leta na račun naročnika unovčili ustrezno količino potrdil o izvoru električne energije, ki jih izda državni ali regionalni organ ali neodvisna organizacija, pooblaščena za izdajo teh potrdil, ter to izkazali naročniku, če bomo izbrani za izvedbo javnega naročila.</w:t>
            </w:r>
          </w:p>
          <w:p w14:paraId="2FD5999D" w14:textId="77777777" w:rsidR="00192E51" w:rsidRDefault="00192E51" w:rsidP="005C2796">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718"/>
              <w:gridCol w:w="1877"/>
              <w:gridCol w:w="1495"/>
              <w:gridCol w:w="2551"/>
            </w:tblGrid>
            <w:tr w:rsidR="00192E51" w14:paraId="7414C024" w14:textId="77777777" w:rsidTr="005C2796">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72E6F7" w14:textId="77777777" w:rsidR="00192E51" w:rsidRDefault="00192E51" w:rsidP="005C2796">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135DC8" w14:textId="77777777" w:rsidR="00192E51" w:rsidRDefault="00192E51" w:rsidP="005C2796">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01A981" w14:textId="77777777" w:rsidR="00192E51" w:rsidRDefault="00192E51" w:rsidP="005C2796">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D0B0A0" w14:textId="77777777" w:rsidR="00192E51" w:rsidRDefault="00192E51" w:rsidP="005C2796">
                  <w:pPr>
                    <w:jc w:val="center"/>
                  </w:pPr>
                  <w:r>
                    <w:rPr>
                      <w:rFonts w:ascii="Arial" w:hAnsi="Arial" w:cs="Arial"/>
                      <w:b/>
                      <w:bCs/>
                      <w:color w:val="000000"/>
                      <w:position w:val="-2"/>
                      <w:sz w:val="18"/>
                      <w:szCs w:val="18"/>
                      <w:shd w:val="clear" w:color="auto" w:fill="D1D1D1"/>
                    </w:rPr>
                    <w:t>Vrednost z DDV</w:t>
                  </w:r>
                </w:p>
              </w:tc>
            </w:tr>
            <w:tr w:rsidR="00192E51" w14:paraId="144DC0A6" w14:textId="77777777" w:rsidTr="005C2796">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C12FF" w14:textId="76503BE8" w:rsidR="00192E51" w:rsidRPr="005F1BBD" w:rsidRDefault="005F1BBD" w:rsidP="00192E51">
                  <w:pPr>
                    <w:pStyle w:val="Paragraf"/>
                    <w:spacing w:before="0" w:after="0"/>
                    <w:jc w:val="both"/>
                    <w:rPr>
                      <w:rFonts w:ascii="Arial" w:hAnsi="Arial" w:cs="Arial"/>
                      <w:b/>
                      <w:bCs/>
                    </w:rPr>
                  </w:pPr>
                  <w:r>
                    <w:rPr>
                      <w:rFonts w:ascii="Arial" w:hAnsi="Arial" w:cs="Arial"/>
                      <w:b/>
                      <w:bCs/>
                    </w:rPr>
                    <w:t xml:space="preserve">Dobava električne energije za obdobje od </w:t>
                  </w:r>
                  <w:r w:rsidR="0015390E">
                    <w:rPr>
                      <w:rFonts w:ascii="Arial" w:hAnsi="Arial" w:cs="Arial"/>
                      <w:b/>
                      <w:bCs/>
                    </w:rPr>
                    <w:t>1. 1. 2026 do 31. 12. 2027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1AC75" w14:textId="77777777" w:rsidR="00192E51" w:rsidRDefault="00192E51" w:rsidP="005C2796">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1ECF4" w14:textId="77777777" w:rsidR="00192E51" w:rsidRDefault="00192E51" w:rsidP="005C2796">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C2E6B" w14:textId="77777777" w:rsidR="00192E51" w:rsidRDefault="00192E51" w:rsidP="005C2796">
                  <w:r>
                    <w:rPr>
                      <w:rFonts w:ascii="Arial" w:hAnsi="Arial" w:cs="Arial"/>
                      <w:color w:val="000000"/>
                      <w:position w:val="-2"/>
                      <w:sz w:val="18"/>
                      <w:szCs w:val="18"/>
                    </w:rPr>
                    <w:t> </w:t>
                  </w:r>
                </w:p>
              </w:tc>
            </w:tr>
            <w:tr w:rsidR="00192E51" w14:paraId="63F54AA1" w14:textId="77777777" w:rsidTr="005C2796">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46ADD" w14:textId="77777777" w:rsidR="00192E51" w:rsidRDefault="00192E51" w:rsidP="005C2796">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E4497F" w14:textId="77777777" w:rsidR="00192E51" w:rsidRDefault="00192E51" w:rsidP="005C2796">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E4633B" w14:textId="77777777" w:rsidR="00192E51" w:rsidRDefault="00192E51" w:rsidP="005C2796">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BF9CF6" w14:textId="77777777" w:rsidR="00192E51" w:rsidRDefault="00192E51" w:rsidP="005C2796">
                  <w:r>
                    <w:rPr>
                      <w:rFonts w:ascii="Arial" w:hAnsi="Arial" w:cs="Arial"/>
                      <w:color w:val="000000"/>
                      <w:position w:val="-2"/>
                      <w:sz w:val="18"/>
                      <w:szCs w:val="18"/>
                      <w:shd w:val="clear" w:color="auto" w:fill="CCCCCC"/>
                    </w:rPr>
                    <w:t> </w:t>
                  </w:r>
                </w:p>
              </w:tc>
            </w:tr>
          </w:tbl>
          <w:p w14:paraId="543CE458" w14:textId="77777777" w:rsidR="00192E51" w:rsidRPr="00EA0B07" w:rsidRDefault="00192E51" w:rsidP="005C2796">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192E51" w14:paraId="71A0AEEF" w14:textId="77777777" w:rsidTr="005C2796">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10E65A" w14:textId="77777777" w:rsidR="00192E51" w:rsidRDefault="00192E51" w:rsidP="005C2796">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61D122" w14:textId="77777777" w:rsidR="00192E51" w:rsidRDefault="00192E51" w:rsidP="005C2796">
                  <w:r>
                    <w:rPr>
                      <w:rFonts w:ascii="Arial" w:hAnsi="Arial" w:cs="Arial"/>
                      <w:color w:val="000000"/>
                      <w:position w:val="-2"/>
                      <w:sz w:val="18"/>
                      <w:szCs w:val="18"/>
                    </w:rPr>
                    <w:t>__ %</w:t>
                  </w:r>
                </w:p>
              </w:tc>
            </w:tr>
            <w:tr w:rsidR="00192E51" w14:paraId="321EDCB8" w14:textId="77777777" w:rsidTr="005C2796">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63FFC2" w14:textId="77777777" w:rsidR="00192E51" w:rsidRDefault="00192E51" w:rsidP="005C2796">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5795E8" w14:textId="77777777" w:rsidR="00192E51" w:rsidRDefault="00192E51" w:rsidP="005C2796">
                  <w:r>
                    <w:rPr>
                      <w:rFonts w:ascii="Arial" w:hAnsi="Arial" w:cs="Arial"/>
                      <w:color w:val="000000"/>
                      <w:position w:val="-2"/>
                      <w:sz w:val="18"/>
                      <w:szCs w:val="18"/>
                    </w:rPr>
                    <w:t> </w:t>
                  </w:r>
                </w:p>
              </w:tc>
            </w:tr>
            <w:tr w:rsidR="00192E51" w14:paraId="6763EF4C" w14:textId="77777777" w:rsidTr="005C2796">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0646D9" w14:textId="77777777" w:rsidR="00192E51" w:rsidRDefault="00192E51" w:rsidP="005C2796">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8E207" w14:textId="77777777" w:rsidR="00192E51" w:rsidRDefault="00192E51" w:rsidP="005C2796">
                  <w:r>
                    <w:rPr>
                      <w:rFonts w:ascii="Arial" w:hAnsi="Arial" w:cs="Arial"/>
                      <w:color w:val="000000"/>
                      <w:position w:val="-2"/>
                      <w:sz w:val="18"/>
                      <w:szCs w:val="18"/>
                    </w:rPr>
                    <w:t> </w:t>
                  </w:r>
                </w:p>
              </w:tc>
            </w:tr>
            <w:tr w:rsidR="00192E51" w14:paraId="743C5F5B" w14:textId="77777777" w:rsidTr="005C2796">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E01EC2" w14:textId="77777777" w:rsidR="00192E51" w:rsidRDefault="00192E51" w:rsidP="005C2796">
                  <w:pPr>
                    <w:jc w:val="right"/>
                  </w:pPr>
                  <w:r>
                    <w:rPr>
                      <w:rFonts w:ascii="Arial" w:hAnsi="Arial" w:cs="Arial"/>
                      <w:b/>
                      <w:bCs/>
                      <w:color w:val="000000"/>
                      <w:position w:val="-2"/>
                      <w:sz w:val="18"/>
                      <w:szCs w:val="18"/>
                      <w:shd w:val="clear" w:color="auto" w:fill="D1D1D1"/>
                    </w:rPr>
                    <w:lastRenderedPageBreak/>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08E4BF" w14:textId="77777777" w:rsidR="00192E51" w:rsidRDefault="00192E51" w:rsidP="005C2796">
                  <w:r>
                    <w:rPr>
                      <w:rFonts w:ascii="Arial" w:hAnsi="Arial" w:cs="Arial"/>
                      <w:color w:val="000000"/>
                      <w:position w:val="-2"/>
                      <w:sz w:val="18"/>
                      <w:szCs w:val="18"/>
                    </w:rPr>
                    <w:t> </w:t>
                  </w:r>
                </w:p>
              </w:tc>
            </w:tr>
          </w:tbl>
          <w:p w14:paraId="4B231C72" w14:textId="77777777" w:rsidR="00192E51" w:rsidRDefault="00192E51" w:rsidP="005C2796"/>
          <w:p w14:paraId="1D071AF5" w14:textId="77777777" w:rsidR="00192E51" w:rsidRDefault="00192E51" w:rsidP="005C2796">
            <w:pPr>
              <w:spacing w:before="225" w:after="225"/>
              <w:jc w:val="both"/>
            </w:pPr>
            <w:r>
              <w:rPr>
                <w:rFonts w:ascii="Arial" w:hAnsi="Arial" w:cs="Arial"/>
                <w:b/>
                <w:bCs/>
                <w:color w:val="000000"/>
                <w:sz w:val="18"/>
                <w:szCs w:val="18"/>
              </w:rPr>
              <w:t>III. Rok veljavnosti ponudb</w:t>
            </w:r>
            <w:r w:rsidRPr="00FA2EE0">
              <w:rPr>
                <w:rFonts w:ascii="Arial" w:hAnsi="Arial" w:cs="Arial"/>
                <w:b/>
                <w:bCs/>
                <w:color w:val="000000"/>
                <w:sz w:val="18"/>
                <w:szCs w:val="18"/>
              </w:rPr>
              <w:t>e</w:t>
            </w:r>
          </w:p>
          <w:p w14:paraId="34A1DECE" w14:textId="6A0FCBF7" w:rsidR="00192E51" w:rsidRDefault="00192E51" w:rsidP="005C2796">
            <w:pPr>
              <w:spacing w:before="225" w:after="225"/>
              <w:jc w:val="both"/>
            </w:pPr>
            <w:r>
              <w:rPr>
                <w:rFonts w:ascii="Arial" w:hAnsi="Arial" w:cs="Arial"/>
                <w:color w:val="000000"/>
                <w:sz w:val="18"/>
                <w:szCs w:val="18"/>
              </w:rPr>
              <w:t xml:space="preserve">Ponudba mora  veljati najmanj  </w:t>
            </w:r>
            <w:r w:rsidR="00DD010C">
              <w:rPr>
                <w:rFonts w:ascii="Arial" w:hAnsi="Arial" w:cs="Arial"/>
                <w:color w:val="000000"/>
                <w:sz w:val="18"/>
                <w:szCs w:val="18"/>
              </w:rPr>
              <w:t>3</w:t>
            </w:r>
            <w:r>
              <w:rPr>
                <w:rFonts w:ascii="Arial" w:hAnsi="Arial" w:cs="Arial"/>
                <w:color w:val="000000"/>
                <w:sz w:val="18"/>
                <w:szCs w:val="18"/>
              </w:rPr>
              <w:t>0 dni od roka za predložitev ponudb.</w:t>
            </w:r>
          </w:p>
          <w:p w14:paraId="40ED4859" w14:textId="77777777" w:rsidR="00192E51" w:rsidRPr="0017179C" w:rsidRDefault="00192E51" w:rsidP="005C2796">
            <w:pPr>
              <w:spacing w:before="225" w:after="225"/>
              <w:jc w:val="both"/>
            </w:pPr>
            <w:r>
              <w:rPr>
                <w:rFonts w:ascii="Arial" w:hAnsi="Arial" w:cs="Arial"/>
                <w:color w:val="000000"/>
                <w:sz w:val="18"/>
                <w:szCs w:val="18"/>
              </w:rPr>
              <w:t>Ponudba mora biti veljavna najmanj do navedenega roka. Prekratka veljavnost ponudbe pomeni razlog za zavrnitev ponudbe.</w:t>
            </w:r>
          </w:p>
          <w:p w14:paraId="69FD4B0E" w14:textId="77777777" w:rsidR="00192E51" w:rsidRPr="00177097" w:rsidRDefault="00192E51" w:rsidP="005C2796">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3535584A" w14:textId="3D1B820D" w:rsidR="00192E51" w:rsidRPr="007D7076" w:rsidRDefault="00192E51" w:rsidP="005C2796">
            <w:pPr>
              <w:spacing w:before="225" w:after="225"/>
              <w:jc w:val="both"/>
              <w:rPr>
                <w:rFonts w:ascii="Arial" w:eastAsia="Calibri" w:hAnsi="Arial" w:cs="Arial"/>
                <w:sz w:val="18"/>
                <w:szCs w:val="18"/>
              </w:rPr>
            </w:pPr>
            <w:r w:rsidRPr="007D7076">
              <w:rPr>
                <w:rFonts w:ascii="Arial" w:eastAsia="Calibri" w:hAnsi="Arial" w:cs="Arial"/>
                <w:sz w:val="18"/>
                <w:szCs w:val="18"/>
              </w:rPr>
              <w:t xml:space="preserve">Izvajalec izstavlja investitorju skupne mesečne situacije v e-obliki, potrjene s strani strokovnega nadzora in naročnika, investitorju do 10. v mesecu za pretekli mesec. </w:t>
            </w:r>
            <w:r w:rsidRPr="007D7076">
              <w:rPr>
                <w:rFonts w:ascii="Arial" w:hAnsi="Arial" w:cs="Arial"/>
                <w:sz w:val="18"/>
                <w:szCs w:val="18"/>
              </w:rPr>
              <w:t xml:space="preserve">Rok plačila računa je </w:t>
            </w:r>
            <w:r w:rsidR="00DD010C">
              <w:rPr>
                <w:rFonts w:ascii="Arial" w:hAnsi="Arial" w:cs="Arial"/>
                <w:sz w:val="18"/>
                <w:szCs w:val="18"/>
              </w:rPr>
              <w:t xml:space="preserve">v </w:t>
            </w:r>
            <w:r w:rsidRPr="007D7076">
              <w:rPr>
                <w:rFonts w:ascii="Arial" w:hAnsi="Arial" w:cs="Arial"/>
                <w:sz w:val="18"/>
                <w:szCs w:val="18"/>
              </w:rPr>
              <w:t>30. d</w:t>
            </w:r>
            <w:r w:rsidR="00DD010C">
              <w:rPr>
                <w:rFonts w:ascii="Arial" w:hAnsi="Arial" w:cs="Arial"/>
                <w:sz w:val="18"/>
                <w:szCs w:val="18"/>
              </w:rPr>
              <w:t>neh</w:t>
            </w:r>
            <w:r w:rsidRPr="007D7076">
              <w:rPr>
                <w:rFonts w:ascii="Arial" w:hAnsi="Arial" w:cs="Arial"/>
                <w:sz w:val="18"/>
                <w:szCs w:val="18"/>
              </w:rPr>
              <w:t xml:space="preserve"> od datuma prejema. </w:t>
            </w:r>
            <w:r w:rsidRPr="007D7076">
              <w:rPr>
                <w:rFonts w:ascii="Arial" w:eastAsia="Calibri" w:hAnsi="Arial" w:cs="Arial"/>
                <w:sz w:val="18"/>
                <w:szCs w:val="18"/>
              </w:rPr>
              <w:t>Investitor potrdi njihov prejem in si pridržuje pravico, da v osmih (8) dneh še sam preveri situacijo in preuči vsa dejstva, ki bi morebiti vplivala na izplačilo. Investitor je dolžan v osmih (8) dneh od prejema potrditi nesporni del situacije, o spornem delu pa v tem roku podati ugovor in o tem obvestiti izvajalca. Investitor izvede plačilo nespornega dela pogodbenih del</w:t>
            </w:r>
            <w:r>
              <w:rPr>
                <w:rFonts w:ascii="Arial" w:eastAsia="Calibri" w:hAnsi="Arial" w:cs="Arial"/>
                <w:sz w:val="18"/>
                <w:szCs w:val="18"/>
              </w:rPr>
              <w:t>.</w:t>
            </w:r>
          </w:p>
          <w:p w14:paraId="5A88E08E" w14:textId="77777777" w:rsidR="00192E51" w:rsidRDefault="00192E51" w:rsidP="005C2796">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01B80FA" w14:textId="77777777" w:rsidR="00192E51" w:rsidRDefault="00192E51" w:rsidP="005C2796">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A2FC50C" w14:textId="77777777" w:rsidR="00192E51" w:rsidRDefault="00192E51" w:rsidP="005C2796">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733"/>
            </w:tblGrid>
            <w:tr w:rsidR="00192E51" w14:paraId="0C36C77A"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A7291D" w14:textId="77777777" w:rsidR="00192E51" w:rsidRDefault="00192E51" w:rsidP="005C2796">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10984" w14:textId="77777777" w:rsidR="00192E51" w:rsidRDefault="00192E51" w:rsidP="005C2796">
                  <w:r>
                    <w:rPr>
                      <w:rFonts w:ascii="Arial" w:hAnsi="Arial" w:cs="Arial"/>
                      <w:color w:val="000000"/>
                      <w:position w:val="-2"/>
                      <w:sz w:val="18"/>
                      <w:szCs w:val="18"/>
                    </w:rPr>
                    <w:t> </w:t>
                  </w:r>
                </w:p>
              </w:tc>
            </w:tr>
            <w:tr w:rsidR="00192E51" w14:paraId="524460CF"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8F417A" w14:textId="730BC0CC" w:rsidR="00192E51" w:rsidRDefault="00192E51" w:rsidP="005C2796">
                  <w:pPr>
                    <w:jc w:val="right"/>
                  </w:pPr>
                  <w:r>
                    <w:rPr>
                      <w:rFonts w:ascii="Arial" w:hAnsi="Arial" w:cs="Arial"/>
                      <w:b/>
                      <w:bCs/>
                      <w:color w:val="000000"/>
                      <w:position w:val="-2"/>
                      <w:sz w:val="18"/>
                      <w:szCs w:val="18"/>
                      <w:shd w:val="clear" w:color="auto" w:fill="CCCCCC"/>
                    </w:rPr>
                    <w:t>E-POŠTA KONTAKTNE OSEBE</w:t>
                  </w:r>
                  <w:r w:rsidR="00504E0D">
                    <w:rPr>
                      <w:rFonts w:ascii="Arial" w:hAnsi="Arial" w:cs="Arial"/>
                      <w:b/>
                      <w:bCs/>
                      <w:color w:val="000000"/>
                      <w:position w:val="-2"/>
                      <w:sz w:val="18"/>
                      <w:szCs w:val="18"/>
                      <w:shd w:val="clear" w:color="auto" w:fill="CCCCCC"/>
                    </w:rPr>
                    <w:t xml:space="preserve"> (tudi za pošiljanje podatkov na podlagi 4. člena pogodbe</w:t>
                  </w:r>
                  <w:r>
                    <w:rPr>
                      <w:rFonts w:ascii="Arial" w:hAnsi="Arial" w:cs="Arial"/>
                      <w:b/>
                      <w:bCs/>
                      <w:color w:val="000000"/>
                      <w:position w:val="-2"/>
                      <w:sz w:val="18"/>
                      <w:szCs w:val="18"/>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FBAF7" w14:textId="77777777" w:rsidR="00192E51" w:rsidRDefault="00192E51" w:rsidP="005C2796">
                  <w:r>
                    <w:rPr>
                      <w:rFonts w:ascii="Arial" w:hAnsi="Arial" w:cs="Arial"/>
                      <w:color w:val="000000"/>
                      <w:position w:val="-2"/>
                      <w:sz w:val="18"/>
                      <w:szCs w:val="18"/>
                    </w:rPr>
                    <w:t> </w:t>
                  </w:r>
                </w:p>
              </w:tc>
            </w:tr>
            <w:tr w:rsidR="00192E51" w14:paraId="2C49C182"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2BF31" w14:textId="77777777" w:rsidR="00192E51" w:rsidRDefault="00192E51" w:rsidP="005C2796">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D740C" w14:textId="77777777" w:rsidR="00192E51" w:rsidRDefault="00192E51" w:rsidP="005C2796">
                  <w:r>
                    <w:rPr>
                      <w:rFonts w:ascii="Arial" w:hAnsi="Arial" w:cs="Arial"/>
                      <w:color w:val="000000"/>
                      <w:position w:val="-2"/>
                      <w:sz w:val="18"/>
                      <w:szCs w:val="18"/>
                    </w:rPr>
                    <w:t> </w:t>
                  </w:r>
                </w:p>
              </w:tc>
            </w:tr>
            <w:tr w:rsidR="00192E51" w14:paraId="670AAF13"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16734" w14:textId="77777777" w:rsidR="00192E51" w:rsidRDefault="00192E51" w:rsidP="005C2796">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0FA99" w14:textId="77777777" w:rsidR="00192E51" w:rsidRDefault="00192E51" w:rsidP="005C2796">
                  <w:r>
                    <w:rPr>
                      <w:rFonts w:ascii="Arial" w:hAnsi="Arial" w:cs="Arial"/>
                      <w:color w:val="000000"/>
                      <w:position w:val="-2"/>
                      <w:sz w:val="18"/>
                      <w:szCs w:val="18"/>
                    </w:rPr>
                    <w:t> </w:t>
                  </w:r>
                </w:p>
              </w:tc>
            </w:tr>
            <w:tr w:rsidR="00192E51" w14:paraId="5E69254F"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EB5089" w14:textId="77777777" w:rsidR="00192E51" w:rsidRDefault="00192E51" w:rsidP="005C2796">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D4913" w14:textId="77777777" w:rsidR="00192E51" w:rsidRDefault="00192E51" w:rsidP="005C2796">
                  <w:r>
                    <w:rPr>
                      <w:rFonts w:ascii="Arial" w:hAnsi="Arial" w:cs="Arial"/>
                      <w:color w:val="000000"/>
                      <w:position w:val="-2"/>
                      <w:sz w:val="18"/>
                      <w:szCs w:val="18"/>
                    </w:rPr>
                    <w:t> </w:t>
                  </w:r>
                </w:p>
              </w:tc>
            </w:tr>
            <w:tr w:rsidR="00192E51" w14:paraId="100CB070"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C92583" w14:textId="77777777" w:rsidR="00192E51" w:rsidRDefault="00192E51" w:rsidP="005C2796">
                  <w:pPr>
                    <w:jc w:val="right"/>
                  </w:pPr>
                  <w:r>
                    <w:rPr>
                      <w:rFonts w:ascii="Arial" w:hAnsi="Arial" w:cs="Arial"/>
                      <w:b/>
                      <w:bCs/>
                      <w:color w:val="000000"/>
                      <w:position w:val="-2"/>
                      <w:sz w:val="18"/>
                      <w:szCs w:val="18"/>
                      <w:shd w:val="clear" w:color="auto" w:fill="CCCCCC"/>
                    </w:rPr>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0D5F2" w14:textId="77777777" w:rsidR="00192E51" w:rsidRDefault="00192E51" w:rsidP="005C2796">
                  <w:r>
                    <w:rPr>
                      <w:rFonts w:ascii="Arial" w:hAnsi="Arial" w:cs="Arial"/>
                      <w:color w:val="000000"/>
                      <w:position w:val="-2"/>
                      <w:sz w:val="18"/>
                      <w:szCs w:val="18"/>
                    </w:rPr>
                    <w:t> </w:t>
                  </w:r>
                </w:p>
              </w:tc>
            </w:tr>
            <w:tr w:rsidR="00192E51" w14:paraId="25E09A21"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D9651F" w14:textId="77777777" w:rsidR="00192E51" w:rsidRDefault="00192E51" w:rsidP="005C2796">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92517" w14:textId="77777777" w:rsidR="00192E51" w:rsidRDefault="00192E51" w:rsidP="005C2796">
                  <w:r>
                    <w:rPr>
                      <w:rFonts w:ascii="Arial" w:hAnsi="Arial" w:cs="Arial"/>
                      <w:color w:val="000000"/>
                      <w:position w:val="-2"/>
                      <w:sz w:val="18"/>
                      <w:szCs w:val="18"/>
                    </w:rPr>
                    <w:t> </w:t>
                  </w:r>
                </w:p>
              </w:tc>
            </w:tr>
            <w:tr w:rsidR="00192E51" w14:paraId="68135EAE"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85B55D" w14:textId="77777777" w:rsidR="00192E51" w:rsidRDefault="00192E51" w:rsidP="005C2796">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E44A1" w14:textId="77777777" w:rsidR="00192E51" w:rsidRDefault="00192E51" w:rsidP="005C2796">
                  <w:pPr>
                    <w:rPr>
                      <w:rFonts w:ascii="Arial" w:hAnsi="Arial" w:cs="Arial"/>
                      <w:color w:val="000000"/>
                      <w:position w:val="-2"/>
                      <w:sz w:val="18"/>
                      <w:szCs w:val="18"/>
                    </w:rPr>
                  </w:pPr>
                  <w:r>
                    <w:rPr>
                      <w:rFonts w:ascii="Arial" w:hAnsi="Arial" w:cs="Arial"/>
                      <w:color w:val="000000"/>
                      <w:position w:val="-2"/>
                      <w:sz w:val="18"/>
                      <w:szCs w:val="18"/>
                    </w:rPr>
                    <w:t> </w:t>
                  </w:r>
                </w:p>
                <w:p w14:paraId="088B6E4E" w14:textId="77777777" w:rsidR="00A30C9F" w:rsidRDefault="00A30C9F" w:rsidP="005C2796"/>
              </w:tc>
            </w:tr>
            <w:tr w:rsidR="00192E51" w14:paraId="1988D9D8" w14:textId="77777777" w:rsidTr="007548D1">
              <w:trPr>
                <w:trHeight w:val="539"/>
              </w:trPr>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429D4" w14:textId="77777777" w:rsidR="00192E51" w:rsidRDefault="00192E51" w:rsidP="005C2796">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58414" w14:textId="77777777" w:rsidR="00192E51" w:rsidRDefault="00192E51" w:rsidP="005C2796">
                  <w:r>
                    <w:rPr>
                      <w:rFonts w:ascii="Arial" w:hAnsi="Arial" w:cs="Arial"/>
                      <w:color w:val="000000"/>
                      <w:position w:val="-2"/>
                      <w:sz w:val="18"/>
                      <w:szCs w:val="18"/>
                    </w:rPr>
                    <w:t> </w:t>
                  </w:r>
                </w:p>
              </w:tc>
            </w:tr>
            <w:tr w:rsidR="007548D1" w14:paraId="32B55CC0"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4F395C" w14:textId="5D986750" w:rsidR="007548D1" w:rsidRDefault="007548D1" w:rsidP="007548D1">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VELIKOST </w:t>
                  </w:r>
                  <w:r>
                    <w:rPr>
                      <w:rFonts w:ascii="Arial" w:hAnsi="Arial" w:cs="Arial"/>
                      <w:b/>
                      <w:bCs/>
                      <w:color w:val="000000"/>
                      <w:position w:val="-2"/>
                      <w:sz w:val="18"/>
                      <w:szCs w:val="18"/>
                      <w:shd w:val="clear" w:color="auto" w:fill="CCCCCC"/>
                    </w:rPr>
                    <w:lastRenderedPageBreak/>
                    <w:t>GOSPODARSKEGA SUBJEKTA: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0615F" w14:textId="77777777" w:rsidR="007548D1" w:rsidRDefault="007548D1" w:rsidP="007548D1">
                  <w:pPr>
                    <w:pStyle w:val="Odstavekseznama"/>
                    <w:numPr>
                      <w:ilvl w:val="0"/>
                      <w:numId w:val="78"/>
                    </w:numPr>
                    <w:rPr>
                      <w:rFonts w:ascii="Arial" w:hAnsi="Arial" w:cs="Arial"/>
                      <w:color w:val="000000"/>
                      <w:position w:val="-2"/>
                      <w:sz w:val="18"/>
                      <w:szCs w:val="18"/>
                    </w:rPr>
                  </w:pPr>
                  <w:r w:rsidRPr="00E92C70">
                    <w:rPr>
                      <w:rFonts w:ascii="Arial" w:hAnsi="Arial" w:cs="Arial"/>
                      <w:color w:val="000000"/>
                      <w:position w:val="-2"/>
                      <w:sz w:val="18"/>
                      <w:szCs w:val="18"/>
                    </w:rPr>
                    <w:lastRenderedPageBreak/>
                    <w:t>Mikro, malo ali srednje podjetje</w:t>
                  </w:r>
                </w:p>
                <w:p w14:paraId="01645647" w14:textId="77777777" w:rsidR="007548D1" w:rsidRDefault="007548D1" w:rsidP="007548D1">
                  <w:pPr>
                    <w:pStyle w:val="Odstavekseznama"/>
                    <w:rPr>
                      <w:rFonts w:ascii="Arial" w:hAnsi="Arial" w:cs="Arial"/>
                      <w:color w:val="000000"/>
                      <w:position w:val="-2"/>
                      <w:sz w:val="18"/>
                      <w:szCs w:val="18"/>
                    </w:rPr>
                  </w:pPr>
                </w:p>
                <w:p w14:paraId="014E9054" w14:textId="77777777" w:rsidR="007548D1" w:rsidRPr="00E92C70" w:rsidRDefault="007548D1" w:rsidP="007548D1">
                  <w:pPr>
                    <w:pStyle w:val="Odstavekseznama"/>
                    <w:numPr>
                      <w:ilvl w:val="0"/>
                      <w:numId w:val="78"/>
                    </w:numPr>
                    <w:rPr>
                      <w:rFonts w:ascii="Arial" w:hAnsi="Arial" w:cs="Arial"/>
                      <w:color w:val="000000"/>
                      <w:position w:val="-2"/>
                      <w:sz w:val="18"/>
                      <w:szCs w:val="18"/>
                    </w:rPr>
                  </w:pPr>
                  <w:r>
                    <w:rPr>
                      <w:rFonts w:ascii="Arial" w:hAnsi="Arial" w:cs="Arial"/>
                      <w:color w:val="000000"/>
                      <w:position w:val="-2"/>
                      <w:sz w:val="18"/>
                      <w:szCs w:val="18"/>
                    </w:rPr>
                    <w:t>Veliko podjetje</w:t>
                  </w:r>
                </w:p>
                <w:p w14:paraId="3E039246" w14:textId="77777777" w:rsidR="007548D1" w:rsidRDefault="007548D1" w:rsidP="007548D1">
                  <w:pPr>
                    <w:rPr>
                      <w:rFonts w:ascii="Arial" w:hAnsi="Arial" w:cs="Arial"/>
                      <w:color w:val="000000"/>
                      <w:position w:val="-2"/>
                      <w:sz w:val="18"/>
                      <w:szCs w:val="18"/>
                    </w:rPr>
                  </w:pPr>
                </w:p>
                <w:p w14:paraId="765840A8" w14:textId="2A0F6FC4" w:rsidR="007548D1" w:rsidRDefault="007548D1" w:rsidP="007548D1">
                  <w:pPr>
                    <w:rPr>
                      <w:rFonts w:ascii="Arial" w:hAnsi="Arial" w:cs="Arial"/>
                      <w:color w:val="000000"/>
                      <w:position w:val="-2"/>
                      <w:sz w:val="18"/>
                      <w:szCs w:val="18"/>
                    </w:rPr>
                  </w:pPr>
                  <w:r w:rsidRPr="00E92C70">
                    <w:rPr>
                      <w:rFonts w:ascii="Arial" w:hAnsi="Arial" w:cs="Arial"/>
                      <w:i/>
                      <w:iCs/>
                      <w:color w:val="000000"/>
                      <w:position w:val="-2"/>
                      <w:sz w:val="16"/>
                      <w:szCs w:val="16"/>
                    </w:rPr>
                    <w:t>Obkrožite</w:t>
                  </w:r>
                </w:p>
              </w:tc>
            </w:tr>
            <w:tr w:rsidR="007548D1" w14:paraId="31A13129" w14:textId="77777777" w:rsidTr="005C279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3648FC" w14:textId="77777777" w:rsidR="00DD010C" w:rsidRDefault="00DD010C" w:rsidP="007548D1">
                  <w:pPr>
                    <w:jc w:val="right"/>
                    <w:rPr>
                      <w:rFonts w:ascii="Arial" w:hAnsi="Arial" w:cs="Arial"/>
                      <w:b/>
                      <w:bCs/>
                      <w:color w:val="000000"/>
                      <w:position w:val="-2"/>
                      <w:sz w:val="18"/>
                      <w:szCs w:val="18"/>
                      <w:shd w:val="clear" w:color="auto" w:fill="CCCCCC"/>
                    </w:rPr>
                  </w:pPr>
                </w:p>
                <w:p w14:paraId="4642BC42" w14:textId="77777777" w:rsidR="00DD010C" w:rsidRDefault="00DD010C" w:rsidP="007548D1">
                  <w:pPr>
                    <w:jc w:val="right"/>
                    <w:rPr>
                      <w:rFonts w:ascii="Arial" w:hAnsi="Arial" w:cs="Arial"/>
                      <w:b/>
                      <w:bCs/>
                      <w:color w:val="000000"/>
                      <w:position w:val="-2"/>
                      <w:sz w:val="18"/>
                      <w:szCs w:val="18"/>
                      <w:shd w:val="clear" w:color="auto" w:fill="CCCCCC"/>
                    </w:rPr>
                  </w:pPr>
                </w:p>
                <w:p w14:paraId="0234BB35" w14:textId="429AC34A" w:rsidR="007548D1" w:rsidRDefault="007548D1" w:rsidP="007548D1">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E9B86" w14:textId="78FADE87" w:rsidR="007548D1" w:rsidRDefault="007548D1" w:rsidP="007548D1">
                  <w:pPr>
                    <w:rPr>
                      <w:rFonts w:ascii="Arial" w:hAnsi="Arial" w:cs="Arial"/>
                      <w:color w:val="000000"/>
                      <w:position w:val="-2"/>
                      <w:sz w:val="18"/>
                      <w:szCs w:val="18"/>
                    </w:rPr>
                  </w:pPr>
                  <w:r>
                    <w:rPr>
                      <w:rFonts w:ascii="Arial" w:hAnsi="Arial" w:cs="Arial"/>
                      <w:color w:val="000000"/>
                      <w:position w:val="-2"/>
                      <w:sz w:val="18"/>
                      <w:szCs w:val="18"/>
                    </w:rPr>
                    <w:t> </w:t>
                  </w:r>
                </w:p>
              </w:tc>
            </w:tr>
          </w:tbl>
          <w:p w14:paraId="321A007F" w14:textId="77777777" w:rsidR="00192E51" w:rsidRDefault="00192E51" w:rsidP="005C2796">
            <w:pPr>
              <w:spacing w:before="225" w:after="225"/>
              <w:jc w:val="both"/>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2A91D77D" w14:textId="77777777" w:rsidR="00192E51" w:rsidRDefault="00192E51" w:rsidP="005C2796">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2"/>
              <w:gridCol w:w="2693"/>
              <w:gridCol w:w="1701"/>
              <w:gridCol w:w="1406"/>
            </w:tblGrid>
            <w:tr w:rsidR="00192E51" w14:paraId="625D2A8C" w14:textId="77777777" w:rsidTr="005C2796">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49799" w14:textId="77777777" w:rsidR="00192E51" w:rsidRDefault="00192E51" w:rsidP="005C2796">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8A379" w14:textId="77777777" w:rsidR="00192E51" w:rsidRDefault="00192E51" w:rsidP="005C2796">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E41918" w14:textId="77777777" w:rsidR="00192E51" w:rsidRDefault="00192E51" w:rsidP="005C2796">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39A24" w14:textId="77777777" w:rsidR="00192E51" w:rsidRDefault="00192E51" w:rsidP="005C2796">
                  <w:pPr>
                    <w:spacing w:before="135" w:after="135"/>
                    <w:jc w:val="center"/>
                    <w:textAlignment w:val="center"/>
                  </w:pPr>
                  <w:r>
                    <w:rPr>
                      <w:rFonts w:ascii="Arial" w:hAnsi="Arial" w:cs="Arial"/>
                      <w:b/>
                      <w:bCs/>
                      <w:color w:val="000000"/>
                      <w:position w:val="-2"/>
                      <w:sz w:val="18"/>
                      <w:szCs w:val="18"/>
                    </w:rPr>
                    <w:t>% udeležbe</w:t>
                  </w:r>
                </w:p>
              </w:tc>
            </w:tr>
            <w:tr w:rsidR="00192E51" w14:paraId="3E549B84" w14:textId="77777777" w:rsidTr="005C2796">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6240A" w14:textId="77777777" w:rsidR="00192E51" w:rsidRDefault="00192E51" w:rsidP="005C2796">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14BAE"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126F4"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904930"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2EC6DEB4" w14:textId="77777777" w:rsidTr="005C2796">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EF211" w14:textId="77777777" w:rsidR="00192E51" w:rsidRDefault="00192E51" w:rsidP="005C2796">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94B38"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8367"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8DB03"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158403E2" w14:textId="77777777" w:rsidTr="005C2796">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5A665A" w14:textId="77777777" w:rsidR="00192E51" w:rsidRDefault="00192E51" w:rsidP="005C2796">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53EB3"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130EC1"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9BEA9"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132B6C01" w14:textId="77777777" w:rsidTr="005C2796">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95BF33" w14:textId="77777777" w:rsidR="00192E51" w:rsidRDefault="00192E51" w:rsidP="005C2796">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4C467"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FA6CF"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F06F9" w14:textId="77777777" w:rsidR="00192E51" w:rsidRDefault="00192E51" w:rsidP="005C2796">
                  <w:pPr>
                    <w:spacing w:before="135" w:after="135"/>
                    <w:jc w:val="center"/>
                    <w:textAlignment w:val="center"/>
                  </w:pPr>
                  <w:r>
                    <w:rPr>
                      <w:rFonts w:ascii="Arial" w:hAnsi="Arial" w:cs="Arial"/>
                      <w:color w:val="000000"/>
                      <w:position w:val="-2"/>
                      <w:sz w:val="18"/>
                      <w:szCs w:val="18"/>
                    </w:rPr>
                    <w:t>100%</w:t>
                  </w:r>
                </w:p>
              </w:tc>
            </w:tr>
          </w:tbl>
          <w:p w14:paraId="03DB2B46" w14:textId="77777777" w:rsidR="00192E51" w:rsidRDefault="00192E51" w:rsidP="005C2796">
            <w:pPr>
              <w:spacing w:before="225" w:after="225"/>
              <w:jc w:val="both"/>
              <w:rPr>
                <w:rFonts w:ascii="Arial" w:hAnsi="Arial" w:cs="Arial"/>
                <w:color w:val="000000"/>
                <w:sz w:val="18"/>
                <w:szCs w:val="18"/>
              </w:rPr>
            </w:pPr>
          </w:p>
          <w:p w14:paraId="0A17C5CB" w14:textId="77777777" w:rsidR="00192E51" w:rsidRDefault="00192E51" w:rsidP="005C2796">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192E51" w14:paraId="220B3FC3"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BBA69" w14:textId="77777777" w:rsidR="00192E51" w:rsidRDefault="00192E51" w:rsidP="005C2796">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B3ACA"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7CA9810C"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9D04B" w14:textId="77777777" w:rsidR="00192E51" w:rsidRDefault="00192E51" w:rsidP="005C2796">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8866B"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5B42A4A5"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8A2D2" w14:textId="77777777" w:rsidR="00192E51" w:rsidRDefault="00192E51" w:rsidP="005C2796">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B16B2"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5F34011B"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3430E" w14:textId="77777777" w:rsidR="00192E51" w:rsidRDefault="00192E51" w:rsidP="005C2796">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04641"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05C5CB1C"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B4C50" w14:textId="77777777" w:rsidR="00192E51" w:rsidRDefault="00192E51" w:rsidP="005C2796">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B7B4B"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1EE6479E"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DA301" w14:textId="77777777" w:rsidR="00192E51" w:rsidRDefault="00192E51" w:rsidP="005C2796">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308D2"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0337F4A3"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63E76" w14:textId="77777777" w:rsidR="00192E51" w:rsidRDefault="00192E51" w:rsidP="005C2796">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6E1FA"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11ABFB2F"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B0C944" w14:textId="77777777" w:rsidR="00192E51" w:rsidRDefault="00192E51" w:rsidP="005C2796">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5E416"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2BA42869"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FEFBA" w14:textId="77777777" w:rsidR="00192E51" w:rsidRDefault="00192E51" w:rsidP="005C2796">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C6824"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2C46D49C"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AF1D62" w14:textId="77777777" w:rsidR="00192E51" w:rsidRDefault="00192E51" w:rsidP="005C2796">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71F42"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0CA0D884"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572FE7" w14:textId="77777777" w:rsidR="00192E51" w:rsidRDefault="00192E51" w:rsidP="005C2796">
                  <w:pPr>
                    <w:spacing w:before="135" w:after="135"/>
                    <w:jc w:val="right"/>
                    <w:textAlignment w:val="center"/>
                  </w:pPr>
                  <w:r>
                    <w:rPr>
                      <w:rFonts w:ascii="Arial" w:hAnsi="Arial" w:cs="Arial"/>
                      <w:b/>
                      <w:bCs/>
                      <w:color w:val="000000"/>
                      <w:position w:val="-2"/>
                      <w:sz w:val="18"/>
                      <w:szCs w:val="18"/>
                    </w:rPr>
                    <w:t>PRISTOJNI FINANČNI URAD:</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5801F" w14:textId="77777777" w:rsidR="00192E51" w:rsidRDefault="00192E51" w:rsidP="005C2796">
                  <w:pPr>
                    <w:spacing w:before="135" w:after="135"/>
                    <w:jc w:val="both"/>
                    <w:textAlignment w:val="center"/>
                  </w:pPr>
                  <w:r>
                    <w:rPr>
                      <w:rFonts w:ascii="Arial" w:hAnsi="Arial" w:cs="Arial"/>
                      <w:color w:val="000000"/>
                      <w:position w:val="-2"/>
                      <w:sz w:val="18"/>
                      <w:szCs w:val="18"/>
                    </w:rPr>
                    <w:t> </w:t>
                  </w:r>
                </w:p>
              </w:tc>
            </w:tr>
            <w:tr w:rsidR="00192E51" w14:paraId="34872EAF" w14:textId="77777777" w:rsidTr="005C2796">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EFCB9" w14:textId="77777777" w:rsidR="00192E51" w:rsidRDefault="00192E51" w:rsidP="005C2796">
                  <w:pPr>
                    <w:spacing w:before="135" w:after="135"/>
                    <w:jc w:val="right"/>
                    <w:textAlignment w:val="center"/>
                  </w:pPr>
                  <w:r>
                    <w:rPr>
                      <w:rFonts w:ascii="Arial" w:hAnsi="Arial" w:cs="Arial"/>
                      <w:b/>
                      <w:bCs/>
                      <w:color w:val="000000"/>
                      <w:position w:val="-2"/>
                      <w:sz w:val="18"/>
                      <w:szCs w:val="18"/>
                    </w:rPr>
                    <w:t xml:space="preserve">POOBLAŠČENA  OSEBA ZA  PODPIS </w:t>
                  </w:r>
                  <w:r>
                    <w:rPr>
                      <w:rFonts w:ascii="Arial" w:hAnsi="Arial" w:cs="Arial"/>
                      <w:b/>
                      <w:bCs/>
                      <w:color w:val="000000"/>
                      <w:position w:val="-2"/>
                      <w:sz w:val="18"/>
                      <w:szCs w:val="18"/>
                    </w:rPr>
                    <w:lastRenderedPageBreak/>
                    <w:t>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0499" w14:textId="77777777" w:rsidR="00192E51" w:rsidRDefault="00192E51" w:rsidP="005C2796">
                  <w:pPr>
                    <w:spacing w:before="135" w:after="135"/>
                    <w:jc w:val="both"/>
                    <w:textAlignment w:val="center"/>
                  </w:pPr>
                  <w:r>
                    <w:rPr>
                      <w:rFonts w:ascii="Arial" w:hAnsi="Arial" w:cs="Arial"/>
                      <w:color w:val="000000"/>
                      <w:position w:val="-2"/>
                      <w:sz w:val="18"/>
                      <w:szCs w:val="18"/>
                    </w:rPr>
                    <w:lastRenderedPageBreak/>
                    <w:t> </w:t>
                  </w:r>
                </w:p>
              </w:tc>
            </w:tr>
            <w:tr w:rsidR="007548D1" w14:paraId="7F22F411" w14:textId="77777777" w:rsidTr="00D63B4C">
              <w:tc>
                <w:tcPr>
                  <w:tcW w:w="3535" w:type="dxa"/>
                  <w:tcBorders>
                    <w:top w:val="single" w:sz="5" w:space="0" w:color="000000"/>
                    <w:left w:val="single" w:sz="5" w:space="0" w:color="000000"/>
                    <w:bottom w:val="single" w:sz="5" w:space="0" w:color="000000"/>
                    <w:right w:val="single" w:sz="5" w:space="0" w:color="000000"/>
                  </w:tcBorders>
                  <w:shd w:val="clear" w:color="auto" w:fill="CCCCCC"/>
                  <w:tcMar>
                    <w:top w:w="0" w:type="auto"/>
                    <w:bottom w:w="0" w:type="auto"/>
                  </w:tcMar>
                  <w:vAlign w:val="center"/>
                </w:tcPr>
                <w:p w14:paraId="6861AA21" w14:textId="1564DAD6" w:rsidR="007548D1" w:rsidRDefault="007548D1" w:rsidP="007548D1">
                  <w:pPr>
                    <w:spacing w:before="135" w:after="135"/>
                    <w:jc w:val="right"/>
                    <w:textAlignment w:val="cente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VELIKOST GOSPODARSKEGA SUBJEKTA:</w:t>
                  </w:r>
                </w:p>
              </w:tc>
              <w:tc>
                <w:tcPr>
                  <w:tcW w:w="552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2C0A06" w14:textId="77777777" w:rsidR="007548D1" w:rsidRDefault="007548D1" w:rsidP="007548D1">
                  <w:pPr>
                    <w:pStyle w:val="Odstavekseznama"/>
                    <w:numPr>
                      <w:ilvl w:val="0"/>
                      <w:numId w:val="78"/>
                    </w:numPr>
                    <w:rPr>
                      <w:rFonts w:ascii="Arial" w:hAnsi="Arial" w:cs="Arial"/>
                      <w:color w:val="000000"/>
                      <w:position w:val="-2"/>
                      <w:sz w:val="18"/>
                      <w:szCs w:val="18"/>
                    </w:rPr>
                  </w:pPr>
                  <w:r w:rsidRPr="00E92C70">
                    <w:rPr>
                      <w:rFonts w:ascii="Arial" w:hAnsi="Arial" w:cs="Arial"/>
                      <w:color w:val="000000"/>
                      <w:position w:val="-2"/>
                      <w:sz w:val="18"/>
                      <w:szCs w:val="18"/>
                    </w:rPr>
                    <w:t>Mikro, malo ali srednje podjetje</w:t>
                  </w:r>
                </w:p>
                <w:p w14:paraId="0989708F" w14:textId="77777777" w:rsidR="007548D1" w:rsidRDefault="007548D1" w:rsidP="007548D1">
                  <w:pPr>
                    <w:pStyle w:val="Odstavekseznama"/>
                    <w:rPr>
                      <w:rFonts w:ascii="Arial" w:hAnsi="Arial" w:cs="Arial"/>
                      <w:color w:val="000000"/>
                      <w:position w:val="-2"/>
                      <w:sz w:val="18"/>
                      <w:szCs w:val="18"/>
                    </w:rPr>
                  </w:pPr>
                </w:p>
                <w:p w14:paraId="78AFD265" w14:textId="77777777" w:rsidR="007548D1" w:rsidRPr="00E92C70" w:rsidRDefault="007548D1" w:rsidP="007548D1">
                  <w:pPr>
                    <w:pStyle w:val="Odstavekseznama"/>
                    <w:numPr>
                      <w:ilvl w:val="0"/>
                      <w:numId w:val="78"/>
                    </w:numPr>
                    <w:rPr>
                      <w:rFonts w:ascii="Arial" w:hAnsi="Arial" w:cs="Arial"/>
                      <w:color w:val="000000"/>
                      <w:position w:val="-2"/>
                      <w:sz w:val="18"/>
                      <w:szCs w:val="18"/>
                    </w:rPr>
                  </w:pPr>
                  <w:r>
                    <w:rPr>
                      <w:rFonts w:ascii="Arial" w:hAnsi="Arial" w:cs="Arial"/>
                      <w:color w:val="000000"/>
                      <w:position w:val="-2"/>
                      <w:sz w:val="18"/>
                      <w:szCs w:val="18"/>
                    </w:rPr>
                    <w:t>Veliko podjetje</w:t>
                  </w:r>
                </w:p>
                <w:p w14:paraId="0C277297" w14:textId="77777777" w:rsidR="007548D1" w:rsidRDefault="007548D1" w:rsidP="007548D1">
                  <w:pPr>
                    <w:rPr>
                      <w:rFonts w:ascii="Arial" w:hAnsi="Arial" w:cs="Arial"/>
                      <w:color w:val="000000"/>
                      <w:position w:val="-2"/>
                      <w:sz w:val="18"/>
                      <w:szCs w:val="18"/>
                    </w:rPr>
                  </w:pPr>
                </w:p>
                <w:p w14:paraId="05C8B060" w14:textId="6063D51C" w:rsidR="007548D1" w:rsidRDefault="007548D1" w:rsidP="007548D1">
                  <w:pPr>
                    <w:spacing w:before="135" w:after="135"/>
                    <w:jc w:val="both"/>
                    <w:textAlignment w:val="center"/>
                    <w:rPr>
                      <w:rFonts w:ascii="Arial" w:hAnsi="Arial" w:cs="Arial"/>
                      <w:color w:val="000000"/>
                      <w:position w:val="-2"/>
                      <w:sz w:val="18"/>
                      <w:szCs w:val="18"/>
                    </w:rPr>
                  </w:pPr>
                  <w:r w:rsidRPr="00E92C70">
                    <w:rPr>
                      <w:rFonts w:ascii="Arial" w:hAnsi="Arial" w:cs="Arial"/>
                      <w:i/>
                      <w:iCs/>
                      <w:color w:val="000000"/>
                      <w:position w:val="-2"/>
                      <w:sz w:val="16"/>
                      <w:szCs w:val="16"/>
                    </w:rPr>
                    <w:t>Obkrožite</w:t>
                  </w:r>
                </w:p>
              </w:tc>
            </w:tr>
          </w:tbl>
          <w:p w14:paraId="4116C5E4" w14:textId="77777777" w:rsidR="00192E51" w:rsidRDefault="00192E51" w:rsidP="005C2796"/>
          <w:tbl>
            <w:tblPr>
              <w:tblStyle w:val="NormalTablePHPDOCX"/>
              <w:tblW w:w="10021" w:type="dxa"/>
              <w:tblLook w:val="04A0" w:firstRow="1" w:lastRow="0" w:firstColumn="1" w:lastColumn="0" w:noHBand="0" w:noVBand="1"/>
            </w:tblPr>
            <w:tblGrid>
              <w:gridCol w:w="8931"/>
              <w:gridCol w:w="1090"/>
            </w:tblGrid>
            <w:tr w:rsidR="00192E51" w14:paraId="0DF58C57" w14:textId="77777777" w:rsidTr="005C2796">
              <w:tc>
                <w:tcPr>
                  <w:tcW w:w="8931" w:type="dxa"/>
                  <w:tcMar>
                    <w:top w:w="75" w:type="dxa"/>
                    <w:bottom w:w="75" w:type="dxa"/>
                  </w:tcMar>
                  <w:vAlign w:val="center"/>
                </w:tcPr>
                <w:p w14:paraId="21B29F43" w14:textId="77777777" w:rsidR="00192E51" w:rsidRDefault="00192E51" w:rsidP="005C2796">
                  <w:pPr>
                    <w:rPr>
                      <w:rFonts w:ascii="Arial" w:hAnsi="Arial" w:cs="Arial"/>
                      <w:color w:val="000000"/>
                      <w:position w:val="-2"/>
                      <w:sz w:val="18"/>
                      <w:szCs w:val="18"/>
                    </w:rPr>
                  </w:pPr>
                </w:p>
                <w:p w14:paraId="5C94823D" w14:textId="77777777" w:rsidR="00192E51" w:rsidRPr="00772B47" w:rsidRDefault="00192E51" w:rsidP="005C2796">
                  <w:pPr>
                    <w:rPr>
                      <w:rFonts w:ascii="Arial" w:hAnsi="Arial" w:cs="Arial"/>
                      <w:color w:val="000000"/>
                      <w:position w:val="-2"/>
                      <w:sz w:val="18"/>
                      <w:szCs w:val="18"/>
                    </w:rPr>
                  </w:pPr>
                  <w:r w:rsidRPr="00772B47">
                    <w:rPr>
                      <w:rFonts w:ascii="Arial" w:hAnsi="Arial" w:cs="Arial"/>
                      <w:color w:val="000000"/>
                      <w:position w:val="-2"/>
                      <w:sz w:val="18"/>
                      <w:szCs w:val="18"/>
                    </w:rPr>
                    <w:t>Priloga:</w:t>
                  </w:r>
                </w:p>
                <w:p w14:paraId="48554124" w14:textId="77777777" w:rsidR="00192E51" w:rsidRPr="00772B47" w:rsidRDefault="00192E51" w:rsidP="00890766">
                  <w:pPr>
                    <w:pStyle w:val="Odstavekseznama"/>
                    <w:numPr>
                      <w:ilvl w:val="0"/>
                      <w:numId w:val="7"/>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p>
                <w:p w14:paraId="09B0D9E6" w14:textId="77777777" w:rsidR="00192E51" w:rsidRPr="0017179C" w:rsidRDefault="00192E51" w:rsidP="005C2796">
                  <w:pPr>
                    <w:spacing w:before="225" w:after="225"/>
                    <w:jc w:val="both"/>
                    <w:rPr>
                      <w:rFonts w:ascii="Arial" w:hAnsi="Arial" w:cs="Arial"/>
                      <w:color w:val="000000"/>
                      <w:sz w:val="18"/>
                      <w:szCs w:val="18"/>
                    </w:rPr>
                  </w:pPr>
                </w:p>
              </w:tc>
              <w:tc>
                <w:tcPr>
                  <w:tcW w:w="1090" w:type="dxa"/>
                  <w:tcMar>
                    <w:top w:w="75" w:type="dxa"/>
                    <w:bottom w:w="75" w:type="dxa"/>
                  </w:tcMar>
                  <w:vAlign w:val="center"/>
                </w:tcPr>
                <w:p w14:paraId="60A3FB88" w14:textId="77777777" w:rsidR="00192E51" w:rsidRDefault="00192E51" w:rsidP="005C2796">
                  <w:pPr>
                    <w:jc w:val="center"/>
                  </w:pPr>
                </w:p>
              </w:tc>
            </w:tr>
            <w:tr w:rsidR="00192E51" w14:paraId="39891317" w14:textId="77777777" w:rsidTr="005C2796">
              <w:tc>
                <w:tcPr>
                  <w:tcW w:w="8931" w:type="dxa"/>
                  <w:tcMar>
                    <w:top w:w="75" w:type="dxa"/>
                    <w:bottom w:w="75" w:type="dxa"/>
                  </w:tcMar>
                  <w:vAlign w:val="center"/>
                </w:tcPr>
                <w:p w14:paraId="2015A9B8" w14:textId="77777777" w:rsidR="00192E51" w:rsidRPr="00772B47" w:rsidRDefault="00192E51" w:rsidP="005C2796">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7A1CAF96" w14:textId="77777777" w:rsidR="00192E51" w:rsidRDefault="00192E51" w:rsidP="005C2796">
                  <w:pPr>
                    <w:ind w:left="-533"/>
                    <w:jc w:val="center"/>
                  </w:pPr>
                </w:p>
              </w:tc>
            </w:tr>
            <w:tr w:rsidR="00192E51" w14:paraId="06008892" w14:textId="77777777" w:rsidTr="005C2796">
              <w:tc>
                <w:tcPr>
                  <w:tcW w:w="8931" w:type="dxa"/>
                  <w:tcMar>
                    <w:top w:w="75" w:type="dxa"/>
                    <w:bottom w:w="75" w:type="dxa"/>
                  </w:tcMar>
                  <w:vAlign w:val="center"/>
                </w:tcPr>
                <w:p w14:paraId="5AAE2E19" w14:textId="77777777" w:rsidR="00192E51" w:rsidRPr="00772B47" w:rsidRDefault="00192E51" w:rsidP="005C2796">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672B5FA1" w14:textId="77777777" w:rsidR="00192E51" w:rsidRDefault="00192E51" w:rsidP="005C2796">
                  <w:pPr>
                    <w:jc w:val="center"/>
                  </w:pPr>
                </w:p>
              </w:tc>
            </w:tr>
          </w:tbl>
          <w:p w14:paraId="5D83FDC9" w14:textId="77777777" w:rsidR="00192E51" w:rsidRDefault="00192E51" w:rsidP="005C2796">
            <w:pPr>
              <w:tabs>
                <w:tab w:val="left" w:pos="7710"/>
              </w:tabs>
              <w:rPr>
                <w:rFonts w:ascii="Arial" w:hAnsi="Arial" w:cs="Arial"/>
                <w:sz w:val="18"/>
                <w:szCs w:val="18"/>
              </w:rPr>
            </w:pPr>
          </w:p>
          <w:p w14:paraId="2BAC036E" w14:textId="77777777" w:rsidR="00192E51" w:rsidRDefault="00192E51" w:rsidP="005C2796">
            <w:pPr>
              <w:jc w:val="right"/>
              <w:rPr>
                <w:rFonts w:ascii="Arial" w:hAnsi="Arial" w:cs="Arial"/>
                <w:sz w:val="18"/>
                <w:szCs w:val="18"/>
              </w:rPr>
            </w:pPr>
          </w:p>
          <w:p w14:paraId="010C4CA9" w14:textId="77777777" w:rsidR="00192E51" w:rsidRDefault="00192E51" w:rsidP="005C2796">
            <w:pPr>
              <w:jc w:val="right"/>
              <w:rPr>
                <w:rFonts w:ascii="Arial" w:hAnsi="Arial" w:cs="Arial"/>
                <w:sz w:val="18"/>
                <w:szCs w:val="18"/>
              </w:rPr>
            </w:pPr>
          </w:p>
          <w:p w14:paraId="52802815" w14:textId="77777777" w:rsidR="00192E51" w:rsidRDefault="00192E51" w:rsidP="005D2E31">
            <w:pPr>
              <w:rPr>
                <w:rFonts w:ascii="Arial" w:hAnsi="Arial" w:cs="Arial"/>
                <w:sz w:val="18"/>
                <w:szCs w:val="18"/>
              </w:rPr>
            </w:pPr>
          </w:p>
          <w:p w14:paraId="79C730A1" w14:textId="77777777" w:rsidR="007548D1" w:rsidRDefault="007548D1" w:rsidP="005C2796">
            <w:pPr>
              <w:jc w:val="right"/>
              <w:rPr>
                <w:rFonts w:ascii="Arial" w:hAnsi="Arial" w:cs="Arial"/>
                <w:sz w:val="18"/>
                <w:szCs w:val="18"/>
              </w:rPr>
            </w:pPr>
          </w:p>
          <w:p w14:paraId="7804935A" w14:textId="77777777" w:rsidR="007548D1" w:rsidRDefault="007548D1" w:rsidP="005C2796">
            <w:pPr>
              <w:jc w:val="right"/>
              <w:rPr>
                <w:rFonts w:ascii="Arial" w:hAnsi="Arial" w:cs="Arial"/>
                <w:sz w:val="18"/>
                <w:szCs w:val="18"/>
              </w:rPr>
            </w:pPr>
          </w:p>
          <w:p w14:paraId="2B3AE18B" w14:textId="77777777" w:rsidR="007548D1" w:rsidRDefault="007548D1" w:rsidP="005C2796">
            <w:pPr>
              <w:jc w:val="right"/>
              <w:rPr>
                <w:rFonts w:ascii="Arial" w:hAnsi="Arial" w:cs="Arial"/>
                <w:sz w:val="18"/>
                <w:szCs w:val="18"/>
              </w:rPr>
            </w:pPr>
          </w:p>
          <w:p w14:paraId="3A96610D" w14:textId="77777777" w:rsidR="007548D1" w:rsidRDefault="007548D1" w:rsidP="005C2796">
            <w:pPr>
              <w:jc w:val="right"/>
              <w:rPr>
                <w:rFonts w:ascii="Arial" w:hAnsi="Arial" w:cs="Arial"/>
                <w:sz w:val="18"/>
                <w:szCs w:val="18"/>
              </w:rPr>
            </w:pPr>
          </w:p>
          <w:p w14:paraId="037A2D85" w14:textId="77777777" w:rsidR="007548D1" w:rsidRDefault="007548D1" w:rsidP="005C2796">
            <w:pPr>
              <w:jc w:val="right"/>
              <w:rPr>
                <w:rFonts w:ascii="Arial" w:hAnsi="Arial" w:cs="Arial"/>
                <w:sz w:val="18"/>
                <w:szCs w:val="18"/>
              </w:rPr>
            </w:pPr>
          </w:p>
          <w:p w14:paraId="4D2C4546" w14:textId="77777777" w:rsidR="007548D1" w:rsidRDefault="007548D1" w:rsidP="005C2796">
            <w:pPr>
              <w:jc w:val="right"/>
              <w:rPr>
                <w:rFonts w:ascii="Arial" w:hAnsi="Arial" w:cs="Arial"/>
                <w:sz w:val="18"/>
                <w:szCs w:val="18"/>
              </w:rPr>
            </w:pPr>
          </w:p>
          <w:p w14:paraId="2C00D2C3" w14:textId="77777777" w:rsidR="007548D1" w:rsidRDefault="007548D1" w:rsidP="005C2796">
            <w:pPr>
              <w:jc w:val="right"/>
              <w:rPr>
                <w:rFonts w:ascii="Arial" w:hAnsi="Arial" w:cs="Arial"/>
                <w:sz w:val="18"/>
                <w:szCs w:val="18"/>
              </w:rPr>
            </w:pPr>
          </w:p>
          <w:p w14:paraId="0D6E5506" w14:textId="77777777" w:rsidR="007548D1" w:rsidRDefault="007548D1" w:rsidP="005C2796">
            <w:pPr>
              <w:jc w:val="right"/>
              <w:rPr>
                <w:rFonts w:ascii="Arial" w:hAnsi="Arial" w:cs="Arial"/>
                <w:sz w:val="18"/>
                <w:szCs w:val="18"/>
              </w:rPr>
            </w:pPr>
          </w:p>
          <w:p w14:paraId="61A0F482" w14:textId="77777777" w:rsidR="007548D1" w:rsidRDefault="007548D1" w:rsidP="005C2796">
            <w:pPr>
              <w:jc w:val="right"/>
              <w:rPr>
                <w:rFonts w:ascii="Arial" w:hAnsi="Arial" w:cs="Arial"/>
                <w:sz w:val="18"/>
                <w:szCs w:val="18"/>
              </w:rPr>
            </w:pPr>
          </w:p>
          <w:p w14:paraId="4D372D16" w14:textId="77777777" w:rsidR="007548D1" w:rsidRDefault="007548D1" w:rsidP="005C2796">
            <w:pPr>
              <w:jc w:val="right"/>
              <w:rPr>
                <w:rFonts w:ascii="Arial" w:hAnsi="Arial" w:cs="Arial"/>
                <w:sz w:val="18"/>
                <w:szCs w:val="18"/>
              </w:rPr>
            </w:pPr>
          </w:p>
          <w:p w14:paraId="42EB9BE2" w14:textId="77777777" w:rsidR="007548D1" w:rsidRDefault="007548D1" w:rsidP="005C2796">
            <w:pPr>
              <w:jc w:val="right"/>
              <w:rPr>
                <w:rFonts w:ascii="Arial" w:hAnsi="Arial" w:cs="Arial"/>
                <w:sz w:val="18"/>
                <w:szCs w:val="18"/>
              </w:rPr>
            </w:pPr>
          </w:p>
          <w:p w14:paraId="0985F6D5" w14:textId="77777777" w:rsidR="007548D1" w:rsidRDefault="007548D1" w:rsidP="005C2796">
            <w:pPr>
              <w:jc w:val="right"/>
              <w:rPr>
                <w:rFonts w:ascii="Arial" w:hAnsi="Arial" w:cs="Arial"/>
                <w:sz w:val="18"/>
                <w:szCs w:val="18"/>
              </w:rPr>
            </w:pPr>
          </w:p>
          <w:p w14:paraId="061E9E2A" w14:textId="77777777" w:rsidR="007548D1" w:rsidRDefault="007548D1" w:rsidP="005C2796">
            <w:pPr>
              <w:jc w:val="right"/>
              <w:rPr>
                <w:rFonts w:ascii="Arial" w:hAnsi="Arial" w:cs="Arial"/>
                <w:sz w:val="18"/>
                <w:szCs w:val="18"/>
              </w:rPr>
            </w:pPr>
          </w:p>
          <w:p w14:paraId="0C5F5E63" w14:textId="77777777" w:rsidR="007548D1" w:rsidRDefault="007548D1" w:rsidP="005C2796">
            <w:pPr>
              <w:jc w:val="right"/>
              <w:rPr>
                <w:rFonts w:ascii="Arial" w:hAnsi="Arial" w:cs="Arial"/>
                <w:sz w:val="18"/>
                <w:szCs w:val="18"/>
              </w:rPr>
            </w:pPr>
          </w:p>
          <w:p w14:paraId="4D75FFCE" w14:textId="77777777" w:rsidR="007548D1" w:rsidRDefault="007548D1" w:rsidP="005C2796">
            <w:pPr>
              <w:jc w:val="right"/>
              <w:rPr>
                <w:rFonts w:ascii="Arial" w:hAnsi="Arial" w:cs="Arial"/>
                <w:sz w:val="18"/>
                <w:szCs w:val="18"/>
              </w:rPr>
            </w:pPr>
          </w:p>
          <w:p w14:paraId="29D03009" w14:textId="77777777" w:rsidR="007548D1" w:rsidRDefault="007548D1" w:rsidP="005C2796">
            <w:pPr>
              <w:jc w:val="right"/>
              <w:rPr>
                <w:rFonts w:ascii="Arial" w:hAnsi="Arial" w:cs="Arial"/>
                <w:sz w:val="18"/>
                <w:szCs w:val="18"/>
              </w:rPr>
            </w:pPr>
          </w:p>
          <w:p w14:paraId="5FCB9C35" w14:textId="77777777" w:rsidR="007548D1" w:rsidRDefault="007548D1" w:rsidP="005C2796">
            <w:pPr>
              <w:jc w:val="right"/>
              <w:rPr>
                <w:rFonts w:ascii="Arial" w:hAnsi="Arial" w:cs="Arial"/>
                <w:sz w:val="18"/>
                <w:szCs w:val="18"/>
              </w:rPr>
            </w:pPr>
          </w:p>
          <w:p w14:paraId="78D476D5" w14:textId="77777777" w:rsidR="007548D1" w:rsidRDefault="007548D1" w:rsidP="005C2796">
            <w:pPr>
              <w:jc w:val="right"/>
              <w:rPr>
                <w:rFonts w:ascii="Arial" w:hAnsi="Arial" w:cs="Arial"/>
                <w:sz w:val="18"/>
                <w:szCs w:val="18"/>
              </w:rPr>
            </w:pPr>
          </w:p>
          <w:p w14:paraId="65571823" w14:textId="77777777" w:rsidR="007548D1" w:rsidRDefault="007548D1" w:rsidP="005C2796">
            <w:pPr>
              <w:jc w:val="right"/>
              <w:rPr>
                <w:rFonts w:ascii="Arial" w:hAnsi="Arial" w:cs="Arial"/>
                <w:sz w:val="18"/>
                <w:szCs w:val="18"/>
              </w:rPr>
            </w:pPr>
          </w:p>
          <w:p w14:paraId="6AC8566E" w14:textId="77777777" w:rsidR="007548D1" w:rsidRDefault="007548D1" w:rsidP="005C2796">
            <w:pPr>
              <w:jc w:val="right"/>
              <w:rPr>
                <w:rFonts w:ascii="Arial" w:hAnsi="Arial" w:cs="Arial"/>
                <w:sz w:val="18"/>
                <w:szCs w:val="18"/>
              </w:rPr>
            </w:pPr>
          </w:p>
          <w:p w14:paraId="3CAA5E36" w14:textId="77777777" w:rsidR="007548D1" w:rsidRDefault="007548D1" w:rsidP="005C2796">
            <w:pPr>
              <w:jc w:val="right"/>
              <w:rPr>
                <w:rFonts w:ascii="Arial" w:hAnsi="Arial" w:cs="Arial"/>
                <w:sz w:val="18"/>
                <w:szCs w:val="18"/>
              </w:rPr>
            </w:pPr>
          </w:p>
          <w:p w14:paraId="1833DA7B" w14:textId="77777777" w:rsidR="007548D1" w:rsidRDefault="007548D1" w:rsidP="005C2796">
            <w:pPr>
              <w:jc w:val="right"/>
              <w:rPr>
                <w:rFonts w:ascii="Arial" w:hAnsi="Arial" w:cs="Arial"/>
                <w:sz w:val="18"/>
                <w:szCs w:val="18"/>
              </w:rPr>
            </w:pPr>
          </w:p>
          <w:p w14:paraId="055B2072" w14:textId="77777777" w:rsidR="007548D1" w:rsidRDefault="007548D1" w:rsidP="005C2796">
            <w:pPr>
              <w:jc w:val="right"/>
              <w:rPr>
                <w:rFonts w:ascii="Arial" w:hAnsi="Arial" w:cs="Arial"/>
                <w:sz w:val="18"/>
                <w:szCs w:val="18"/>
              </w:rPr>
            </w:pPr>
          </w:p>
          <w:p w14:paraId="3D86315C" w14:textId="77777777" w:rsidR="007548D1" w:rsidRDefault="007548D1" w:rsidP="005C2796">
            <w:pPr>
              <w:jc w:val="right"/>
              <w:rPr>
                <w:rFonts w:ascii="Arial" w:hAnsi="Arial" w:cs="Arial"/>
                <w:sz w:val="18"/>
                <w:szCs w:val="18"/>
              </w:rPr>
            </w:pPr>
          </w:p>
          <w:p w14:paraId="5803C610" w14:textId="77777777" w:rsidR="007548D1" w:rsidRDefault="007548D1" w:rsidP="005C2796">
            <w:pPr>
              <w:jc w:val="right"/>
              <w:rPr>
                <w:rFonts w:ascii="Arial" w:hAnsi="Arial" w:cs="Arial"/>
                <w:sz w:val="18"/>
                <w:szCs w:val="18"/>
              </w:rPr>
            </w:pPr>
          </w:p>
          <w:p w14:paraId="51732E3C" w14:textId="77777777" w:rsidR="007548D1" w:rsidRDefault="007548D1" w:rsidP="005C2796">
            <w:pPr>
              <w:jc w:val="right"/>
              <w:rPr>
                <w:rFonts w:ascii="Arial" w:hAnsi="Arial" w:cs="Arial"/>
                <w:sz w:val="18"/>
                <w:szCs w:val="18"/>
              </w:rPr>
            </w:pPr>
          </w:p>
          <w:p w14:paraId="00BF1CBC" w14:textId="77777777" w:rsidR="007548D1" w:rsidRDefault="007548D1" w:rsidP="005C2796">
            <w:pPr>
              <w:jc w:val="right"/>
              <w:rPr>
                <w:rFonts w:ascii="Arial" w:hAnsi="Arial" w:cs="Arial"/>
                <w:sz w:val="18"/>
                <w:szCs w:val="18"/>
              </w:rPr>
            </w:pPr>
          </w:p>
          <w:p w14:paraId="188F225E" w14:textId="77777777" w:rsidR="007548D1" w:rsidRDefault="007548D1" w:rsidP="005C2796">
            <w:pPr>
              <w:jc w:val="right"/>
              <w:rPr>
                <w:rFonts w:ascii="Arial" w:hAnsi="Arial" w:cs="Arial"/>
                <w:sz w:val="18"/>
                <w:szCs w:val="18"/>
              </w:rPr>
            </w:pPr>
          </w:p>
          <w:p w14:paraId="43F47779" w14:textId="77777777" w:rsidR="007548D1" w:rsidRDefault="007548D1" w:rsidP="005C2796">
            <w:pPr>
              <w:jc w:val="right"/>
              <w:rPr>
                <w:rFonts w:ascii="Arial" w:hAnsi="Arial" w:cs="Arial"/>
                <w:sz w:val="18"/>
                <w:szCs w:val="18"/>
              </w:rPr>
            </w:pPr>
          </w:p>
          <w:p w14:paraId="2E7DE1A7" w14:textId="77777777" w:rsidR="007548D1" w:rsidRDefault="007548D1" w:rsidP="005C2796">
            <w:pPr>
              <w:jc w:val="right"/>
              <w:rPr>
                <w:rFonts w:ascii="Arial" w:hAnsi="Arial" w:cs="Arial"/>
                <w:sz w:val="18"/>
                <w:szCs w:val="18"/>
              </w:rPr>
            </w:pPr>
          </w:p>
          <w:p w14:paraId="6565FDC9" w14:textId="77777777" w:rsidR="007548D1" w:rsidRDefault="007548D1" w:rsidP="005C2796">
            <w:pPr>
              <w:jc w:val="right"/>
              <w:rPr>
                <w:rFonts w:ascii="Arial" w:hAnsi="Arial" w:cs="Arial"/>
                <w:sz w:val="18"/>
                <w:szCs w:val="18"/>
              </w:rPr>
            </w:pPr>
          </w:p>
          <w:p w14:paraId="0992C2C6" w14:textId="77777777" w:rsidR="007548D1" w:rsidRDefault="007548D1" w:rsidP="005C2796">
            <w:pPr>
              <w:jc w:val="right"/>
              <w:rPr>
                <w:rFonts w:ascii="Arial" w:hAnsi="Arial" w:cs="Arial"/>
                <w:sz w:val="18"/>
                <w:szCs w:val="18"/>
              </w:rPr>
            </w:pPr>
          </w:p>
          <w:p w14:paraId="60654D10" w14:textId="77777777" w:rsidR="007548D1" w:rsidRDefault="007548D1" w:rsidP="005C2796">
            <w:pPr>
              <w:jc w:val="right"/>
              <w:rPr>
                <w:rFonts w:ascii="Arial" w:hAnsi="Arial" w:cs="Arial"/>
                <w:sz w:val="18"/>
                <w:szCs w:val="18"/>
              </w:rPr>
            </w:pPr>
          </w:p>
          <w:p w14:paraId="209A02C3" w14:textId="77777777" w:rsidR="007548D1" w:rsidRDefault="007548D1" w:rsidP="005C2796">
            <w:pPr>
              <w:jc w:val="right"/>
              <w:rPr>
                <w:rFonts w:ascii="Arial" w:hAnsi="Arial" w:cs="Arial"/>
                <w:sz w:val="18"/>
                <w:szCs w:val="18"/>
              </w:rPr>
            </w:pPr>
          </w:p>
          <w:p w14:paraId="00D4B428" w14:textId="77777777" w:rsidR="007548D1" w:rsidRDefault="007548D1" w:rsidP="005C2796">
            <w:pPr>
              <w:jc w:val="right"/>
              <w:rPr>
                <w:rFonts w:ascii="Arial" w:hAnsi="Arial" w:cs="Arial"/>
                <w:sz w:val="18"/>
                <w:szCs w:val="18"/>
              </w:rPr>
            </w:pPr>
          </w:p>
          <w:p w14:paraId="33207CCA" w14:textId="77777777" w:rsidR="007548D1" w:rsidRDefault="007548D1" w:rsidP="005C2796">
            <w:pPr>
              <w:jc w:val="right"/>
              <w:rPr>
                <w:rFonts w:ascii="Arial" w:hAnsi="Arial" w:cs="Arial"/>
                <w:sz w:val="18"/>
                <w:szCs w:val="18"/>
              </w:rPr>
            </w:pPr>
          </w:p>
          <w:p w14:paraId="022DD4FD" w14:textId="77777777" w:rsidR="007548D1" w:rsidRDefault="007548D1" w:rsidP="005C2796">
            <w:pPr>
              <w:jc w:val="right"/>
              <w:rPr>
                <w:rFonts w:ascii="Arial" w:hAnsi="Arial" w:cs="Arial"/>
                <w:sz w:val="18"/>
                <w:szCs w:val="18"/>
              </w:rPr>
            </w:pPr>
          </w:p>
          <w:p w14:paraId="38C7A1F1" w14:textId="77777777" w:rsidR="007548D1" w:rsidRDefault="007548D1" w:rsidP="005C2796">
            <w:pPr>
              <w:jc w:val="right"/>
              <w:rPr>
                <w:rFonts w:ascii="Arial" w:hAnsi="Arial" w:cs="Arial"/>
                <w:sz w:val="18"/>
                <w:szCs w:val="18"/>
              </w:rPr>
            </w:pPr>
          </w:p>
          <w:p w14:paraId="545C96CB" w14:textId="77777777" w:rsidR="007548D1" w:rsidRDefault="007548D1" w:rsidP="005C2796">
            <w:pPr>
              <w:jc w:val="right"/>
              <w:rPr>
                <w:rFonts w:ascii="Arial" w:hAnsi="Arial" w:cs="Arial"/>
                <w:sz w:val="18"/>
                <w:szCs w:val="18"/>
              </w:rPr>
            </w:pPr>
          </w:p>
          <w:p w14:paraId="69608DF4" w14:textId="77777777" w:rsidR="007548D1" w:rsidRDefault="007548D1" w:rsidP="005C2796">
            <w:pPr>
              <w:jc w:val="right"/>
              <w:rPr>
                <w:rFonts w:ascii="Arial" w:hAnsi="Arial" w:cs="Arial"/>
                <w:sz w:val="18"/>
                <w:szCs w:val="18"/>
              </w:rPr>
            </w:pPr>
          </w:p>
          <w:p w14:paraId="0BDE5E87" w14:textId="77777777" w:rsidR="007548D1" w:rsidRDefault="007548D1" w:rsidP="005C2796">
            <w:pPr>
              <w:jc w:val="right"/>
              <w:rPr>
                <w:rFonts w:ascii="Arial" w:hAnsi="Arial" w:cs="Arial"/>
                <w:sz w:val="18"/>
                <w:szCs w:val="18"/>
              </w:rPr>
            </w:pPr>
          </w:p>
          <w:p w14:paraId="7A7FABEE" w14:textId="77777777" w:rsidR="007548D1" w:rsidRDefault="007548D1" w:rsidP="005C2796">
            <w:pPr>
              <w:jc w:val="right"/>
              <w:rPr>
                <w:rFonts w:ascii="Arial" w:hAnsi="Arial" w:cs="Arial"/>
                <w:sz w:val="18"/>
                <w:szCs w:val="18"/>
              </w:rPr>
            </w:pPr>
          </w:p>
          <w:p w14:paraId="3997CFFD" w14:textId="77777777" w:rsidR="007548D1" w:rsidRDefault="007548D1" w:rsidP="005C2796">
            <w:pPr>
              <w:jc w:val="right"/>
              <w:rPr>
                <w:rFonts w:ascii="Arial" w:hAnsi="Arial" w:cs="Arial"/>
                <w:sz w:val="18"/>
                <w:szCs w:val="18"/>
              </w:rPr>
            </w:pPr>
          </w:p>
          <w:p w14:paraId="4112A69F" w14:textId="77777777" w:rsidR="007548D1" w:rsidRDefault="007548D1" w:rsidP="005C2796">
            <w:pPr>
              <w:jc w:val="right"/>
              <w:rPr>
                <w:rFonts w:ascii="Arial" w:hAnsi="Arial" w:cs="Arial"/>
                <w:sz w:val="18"/>
                <w:szCs w:val="18"/>
              </w:rPr>
            </w:pPr>
          </w:p>
          <w:p w14:paraId="20EC6262" w14:textId="77777777" w:rsidR="007548D1" w:rsidRDefault="007548D1" w:rsidP="005C2796">
            <w:pPr>
              <w:jc w:val="right"/>
              <w:rPr>
                <w:rFonts w:ascii="Arial" w:hAnsi="Arial" w:cs="Arial"/>
                <w:sz w:val="18"/>
                <w:szCs w:val="18"/>
              </w:rPr>
            </w:pPr>
          </w:p>
          <w:p w14:paraId="057EA234" w14:textId="77777777" w:rsidR="007548D1" w:rsidRDefault="007548D1" w:rsidP="005C2796">
            <w:pPr>
              <w:jc w:val="right"/>
              <w:rPr>
                <w:rFonts w:ascii="Arial" w:hAnsi="Arial" w:cs="Arial"/>
                <w:sz w:val="18"/>
                <w:szCs w:val="18"/>
              </w:rPr>
            </w:pPr>
          </w:p>
          <w:p w14:paraId="267ED463" w14:textId="77777777" w:rsidR="007548D1" w:rsidRDefault="007548D1" w:rsidP="005C2796">
            <w:pPr>
              <w:jc w:val="right"/>
              <w:rPr>
                <w:rFonts w:ascii="Arial" w:hAnsi="Arial" w:cs="Arial"/>
                <w:sz w:val="18"/>
                <w:szCs w:val="18"/>
              </w:rPr>
            </w:pPr>
          </w:p>
          <w:p w14:paraId="12F19533" w14:textId="77777777" w:rsidR="007548D1" w:rsidRDefault="007548D1" w:rsidP="005C2796">
            <w:pPr>
              <w:jc w:val="right"/>
              <w:rPr>
                <w:rFonts w:ascii="Arial" w:hAnsi="Arial" w:cs="Arial"/>
                <w:sz w:val="18"/>
                <w:szCs w:val="18"/>
              </w:rPr>
            </w:pPr>
          </w:p>
          <w:p w14:paraId="198E7FFA" w14:textId="6AA69010" w:rsidR="00192E51" w:rsidRPr="007548D1" w:rsidRDefault="00192E51" w:rsidP="005C2796">
            <w:pPr>
              <w:jc w:val="right"/>
              <w:rPr>
                <w:rFonts w:ascii="Arial" w:hAnsi="Arial" w:cs="Arial"/>
                <w:b/>
                <w:bCs/>
                <w:sz w:val="18"/>
                <w:szCs w:val="18"/>
              </w:rPr>
            </w:pPr>
            <w:r w:rsidRPr="007548D1">
              <w:rPr>
                <w:rFonts w:ascii="Arial" w:hAnsi="Arial" w:cs="Arial"/>
                <w:b/>
                <w:bCs/>
                <w:sz w:val="18"/>
                <w:szCs w:val="18"/>
              </w:rPr>
              <w:t>Obrazec št: 2</w:t>
            </w:r>
          </w:p>
          <w:p w14:paraId="0AD06534" w14:textId="77777777" w:rsidR="00192E51" w:rsidRPr="00252358" w:rsidRDefault="00192E51" w:rsidP="005C2796"/>
          <w:p w14:paraId="77C72506" w14:textId="77777777" w:rsidR="00192E51" w:rsidRDefault="00192E51" w:rsidP="005C279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DE44CAB" w14:textId="77777777" w:rsidR="00192E51" w:rsidRDefault="00192E51" w:rsidP="005C2796">
            <w:pPr>
              <w:spacing w:after="120"/>
              <w:rPr>
                <w:rFonts w:ascii="Arial" w:hAnsi="Arial" w:cs="Arial"/>
              </w:rPr>
            </w:pPr>
          </w:p>
          <w:p w14:paraId="464F2133" w14:textId="77777777" w:rsidR="00A752B1" w:rsidRDefault="00A752B1" w:rsidP="00A752B1">
            <w:pPr>
              <w:spacing w:after="120"/>
              <w:rPr>
                <w:rFonts w:ascii="Arial" w:hAnsi="Arial" w:cs="Arial"/>
              </w:rPr>
            </w:pPr>
          </w:p>
          <w:p w14:paraId="64B98867" w14:textId="38444C0A" w:rsidR="00A752B1" w:rsidRPr="005F1BBD" w:rsidRDefault="00A752B1" w:rsidP="00A752B1">
            <w:pPr>
              <w:pStyle w:val="Paragraf"/>
              <w:spacing w:before="0" w:after="0"/>
              <w:jc w:val="both"/>
              <w:rPr>
                <w:rFonts w:ascii="Arial" w:hAnsi="Arial" w:cs="Arial"/>
                <w:b/>
                <w:bCs/>
              </w:rPr>
            </w:pPr>
            <w:r>
              <w:rPr>
                <w:rFonts w:ascii="Arial" w:hAnsi="Arial" w:cs="Arial"/>
                <w:color w:val="000000"/>
              </w:rPr>
              <w:t xml:space="preserve">V zvezi z javnim naročilom </w:t>
            </w:r>
            <w:r w:rsidRPr="001821EC">
              <w:rPr>
                <w:rFonts w:ascii="Arial" w:hAnsi="Arial" w:cs="Arial"/>
                <w:color w:val="000000"/>
              </w:rPr>
              <w:t>»</w:t>
            </w:r>
            <w:r w:rsidR="005F1BBD">
              <w:rPr>
                <w:rFonts w:ascii="Arial" w:hAnsi="Arial" w:cs="Arial"/>
                <w:b/>
                <w:bCs/>
              </w:rPr>
              <w:t xml:space="preserve">Dobava električne energije za obdobje od </w:t>
            </w:r>
            <w:r w:rsidR="0015390E">
              <w:rPr>
                <w:rFonts w:ascii="Arial" w:hAnsi="Arial" w:cs="Arial"/>
                <w:b/>
                <w:bCs/>
              </w:rPr>
              <w:t>1. 1. 2026 do 31. 12. 2027</w:t>
            </w:r>
            <w:r w:rsidRPr="001821EC">
              <w:rPr>
                <w:rFonts w:ascii="Arial" w:hAnsi="Arial" w:cs="Arial"/>
              </w:rPr>
              <w:t>«,</w:t>
            </w:r>
          </w:p>
          <w:p w14:paraId="3CB2C051" w14:textId="77777777" w:rsidR="00A752B1" w:rsidRDefault="00A752B1" w:rsidP="00A752B1">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088C8A8" w14:textId="77777777" w:rsidR="00A752B1" w:rsidRDefault="00A752B1" w:rsidP="00A752B1">
            <w:pPr>
              <w:spacing w:before="225" w:after="225"/>
              <w:jc w:val="both"/>
            </w:pPr>
            <w:r>
              <w:rPr>
                <w:rFonts w:ascii="Arial" w:hAnsi="Arial" w:cs="Arial"/>
                <w:i/>
                <w:iCs/>
                <w:color w:val="000000"/>
                <w:sz w:val="18"/>
                <w:szCs w:val="18"/>
              </w:rPr>
              <w:t>(naziv ponudnika, partnerja v skupni ponudbi)</w:t>
            </w:r>
          </w:p>
          <w:p w14:paraId="0A8697B9" w14:textId="77777777" w:rsidR="00A752B1" w:rsidRDefault="00A752B1" w:rsidP="00A752B1">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752B1" w14:paraId="7180D253" w14:textId="77777777" w:rsidTr="0096576C">
              <w:tc>
                <w:tcPr>
                  <w:tcW w:w="0" w:type="auto"/>
                  <w:tcMar>
                    <w:top w:w="0" w:type="auto"/>
                    <w:bottom w:w="0" w:type="auto"/>
                  </w:tcMar>
                </w:tcPr>
                <w:p w14:paraId="68773AA5"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111ACC0"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E1D0F4D"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BE0D6BD"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B9ADB5E"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EDE5C4C"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smo sposobni izvesti razpisana dela, ter da razpolagamo z zadostnimi tehničnimi in kadrovskimi zmogljivostmi za izvedbo javnega naročila;</w:t>
                  </w:r>
                </w:p>
                <w:p w14:paraId="53879D76"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4B08725"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33D50A9"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24C4267"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29C4F8B"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1A47783"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D89CBB5"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A58C6FB"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AD6580F"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BFD1F3A"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8A3BD94"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CAC9183"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lastRenderedPageBreak/>
                    <w:t>smo v celoti seznanjeni z obsegom in zahtevnostjo javnega naročila;</w:t>
                  </w:r>
                </w:p>
                <w:p w14:paraId="535711A6"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E4CFCF3"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A90C27A"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E81B81C" w14:textId="77777777" w:rsidR="00A752B1" w:rsidRDefault="00A752B1" w:rsidP="00890766">
                  <w:pPr>
                    <w:numPr>
                      <w:ilvl w:val="0"/>
                      <w:numId w:val="3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611B748" w14:textId="77777777" w:rsidR="00A752B1" w:rsidRDefault="00A752B1" w:rsidP="00A752B1">
            <w:pPr>
              <w:pageBreakBefore/>
              <w:spacing w:before="225" w:after="225"/>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752B1" w14:paraId="42456F70" w14:textId="77777777" w:rsidTr="0096576C">
              <w:tc>
                <w:tcPr>
                  <w:tcW w:w="0" w:type="auto"/>
                  <w:tcMar>
                    <w:top w:w="0" w:type="auto"/>
                    <w:bottom w:w="0" w:type="auto"/>
                  </w:tcMar>
                </w:tcPr>
                <w:p w14:paraId="20B12C2F"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smo registrirani za opravljanje dejavnosti, ki je predmet javnega naročila in jo prevzemamo v ponudbi,</w:t>
                  </w:r>
                </w:p>
                <w:p w14:paraId="47F8D79F"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074D2B8"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0CC49C29"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izrečenimi stranskimi sankcijami izločitve iz postopkov javnega naročanja, </w:t>
                  </w:r>
                </w:p>
                <w:p w14:paraId="6DA79706"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159C1FB"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B739D4F" w14:textId="77777777" w:rsidR="00A752B1" w:rsidRPr="00A6125E" w:rsidRDefault="00A752B1" w:rsidP="00890766">
                  <w:pPr>
                    <w:numPr>
                      <w:ilvl w:val="0"/>
                      <w:numId w:val="33"/>
                    </w:numPr>
                    <w:jc w:val="both"/>
                    <w:rPr>
                      <w:rFonts w:ascii="Arial" w:hAnsi="Arial" w:cs="Arial"/>
                      <w:color w:val="000000"/>
                      <w:sz w:val="18"/>
                      <w:szCs w:val="18"/>
                    </w:rPr>
                  </w:pPr>
                  <w:r w:rsidRPr="00A6125E">
                    <w:rPr>
                      <w:rFonts w:ascii="Arial" w:hAnsi="Arial" w:cs="Arial"/>
                      <w:sz w:val="18"/>
                      <w:szCs w:val="18"/>
                    </w:rPr>
                    <w:t>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1D66EBD1"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0717E2E"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D026899"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073B723" w14:textId="77777777" w:rsidR="00A752B1" w:rsidRDefault="00A752B1" w:rsidP="00890766">
                  <w:pPr>
                    <w:numPr>
                      <w:ilvl w:val="0"/>
                      <w:numId w:val="3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CD0FE97" w14:textId="77777777" w:rsidR="00A752B1" w:rsidRDefault="00A752B1" w:rsidP="00A752B1">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8C3DE10" w14:textId="5BF10F87" w:rsidR="00A752B1" w:rsidRPr="005F1BBD" w:rsidRDefault="00A752B1" w:rsidP="00A752B1">
            <w:pPr>
              <w:pStyle w:val="Paragraf"/>
              <w:spacing w:before="0" w:after="0"/>
              <w:jc w:val="both"/>
              <w:rPr>
                <w:rFonts w:ascii="Arial" w:hAnsi="Arial" w:cs="Arial"/>
                <w:b/>
                <w:bCs/>
              </w:rPr>
            </w:pPr>
            <w:r>
              <w:rPr>
                <w:rFonts w:ascii="Arial" w:hAnsi="Arial" w:cs="Arial"/>
                <w:color w:val="000000"/>
              </w:rPr>
              <w:t xml:space="preserve">Spodaj podpisani dajem/o uradno soglasje, </w:t>
            </w:r>
            <w:r>
              <w:rPr>
                <w:rFonts w:ascii="Arial" w:hAnsi="Arial" w:cs="Arial"/>
                <w:b/>
                <w:bCs/>
                <w:color w:val="000000"/>
              </w:rPr>
              <w:t>OBČINA ŠENTJUR, Mestni trg 10, 3230 Šentjur</w:t>
            </w:r>
            <w:r>
              <w:rPr>
                <w:rFonts w:ascii="Arial" w:hAnsi="Arial" w:cs="Arial"/>
                <w:color w:val="000000"/>
              </w:rPr>
              <w:t>  v zvezi z oddajo javnega naročila za namene </w:t>
            </w:r>
            <w:r w:rsidR="005F1BBD">
              <w:rPr>
                <w:rFonts w:ascii="Arial" w:hAnsi="Arial" w:cs="Arial"/>
                <w:b/>
                <w:bCs/>
              </w:rPr>
              <w:t xml:space="preserve">Dobava električne energije za obdobje od </w:t>
            </w:r>
            <w:r w:rsidR="0015390E">
              <w:rPr>
                <w:rFonts w:ascii="Arial" w:hAnsi="Arial" w:cs="Arial"/>
                <w:b/>
                <w:bCs/>
              </w:rPr>
              <w:t>1. 1. 2026 do 31. 12. 2027</w:t>
            </w:r>
            <w:r w:rsidRPr="00591F4C">
              <w:rPr>
                <w:rFonts w:ascii="Arial" w:hAnsi="Arial" w:cs="Arial"/>
                <w:bCs/>
                <w:color w:val="000000"/>
              </w:rPr>
              <w:t>, objavljen na Portalu javnih naročil</w:t>
            </w:r>
            <w:r>
              <w:rPr>
                <w:rFonts w:ascii="Arial" w:hAnsi="Arial" w:cs="Arial"/>
                <w:bCs/>
                <w:color w:val="000000"/>
              </w:rPr>
              <w:t xml:space="preserve"> in v Uradnem listu Evropske unije</w:t>
            </w:r>
            <w:r w:rsidRPr="00591F4C">
              <w:rPr>
                <w:rFonts w:ascii="Arial" w:hAnsi="Arial" w:cs="Arial"/>
                <w:bCs/>
                <w:color w:val="000000"/>
              </w:rPr>
              <w:t>,</w:t>
            </w:r>
            <w:r>
              <w:rPr>
                <w:rFonts w:ascii="Arial" w:hAnsi="Arial" w:cs="Arial"/>
                <w:bCs/>
                <w:color w:val="000000"/>
              </w:rPr>
              <w:t xml:space="preserve"> </w:t>
            </w:r>
            <w:r>
              <w:rPr>
                <w:rFonts w:ascii="Arial" w:hAnsi="Arial" w:cs="Arial"/>
                <w:color w:val="000000"/>
              </w:rPr>
              <w:t>pridobi podatke za preveritev ponudbe v skladu 89. členom ZJN-3 v enotnem informacijskem sistemu – eDosje iz devetega odstavka 77. člena ZJN-3.</w:t>
            </w:r>
          </w:p>
          <w:p w14:paraId="0D2B0BB8" w14:textId="77777777" w:rsidR="00A752B1" w:rsidRDefault="00A752B1" w:rsidP="00A752B1">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752B1" w14:paraId="31C8C0C2" w14:textId="77777777" w:rsidTr="0096576C">
              <w:tc>
                <w:tcPr>
                  <w:tcW w:w="2500" w:type="pct"/>
                  <w:tcMar>
                    <w:top w:w="75" w:type="dxa"/>
                    <w:bottom w:w="75" w:type="dxa"/>
                  </w:tcMar>
                  <w:vAlign w:val="center"/>
                </w:tcPr>
                <w:p w14:paraId="476D47B8" w14:textId="77777777" w:rsidR="00A752B1" w:rsidRDefault="00A752B1" w:rsidP="00A752B1">
                  <w:r>
                    <w:rPr>
                      <w:rFonts w:ascii="Arial" w:hAnsi="Arial" w:cs="Arial"/>
                      <w:color w:val="000000"/>
                      <w:position w:val="-2"/>
                      <w:sz w:val="18"/>
                      <w:szCs w:val="18"/>
                    </w:rPr>
                    <w:t>Kraj in datum:</w:t>
                  </w:r>
                </w:p>
              </w:tc>
              <w:tc>
                <w:tcPr>
                  <w:tcW w:w="0" w:type="auto"/>
                  <w:tcMar>
                    <w:top w:w="75" w:type="dxa"/>
                    <w:bottom w:w="75" w:type="dxa"/>
                  </w:tcMar>
                  <w:vAlign w:val="center"/>
                </w:tcPr>
                <w:p w14:paraId="46652853" w14:textId="77777777" w:rsidR="00A752B1" w:rsidRDefault="00A752B1" w:rsidP="00A752B1">
                  <w:r>
                    <w:rPr>
                      <w:rFonts w:ascii="Arial" w:hAnsi="Arial" w:cs="Arial"/>
                      <w:color w:val="000000"/>
                      <w:position w:val="-2"/>
                      <w:sz w:val="18"/>
                      <w:szCs w:val="18"/>
                    </w:rPr>
                    <w:t>Ime in priimek: _____________________</w:t>
                  </w:r>
                </w:p>
              </w:tc>
            </w:tr>
            <w:tr w:rsidR="00A752B1" w14:paraId="2C065211" w14:textId="77777777" w:rsidTr="0096576C">
              <w:tc>
                <w:tcPr>
                  <w:tcW w:w="2500" w:type="pct"/>
                  <w:tcMar>
                    <w:top w:w="75" w:type="dxa"/>
                    <w:bottom w:w="75" w:type="dxa"/>
                  </w:tcMar>
                  <w:vAlign w:val="center"/>
                </w:tcPr>
                <w:p w14:paraId="7D97ACB0" w14:textId="77777777" w:rsidR="00A752B1" w:rsidRDefault="00A752B1" w:rsidP="00A752B1">
                  <w:r>
                    <w:rPr>
                      <w:rFonts w:ascii="Arial" w:hAnsi="Arial" w:cs="Arial"/>
                      <w:color w:val="000000"/>
                      <w:position w:val="-2"/>
                      <w:sz w:val="18"/>
                      <w:szCs w:val="18"/>
                    </w:rPr>
                    <w:t> </w:t>
                  </w:r>
                </w:p>
              </w:tc>
              <w:tc>
                <w:tcPr>
                  <w:tcW w:w="0" w:type="auto"/>
                  <w:tcMar>
                    <w:top w:w="75" w:type="dxa"/>
                    <w:bottom w:w="75" w:type="dxa"/>
                  </w:tcMar>
                  <w:vAlign w:val="center"/>
                </w:tcPr>
                <w:p w14:paraId="3EC8D074" w14:textId="77777777" w:rsidR="00A752B1" w:rsidRDefault="00A752B1" w:rsidP="00A752B1"/>
                <w:p w14:paraId="38F1B700" w14:textId="77777777" w:rsidR="00A752B1" w:rsidRDefault="00A752B1" w:rsidP="00A752B1">
                  <w:pPr>
                    <w:jc w:val="center"/>
                  </w:pPr>
                  <w:r>
                    <w:rPr>
                      <w:rFonts w:ascii="Arial" w:hAnsi="Arial" w:cs="Arial"/>
                      <w:color w:val="A9A9A9"/>
                      <w:position w:val="-2"/>
                      <w:sz w:val="18"/>
                      <w:szCs w:val="18"/>
                    </w:rPr>
                    <w:t>(žig in podpis)</w:t>
                  </w:r>
                </w:p>
              </w:tc>
            </w:tr>
          </w:tbl>
          <w:p w14:paraId="09873291" w14:textId="77777777" w:rsidR="00A752B1" w:rsidRDefault="00A752B1" w:rsidP="00A752B1">
            <w:pPr>
              <w:tabs>
                <w:tab w:val="left" w:pos="7710"/>
              </w:tabs>
              <w:rPr>
                <w:rFonts w:ascii="Arial" w:hAnsi="Arial" w:cs="Arial"/>
                <w:sz w:val="18"/>
                <w:szCs w:val="18"/>
              </w:rPr>
            </w:pPr>
          </w:p>
          <w:p w14:paraId="429A6D59" w14:textId="77777777" w:rsidR="00A30C9F" w:rsidRPr="007D366D" w:rsidRDefault="00A30C9F" w:rsidP="00A30C9F">
            <w:pPr>
              <w:spacing w:before="135" w:after="135"/>
              <w:jc w:val="both"/>
              <w:textAlignment w:val="center"/>
              <w:rPr>
                <w:rFonts w:ascii="Arial" w:eastAsia="Calibri" w:hAnsi="Arial" w:cs="Arial"/>
                <w:b/>
                <w:bCs/>
                <w:i/>
                <w:iCs/>
                <w:color w:val="000000"/>
                <w:position w:val="-2"/>
                <w:sz w:val="16"/>
                <w:szCs w:val="16"/>
                <w:u w:val="single"/>
                <w:lang w:eastAsia="sl-SI"/>
              </w:rPr>
            </w:pPr>
            <w:r w:rsidRPr="007D366D">
              <w:rPr>
                <w:rFonts w:ascii="Arial" w:eastAsia="Calibri" w:hAnsi="Arial" w:cs="Arial"/>
                <w:b/>
                <w:bCs/>
                <w:i/>
                <w:iCs/>
                <w:color w:val="000000"/>
                <w:position w:val="-2"/>
                <w:sz w:val="16"/>
                <w:szCs w:val="16"/>
                <w:u w:val="single"/>
                <w:lang w:eastAsia="sl-SI"/>
              </w:rPr>
              <w:t>OPOMBA:</w:t>
            </w:r>
          </w:p>
          <w:p w14:paraId="22AB96BB" w14:textId="3961B5D7" w:rsidR="00A752B1" w:rsidRDefault="00A30C9F" w:rsidP="00A30C9F">
            <w:pPr>
              <w:tabs>
                <w:tab w:val="left" w:pos="7710"/>
              </w:tabs>
              <w:rPr>
                <w:rFonts w:ascii="Arial" w:hAnsi="Arial" w:cs="Arial"/>
                <w:sz w:val="18"/>
                <w:szCs w:val="18"/>
              </w:rPr>
            </w:pPr>
            <w:r>
              <w:rPr>
                <w:rFonts w:ascii="Arial" w:eastAsia="Calibri" w:hAnsi="Arial" w:cs="Arial"/>
                <w:i/>
                <w:iCs/>
                <w:color w:val="000000"/>
                <w:position w:val="-2"/>
                <w:sz w:val="16"/>
                <w:szCs w:val="16"/>
                <w:lang w:eastAsia="sl-SI"/>
              </w:rPr>
              <w:t>Obrazec je obvezen za vse sodelujoče.</w:t>
            </w:r>
          </w:p>
          <w:p w14:paraId="2BC2444C" w14:textId="77777777" w:rsidR="00A752B1" w:rsidRDefault="00A752B1" w:rsidP="00A752B1">
            <w:pPr>
              <w:tabs>
                <w:tab w:val="left" w:pos="7710"/>
              </w:tabs>
              <w:rPr>
                <w:rFonts w:ascii="Arial" w:hAnsi="Arial" w:cs="Arial"/>
                <w:sz w:val="18"/>
                <w:szCs w:val="18"/>
              </w:rPr>
            </w:pPr>
          </w:p>
          <w:p w14:paraId="56C2F292" w14:textId="77777777" w:rsidR="00A752B1" w:rsidRDefault="00A752B1" w:rsidP="00A752B1">
            <w:pPr>
              <w:tabs>
                <w:tab w:val="left" w:pos="7710"/>
              </w:tabs>
            </w:pPr>
          </w:p>
          <w:p w14:paraId="214DD0DE" w14:textId="77777777" w:rsidR="00A752B1" w:rsidRDefault="00A752B1" w:rsidP="005C2796">
            <w:pPr>
              <w:spacing w:after="120"/>
              <w:rPr>
                <w:rFonts w:ascii="Arial" w:hAnsi="Arial" w:cs="Arial"/>
              </w:rPr>
            </w:pPr>
          </w:p>
          <w:p w14:paraId="19817FAA" w14:textId="77777777" w:rsidR="00A752B1" w:rsidRDefault="00A752B1" w:rsidP="005C2796">
            <w:pPr>
              <w:spacing w:after="120"/>
              <w:rPr>
                <w:rFonts w:ascii="Arial" w:hAnsi="Arial" w:cs="Arial"/>
              </w:rPr>
            </w:pPr>
          </w:p>
          <w:p w14:paraId="09420F3C" w14:textId="77777777" w:rsidR="00A752B1" w:rsidRDefault="00A752B1" w:rsidP="005C2796">
            <w:pPr>
              <w:spacing w:after="120"/>
              <w:rPr>
                <w:rFonts w:ascii="Arial" w:hAnsi="Arial" w:cs="Arial"/>
              </w:rPr>
            </w:pPr>
          </w:p>
          <w:p w14:paraId="0AAB637F" w14:textId="77777777" w:rsidR="00192E51" w:rsidRDefault="00192E51" w:rsidP="005C2796">
            <w:pPr>
              <w:tabs>
                <w:tab w:val="left" w:pos="7710"/>
              </w:tabs>
              <w:rPr>
                <w:rFonts w:ascii="Arial" w:hAnsi="Arial" w:cs="Arial"/>
                <w:sz w:val="18"/>
                <w:szCs w:val="18"/>
              </w:rPr>
            </w:pPr>
          </w:p>
          <w:p w14:paraId="6C14BBD4" w14:textId="77777777" w:rsidR="00192E51" w:rsidRDefault="00192E51" w:rsidP="005C2796">
            <w:pPr>
              <w:tabs>
                <w:tab w:val="left" w:pos="7710"/>
              </w:tabs>
              <w:rPr>
                <w:rFonts w:ascii="Arial" w:hAnsi="Arial" w:cs="Arial"/>
                <w:sz w:val="18"/>
                <w:szCs w:val="18"/>
              </w:rPr>
            </w:pPr>
          </w:p>
          <w:p w14:paraId="727692CC" w14:textId="77777777" w:rsidR="00192E51" w:rsidRDefault="00192E51" w:rsidP="005C2796">
            <w:pPr>
              <w:tabs>
                <w:tab w:val="left" w:pos="7710"/>
              </w:tabs>
              <w:rPr>
                <w:rFonts w:ascii="Arial" w:hAnsi="Arial" w:cs="Arial"/>
                <w:sz w:val="18"/>
                <w:szCs w:val="18"/>
              </w:rPr>
            </w:pPr>
          </w:p>
          <w:p w14:paraId="49EA93C5" w14:textId="77777777" w:rsidR="00192E51" w:rsidRDefault="00192E51" w:rsidP="005C2796">
            <w:pPr>
              <w:tabs>
                <w:tab w:val="left" w:pos="7710"/>
              </w:tabs>
              <w:rPr>
                <w:rFonts w:ascii="Arial" w:hAnsi="Arial" w:cs="Arial"/>
                <w:sz w:val="18"/>
                <w:szCs w:val="18"/>
              </w:rPr>
            </w:pPr>
          </w:p>
          <w:p w14:paraId="4733C98D" w14:textId="77777777" w:rsidR="00192E51" w:rsidRDefault="00192E51" w:rsidP="005C2796">
            <w:pPr>
              <w:tabs>
                <w:tab w:val="left" w:pos="7710"/>
              </w:tabs>
              <w:rPr>
                <w:rFonts w:ascii="Arial" w:hAnsi="Arial" w:cs="Arial"/>
                <w:sz w:val="18"/>
                <w:szCs w:val="18"/>
              </w:rPr>
            </w:pPr>
          </w:p>
          <w:p w14:paraId="1E1B7BF1" w14:textId="77777777" w:rsidR="00192E51" w:rsidRDefault="00192E51" w:rsidP="005C2796">
            <w:pPr>
              <w:tabs>
                <w:tab w:val="left" w:pos="7710"/>
              </w:tabs>
            </w:pPr>
          </w:p>
        </w:tc>
      </w:tr>
      <w:bookmarkEnd w:id="0"/>
    </w:tbl>
    <w:p w14:paraId="6DD07719" w14:textId="77777777" w:rsidR="00192E51" w:rsidRDefault="00192E51">
      <w:pPr>
        <w:sectPr w:rsidR="00192E51" w:rsidSect="00D931BF">
          <w:headerReference w:type="default" r:id="rId10"/>
          <w:footerReference w:type="default" r:id="rId11"/>
          <w:pgSz w:w="11906" w:h="16838"/>
          <w:pgMar w:top="1418" w:right="1418" w:bottom="1418" w:left="1418" w:header="567" w:footer="680" w:gutter="0"/>
          <w:cols w:space="708"/>
          <w:docGrid w:linePitch="360"/>
        </w:sectPr>
      </w:pPr>
    </w:p>
    <w:p w14:paraId="3C2CF03B" w14:textId="77777777" w:rsidR="00BC6CB4" w:rsidRDefault="00BC6CB4" w:rsidP="00DD010C">
      <w:pPr>
        <w:spacing w:after="0"/>
        <w:rPr>
          <w:rFonts w:ascii="Arial" w:hAnsi="Arial" w:cs="Arial"/>
          <w:b/>
          <w:bCs/>
          <w:sz w:val="18"/>
          <w:szCs w:val="18"/>
        </w:rPr>
      </w:pPr>
    </w:p>
    <w:p w14:paraId="185596E3" w14:textId="77777777" w:rsidR="00BC6CB4" w:rsidRDefault="00BC6CB4" w:rsidP="002F0F60">
      <w:pPr>
        <w:spacing w:after="0"/>
        <w:rPr>
          <w:rFonts w:ascii="Arial" w:hAnsi="Arial" w:cs="Arial"/>
          <w:b/>
          <w:bCs/>
          <w:sz w:val="18"/>
          <w:szCs w:val="18"/>
        </w:rPr>
      </w:pPr>
    </w:p>
    <w:p w14:paraId="3014500D" w14:textId="2739FC5A" w:rsidR="00BC6CB4" w:rsidRPr="002F0F60" w:rsidRDefault="00BC6CB4" w:rsidP="00BC6CB4">
      <w:pPr>
        <w:spacing w:after="0"/>
        <w:jc w:val="right"/>
        <w:rPr>
          <w:rFonts w:ascii="Arial" w:hAnsi="Arial" w:cs="Arial"/>
          <w:b/>
          <w:bCs/>
          <w:sz w:val="18"/>
          <w:szCs w:val="18"/>
        </w:rPr>
      </w:pPr>
      <w:r w:rsidRPr="002F0F60">
        <w:rPr>
          <w:rFonts w:ascii="Arial" w:hAnsi="Arial" w:cs="Arial"/>
          <w:b/>
          <w:bCs/>
          <w:sz w:val="18"/>
          <w:szCs w:val="18"/>
        </w:rPr>
        <w:t xml:space="preserve">Obrazec št: </w:t>
      </w:r>
      <w:r w:rsidR="00DD010C">
        <w:rPr>
          <w:rFonts w:ascii="Arial" w:hAnsi="Arial" w:cs="Arial"/>
          <w:b/>
          <w:bCs/>
          <w:sz w:val="18"/>
          <w:szCs w:val="18"/>
        </w:rPr>
        <w:t>3</w:t>
      </w:r>
    </w:p>
    <w:p w14:paraId="164FC244" w14:textId="56822095" w:rsidR="00BC6CB4" w:rsidRDefault="00FF053F" w:rsidP="00BC6CB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POGOJEV ZA MERILO</w:t>
      </w:r>
    </w:p>
    <w:tbl>
      <w:tblPr>
        <w:tblStyle w:val="NormalTablePHPDOCX"/>
        <w:tblW w:w="0" w:type="auto"/>
        <w:tblInd w:w="108" w:type="dxa"/>
        <w:tblLook w:val="04A0" w:firstRow="1" w:lastRow="0" w:firstColumn="1" w:lastColumn="0" w:noHBand="0" w:noVBand="1"/>
      </w:tblPr>
      <w:tblGrid>
        <w:gridCol w:w="9178"/>
      </w:tblGrid>
      <w:tr w:rsidR="00BC6CB4" w14:paraId="5C00D2B9" w14:textId="77777777" w:rsidTr="00B15E8C">
        <w:tc>
          <w:tcPr>
            <w:tcW w:w="0" w:type="auto"/>
            <w:tcMar>
              <w:top w:w="0" w:type="auto"/>
              <w:bottom w:w="0" w:type="auto"/>
            </w:tcMar>
          </w:tcPr>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03"/>
              <w:gridCol w:w="6777"/>
            </w:tblGrid>
            <w:tr w:rsidR="00BC6CB4" w14:paraId="60F20A07" w14:textId="77777777" w:rsidTr="00FF053F">
              <w:tc>
                <w:tcPr>
                  <w:tcW w:w="18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3DA4F" w14:textId="77777777" w:rsidR="00BC6CB4" w:rsidRDefault="00BC6CB4" w:rsidP="00B15E8C">
                  <w:r>
                    <w:rPr>
                      <w:rFonts w:ascii="Arial" w:hAnsi="Arial" w:cs="Arial"/>
                      <w:color w:val="000000"/>
                      <w:position w:val="-2"/>
                      <w:sz w:val="18"/>
                      <w:szCs w:val="18"/>
                    </w:rPr>
                    <w:t>Naziv ponudnika:</w:t>
                  </w:r>
                </w:p>
              </w:tc>
              <w:tc>
                <w:tcPr>
                  <w:tcW w:w="67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B133E" w14:textId="77777777" w:rsidR="00BC6CB4" w:rsidRDefault="00BC6CB4" w:rsidP="00B15E8C">
                  <w:pPr>
                    <w:spacing w:before="135" w:after="135"/>
                    <w:jc w:val="both"/>
                    <w:textAlignment w:val="center"/>
                  </w:pPr>
                  <w:r>
                    <w:rPr>
                      <w:rFonts w:ascii="Arial" w:hAnsi="Arial" w:cs="Arial"/>
                      <w:color w:val="000000"/>
                      <w:position w:val="-2"/>
                      <w:sz w:val="18"/>
                      <w:szCs w:val="18"/>
                    </w:rPr>
                    <w:t> </w:t>
                  </w:r>
                </w:p>
                <w:p w14:paraId="3CBE05D1" w14:textId="77777777" w:rsidR="00BC6CB4" w:rsidRDefault="00BC6CB4" w:rsidP="00B15E8C">
                  <w:pPr>
                    <w:spacing w:before="135" w:after="135"/>
                    <w:jc w:val="both"/>
                    <w:textAlignment w:val="center"/>
                  </w:pPr>
                  <w:r>
                    <w:rPr>
                      <w:rFonts w:ascii="Arial" w:hAnsi="Arial" w:cs="Arial"/>
                      <w:color w:val="000000"/>
                      <w:position w:val="-2"/>
                      <w:sz w:val="18"/>
                      <w:szCs w:val="18"/>
                    </w:rPr>
                    <w:t> </w:t>
                  </w:r>
                </w:p>
              </w:tc>
            </w:tr>
            <w:tr w:rsidR="00BC6CB4" w14:paraId="124B6F07" w14:textId="77777777" w:rsidTr="00FF053F">
              <w:tc>
                <w:tcPr>
                  <w:tcW w:w="18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785FC" w14:textId="77777777" w:rsidR="00BC6CB4" w:rsidRDefault="00BC6CB4" w:rsidP="00B15E8C">
                  <w:r>
                    <w:rPr>
                      <w:rFonts w:ascii="Arial" w:hAnsi="Arial" w:cs="Arial"/>
                      <w:color w:val="000000"/>
                      <w:position w:val="-2"/>
                      <w:sz w:val="18"/>
                      <w:szCs w:val="18"/>
                    </w:rPr>
                    <w:t>Sedež:</w:t>
                  </w:r>
                </w:p>
              </w:tc>
              <w:tc>
                <w:tcPr>
                  <w:tcW w:w="67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BED69" w14:textId="77777777" w:rsidR="00BC6CB4" w:rsidRDefault="00BC6CB4" w:rsidP="00B15E8C">
                  <w:pPr>
                    <w:spacing w:before="135" w:after="135"/>
                    <w:jc w:val="both"/>
                    <w:textAlignment w:val="center"/>
                  </w:pPr>
                  <w:r>
                    <w:rPr>
                      <w:rFonts w:ascii="Arial" w:hAnsi="Arial" w:cs="Arial"/>
                      <w:color w:val="000000"/>
                      <w:position w:val="-2"/>
                      <w:sz w:val="18"/>
                      <w:szCs w:val="18"/>
                    </w:rPr>
                    <w:t> </w:t>
                  </w:r>
                </w:p>
                <w:p w14:paraId="15AFBF52" w14:textId="77777777" w:rsidR="00BC6CB4" w:rsidRDefault="00BC6CB4" w:rsidP="00B15E8C">
                  <w:pPr>
                    <w:spacing w:before="135" w:after="135"/>
                    <w:jc w:val="both"/>
                    <w:textAlignment w:val="center"/>
                  </w:pPr>
                  <w:r>
                    <w:rPr>
                      <w:rFonts w:ascii="Arial" w:hAnsi="Arial" w:cs="Arial"/>
                      <w:color w:val="000000"/>
                      <w:position w:val="-2"/>
                      <w:sz w:val="18"/>
                      <w:szCs w:val="18"/>
                    </w:rPr>
                    <w:t> </w:t>
                  </w:r>
                </w:p>
              </w:tc>
            </w:tr>
          </w:tbl>
          <w:p w14:paraId="72EF28E5" w14:textId="77777777" w:rsidR="00BC6CB4" w:rsidRDefault="00BC6CB4" w:rsidP="00B15E8C">
            <w:pPr>
              <w:spacing w:before="225" w:after="225"/>
              <w:jc w:val="both"/>
            </w:pPr>
          </w:p>
        </w:tc>
      </w:tr>
      <w:tr w:rsidR="00BC6CB4" w14:paraId="073EB770" w14:textId="77777777" w:rsidTr="00B15E8C">
        <w:tc>
          <w:tcPr>
            <w:tcW w:w="0" w:type="auto"/>
            <w:tcMar>
              <w:top w:w="0" w:type="auto"/>
              <w:bottom w:w="0" w:type="auto"/>
            </w:tcMar>
          </w:tcPr>
          <w:p w14:paraId="07E4BDA7" w14:textId="77777777" w:rsidR="00BC6CB4" w:rsidRDefault="00BC6CB4" w:rsidP="00B15E8C">
            <w:pPr>
              <w:spacing w:before="225" w:after="225"/>
              <w:jc w:val="both"/>
            </w:pPr>
            <w:r>
              <w:rPr>
                <w:rFonts w:ascii="Arial" w:hAnsi="Arial" w:cs="Arial"/>
                <w:color w:val="000000"/>
                <w:sz w:val="18"/>
                <w:szCs w:val="18"/>
              </w:rPr>
              <w:t>Naročnik: Občina Šentjur, Mestni trg 10, 3230 Šentjur</w:t>
            </w:r>
          </w:p>
          <w:p w14:paraId="5B9764E4" w14:textId="6942CA5A" w:rsidR="00FF053F" w:rsidRPr="000B0A20" w:rsidRDefault="00FF053F" w:rsidP="00FF053F">
            <w:pPr>
              <w:spacing w:before="225" w:after="225"/>
              <w:jc w:val="both"/>
              <w:rPr>
                <w:rFonts w:ascii="Arial" w:hAnsi="Arial" w:cs="Arial"/>
                <w:color w:val="000000" w:themeColor="text1"/>
                <w:sz w:val="18"/>
                <w:szCs w:val="18"/>
              </w:rPr>
            </w:pPr>
            <w:r w:rsidRPr="000B0A20">
              <w:rPr>
                <w:rFonts w:ascii="Arial" w:hAnsi="Arial" w:cs="Arial"/>
                <w:color w:val="000000" w:themeColor="text1"/>
                <w:sz w:val="18"/>
                <w:szCs w:val="18"/>
              </w:rPr>
              <w:t xml:space="preserve">Ponudnik mora pri oddaji javnega naročila upoštevati okolijski vidiki skladno z Uredbo o zelenam javnem naročanju (Uradni list RS, št. 51/17, 64/19, 121/21 in 132/2023). Ponudnik mora v celotni razpisni dokumentaciji predvideni količini električne energije ponuditi najmanj 50% delež električne energije, pridobljene iz obnovljivih virov energije (v nadaljnjem besedilu OVE) ali soproizvodnje električne energije (v nadaljnjem besedilu SPTE) z visokim izkoristkom, kot jih določa zakon, ki ureja energetiko. </w:t>
            </w:r>
          </w:p>
          <w:p w14:paraId="73F4FDF7" w14:textId="77777777" w:rsidR="00FF053F" w:rsidRPr="000B0A20" w:rsidRDefault="00FF053F" w:rsidP="00FF053F">
            <w:pPr>
              <w:spacing w:before="225" w:after="225"/>
              <w:jc w:val="both"/>
              <w:rPr>
                <w:rFonts w:ascii="Arial" w:hAnsi="Arial" w:cs="Arial"/>
                <w:color w:val="000000" w:themeColor="text1"/>
                <w:sz w:val="18"/>
                <w:szCs w:val="18"/>
              </w:rPr>
            </w:pPr>
            <w:r w:rsidRPr="000B0A20">
              <w:rPr>
                <w:rFonts w:ascii="Arial" w:hAnsi="Arial" w:cs="Arial"/>
                <w:color w:val="000000" w:themeColor="text1"/>
                <w:sz w:val="18"/>
                <w:szCs w:val="18"/>
              </w:rPr>
              <w:t>Za izpolnjevanje merila za oddajo javnega naročila mora ponudnik poleg cene izpolnjevati še naslednje</w:t>
            </w:r>
          </w:p>
          <w:p w14:paraId="42AC325E" w14:textId="33E2ED00" w:rsidR="00FF053F" w:rsidRPr="000B0A20" w:rsidRDefault="000B0A20" w:rsidP="00FF053F">
            <w:pPr>
              <w:pStyle w:val="Odstavekseznama"/>
              <w:numPr>
                <w:ilvl w:val="0"/>
                <w:numId w:val="7"/>
              </w:numPr>
              <w:spacing w:before="225" w:after="225"/>
              <w:jc w:val="both"/>
              <w:rPr>
                <w:rFonts w:ascii="Arial" w:hAnsi="Arial" w:cs="Arial"/>
                <w:color w:val="000000" w:themeColor="text1"/>
                <w:sz w:val="18"/>
                <w:szCs w:val="18"/>
              </w:rPr>
            </w:pPr>
            <w:r w:rsidRPr="000B0A20">
              <w:rPr>
                <w:rFonts w:ascii="Arial" w:hAnsi="Arial" w:cs="Arial"/>
                <w:color w:val="000000" w:themeColor="text1"/>
                <w:sz w:val="18"/>
                <w:szCs w:val="18"/>
              </w:rPr>
              <w:t>Merilo »več energije iz OVE</w:t>
            </w:r>
            <w:r w:rsidR="004A4483">
              <w:rPr>
                <w:rFonts w:ascii="Arial" w:hAnsi="Arial" w:cs="Arial"/>
                <w:color w:val="000000" w:themeColor="text1"/>
                <w:sz w:val="18"/>
                <w:szCs w:val="18"/>
              </w:rPr>
              <w:t xml:space="preserve"> ali SPTE</w:t>
            </w:r>
            <w:r w:rsidRPr="000B0A20">
              <w:rPr>
                <w:rFonts w:ascii="Arial" w:hAnsi="Arial" w:cs="Arial"/>
                <w:color w:val="000000" w:themeColor="text1"/>
                <w:sz w:val="18"/>
                <w:szCs w:val="18"/>
              </w:rPr>
              <w:t>«. Delež električne energije, proizvedene iz OVE</w:t>
            </w:r>
            <w:r w:rsidR="00376356">
              <w:rPr>
                <w:rFonts w:ascii="Arial" w:hAnsi="Arial" w:cs="Arial"/>
                <w:color w:val="000000" w:themeColor="text1"/>
                <w:sz w:val="18"/>
                <w:szCs w:val="18"/>
              </w:rPr>
              <w:t xml:space="preserve"> ali SPTE</w:t>
            </w:r>
            <w:r w:rsidRPr="000B0A20">
              <w:rPr>
                <w:rFonts w:ascii="Arial" w:hAnsi="Arial" w:cs="Arial"/>
                <w:color w:val="000000" w:themeColor="text1"/>
                <w:sz w:val="18"/>
                <w:szCs w:val="18"/>
              </w:rPr>
              <w:t xml:space="preserve">, ki presega minimalni delež, kot ga je naročnik opredelil v opisu predmeta oziroma </w:t>
            </w:r>
            <w:r w:rsidR="00376356">
              <w:rPr>
                <w:rFonts w:ascii="Arial" w:hAnsi="Arial" w:cs="Arial"/>
                <w:color w:val="000000" w:themeColor="text1"/>
                <w:sz w:val="18"/>
                <w:szCs w:val="18"/>
              </w:rPr>
              <w:t>tehničnih specifikacijah.</w:t>
            </w:r>
          </w:p>
          <w:p w14:paraId="6D9F9AF0" w14:textId="5BB7D8D7" w:rsidR="00BC6CB4" w:rsidRDefault="00FF053F" w:rsidP="000B0A20">
            <w:pPr>
              <w:spacing w:before="225" w:after="225"/>
              <w:ind w:left="60"/>
              <w:jc w:val="both"/>
              <w:rPr>
                <w:rFonts w:ascii="Arial" w:hAnsi="Arial" w:cs="Arial"/>
                <w:color w:val="000000" w:themeColor="text1"/>
                <w:sz w:val="18"/>
                <w:szCs w:val="18"/>
              </w:rPr>
            </w:pPr>
            <w:r w:rsidRPr="000B0A20">
              <w:rPr>
                <w:rFonts w:ascii="Arial" w:hAnsi="Arial" w:cs="Arial"/>
                <w:color w:val="000000" w:themeColor="text1"/>
                <w:sz w:val="18"/>
                <w:szCs w:val="18"/>
              </w:rPr>
              <w:t xml:space="preserve">Naročnik bo pri merilu upošteval </w:t>
            </w:r>
            <w:r w:rsidR="000B0A20" w:rsidRPr="000B0A20">
              <w:rPr>
                <w:rFonts w:ascii="Arial" w:hAnsi="Arial" w:cs="Arial"/>
                <w:color w:val="000000" w:themeColor="text1"/>
                <w:sz w:val="18"/>
                <w:szCs w:val="18"/>
              </w:rPr>
              <w:t xml:space="preserve">točke za </w:t>
            </w:r>
            <w:r w:rsidRPr="000B0A20">
              <w:rPr>
                <w:rFonts w:ascii="Arial" w:hAnsi="Arial" w:cs="Arial"/>
                <w:color w:val="000000" w:themeColor="text1"/>
                <w:sz w:val="18"/>
                <w:szCs w:val="18"/>
              </w:rPr>
              <w:t>energij</w:t>
            </w:r>
            <w:r w:rsidR="000B0A20" w:rsidRPr="000B0A20">
              <w:rPr>
                <w:rFonts w:ascii="Arial" w:hAnsi="Arial" w:cs="Arial"/>
                <w:color w:val="000000" w:themeColor="text1"/>
                <w:sz w:val="18"/>
                <w:szCs w:val="18"/>
              </w:rPr>
              <w:t>o</w:t>
            </w:r>
            <w:r w:rsidRPr="000B0A20">
              <w:rPr>
                <w:rFonts w:ascii="Arial" w:hAnsi="Arial" w:cs="Arial"/>
                <w:color w:val="000000" w:themeColor="text1"/>
                <w:sz w:val="18"/>
                <w:szCs w:val="18"/>
              </w:rPr>
              <w:t xml:space="preserve"> iz OVE</w:t>
            </w:r>
            <w:r w:rsidR="004A4483">
              <w:rPr>
                <w:rFonts w:ascii="Arial" w:hAnsi="Arial" w:cs="Arial"/>
                <w:color w:val="000000" w:themeColor="text1"/>
                <w:sz w:val="18"/>
                <w:szCs w:val="18"/>
              </w:rPr>
              <w:t xml:space="preserve"> ali SPTE</w:t>
            </w:r>
            <w:r w:rsidR="000B0A20" w:rsidRPr="000B0A20">
              <w:rPr>
                <w:rFonts w:ascii="Arial" w:hAnsi="Arial" w:cs="Arial"/>
                <w:color w:val="000000" w:themeColor="text1"/>
                <w:sz w:val="18"/>
                <w:szCs w:val="18"/>
              </w:rPr>
              <w:t xml:space="preserve">, samo za odstotek kateri bo večji od zahtevanih </w:t>
            </w:r>
            <w:r w:rsidRPr="000B0A20">
              <w:rPr>
                <w:rFonts w:ascii="Arial" w:hAnsi="Arial" w:cs="Arial"/>
                <w:color w:val="000000" w:themeColor="text1"/>
                <w:sz w:val="18"/>
                <w:szCs w:val="18"/>
              </w:rPr>
              <w:t>50 %</w:t>
            </w:r>
            <w:r w:rsidR="000B0A20" w:rsidRPr="000B0A20">
              <w:rPr>
                <w:rFonts w:ascii="Arial" w:hAnsi="Arial" w:cs="Arial"/>
                <w:color w:val="000000" w:themeColor="text1"/>
                <w:sz w:val="18"/>
                <w:szCs w:val="18"/>
              </w:rPr>
              <w:t>.</w:t>
            </w:r>
          </w:p>
          <w:p w14:paraId="30E64931" w14:textId="41A5BACF" w:rsidR="00A30C9F" w:rsidRPr="000B0A20" w:rsidRDefault="00A30C9F" w:rsidP="000B0A20">
            <w:pPr>
              <w:spacing w:before="225" w:after="225"/>
              <w:ind w:left="60"/>
              <w:jc w:val="both"/>
              <w:rPr>
                <w:rFonts w:ascii="Arial" w:hAnsi="Arial" w:cs="Arial"/>
                <w:color w:val="000000" w:themeColor="text1"/>
                <w:sz w:val="18"/>
                <w:szCs w:val="18"/>
              </w:rPr>
            </w:pPr>
            <w:r>
              <w:rPr>
                <w:rFonts w:ascii="Arial" w:hAnsi="Arial" w:cs="Arial"/>
                <w:color w:val="000000" w:themeColor="text1"/>
                <w:sz w:val="18"/>
                <w:szCs w:val="18"/>
              </w:rPr>
              <w:t>Izpolnjujemo dodatne zahteve za merilo DA ali NE (ustrezno obkroži ali označi).</w:t>
            </w:r>
          </w:p>
          <w:p w14:paraId="09CA3E24" w14:textId="77777777" w:rsidR="00BC6CB4" w:rsidRPr="00544353" w:rsidRDefault="00BC6CB4" w:rsidP="00BC6CB4">
            <w:pPr>
              <w:jc w:val="both"/>
              <w:rPr>
                <w:rFonts w:ascii="Arial" w:eastAsia="Calibri" w:hAnsi="Arial" w:cs="Arial"/>
                <w:kern w:val="3"/>
                <w:sz w:val="18"/>
                <w:szCs w:val="18"/>
                <w:lang w:eastAsia="zh-CN"/>
              </w:rPr>
            </w:pPr>
          </w:p>
          <w:tbl>
            <w:tblPr>
              <w:tblStyle w:val="Tabelamrea"/>
              <w:tblW w:w="8680" w:type="dxa"/>
              <w:tblLook w:val="04A0" w:firstRow="1" w:lastRow="0" w:firstColumn="1" w:lastColumn="0" w:noHBand="0" w:noVBand="1"/>
            </w:tblPr>
            <w:tblGrid>
              <w:gridCol w:w="6096"/>
              <w:gridCol w:w="2584"/>
            </w:tblGrid>
            <w:tr w:rsidR="00BC6CB4" w:rsidRPr="00544353" w14:paraId="00CF909A" w14:textId="77777777" w:rsidTr="00A30C9F">
              <w:trPr>
                <w:trHeight w:val="462"/>
              </w:trPr>
              <w:tc>
                <w:tcPr>
                  <w:tcW w:w="6096" w:type="dxa"/>
                  <w:vAlign w:val="center"/>
                </w:tcPr>
                <w:p w14:paraId="1F07DB75" w14:textId="06EAA9D2" w:rsidR="00BC6CB4" w:rsidRPr="00544353" w:rsidRDefault="00BC6CB4" w:rsidP="00BC6CB4">
                  <w:pPr>
                    <w:rPr>
                      <w:rFonts w:ascii="Arial" w:eastAsia="Calibri" w:hAnsi="Arial" w:cs="Arial"/>
                      <w:kern w:val="3"/>
                      <w:sz w:val="18"/>
                      <w:szCs w:val="18"/>
                      <w:lang w:eastAsia="zh-CN"/>
                    </w:rPr>
                  </w:pPr>
                  <w:r w:rsidRPr="00544353">
                    <w:rPr>
                      <w:rFonts w:ascii="Arial" w:eastAsia="Calibri" w:hAnsi="Arial" w:cs="Arial"/>
                      <w:sz w:val="18"/>
                      <w:szCs w:val="18"/>
                      <w:lang w:eastAsia="zh-CN"/>
                    </w:rPr>
                    <w:t>Delež električne energije iz OVE</w:t>
                  </w:r>
                  <w:r w:rsidR="00A30C9F">
                    <w:rPr>
                      <w:rFonts w:ascii="Arial" w:eastAsia="Calibri" w:hAnsi="Arial" w:cs="Arial"/>
                      <w:sz w:val="18"/>
                      <w:szCs w:val="18"/>
                      <w:lang w:eastAsia="zh-CN"/>
                    </w:rPr>
                    <w:t xml:space="preserve"> ali SPTE</w:t>
                  </w:r>
                  <w:r w:rsidRPr="00544353">
                    <w:rPr>
                      <w:rFonts w:ascii="Arial" w:eastAsia="Calibri" w:hAnsi="Arial" w:cs="Arial"/>
                      <w:sz w:val="18"/>
                      <w:szCs w:val="18"/>
                      <w:vertAlign w:val="superscript"/>
                      <w:lang w:eastAsia="zh-CN"/>
                    </w:rPr>
                    <w:footnoteReference w:id="2"/>
                  </w:r>
                  <w:r w:rsidR="000B0A20">
                    <w:rPr>
                      <w:rFonts w:ascii="Arial" w:eastAsia="Calibri" w:hAnsi="Arial" w:cs="Arial"/>
                      <w:sz w:val="18"/>
                      <w:szCs w:val="18"/>
                      <w:lang w:eastAsia="zh-CN"/>
                    </w:rPr>
                    <w:t xml:space="preserve"> nad zahtevanih 50%</w:t>
                  </w:r>
                  <w:r w:rsidRPr="00544353">
                    <w:rPr>
                      <w:rFonts w:ascii="Arial" w:eastAsia="Calibri" w:hAnsi="Arial" w:cs="Arial"/>
                      <w:sz w:val="18"/>
                      <w:szCs w:val="18"/>
                      <w:lang w:eastAsia="zh-CN"/>
                    </w:rPr>
                    <w:t>:</w:t>
                  </w:r>
                </w:p>
              </w:tc>
              <w:tc>
                <w:tcPr>
                  <w:tcW w:w="2584" w:type="dxa"/>
                  <w:vAlign w:val="center"/>
                </w:tcPr>
                <w:p w14:paraId="0B7ACB22" w14:textId="2F7B4AC5" w:rsidR="00BC6CB4" w:rsidRPr="00544353" w:rsidRDefault="00BC6CB4" w:rsidP="00BC6CB4">
                  <w:pPr>
                    <w:jc w:val="right"/>
                    <w:rPr>
                      <w:rFonts w:ascii="Arial" w:eastAsia="Calibri" w:hAnsi="Arial" w:cs="Arial"/>
                      <w:kern w:val="3"/>
                      <w:sz w:val="18"/>
                      <w:szCs w:val="18"/>
                      <w:lang w:eastAsia="zh-CN"/>
                    </w:rPr>
                  </w:pPr>
                  <w:r w:rsidRPr="00544353">
                    <w:rPr>
                      <w:rFonts w:ascii="Arial" w:eastAsia="Calibri" w:hAnsi="Arial" w:cs="Arial"/>
                      <w:kern w:val="3"/>
                      <w:sz w:val="18"/>
                      <w:szCs w:val="18"/>
                      <w:lang w:eastAsia="zh-CN"/>
                    </w:rPr>
                    <w:t>%</w:t>
                  </w:r>
                </w:p>
              </w:tc>
            </w:tr>
          </w:tbl>
          <w:p w14:paraId="6F388566" w14:textId="77777777" w:rsidR="00BC6CB4" w:rsidRPr="00544353" w:rsidRDefault="00BC6CB4" w:rsidP="00BC6CB4">
            <w:pPr>
              <w:jc w:val="both"/>
              <w:rPr>
                <w:rFonts w:ascii="Arial" w:eastAsia="Calibri" w:hAnsi="Arial" w:cs="Arial"/>
                <w:kern w:val="3"/>
                <w:sz w:val="18"/>
                <w:szCs w:val="18"/>
                <w:lang w:eastAsia="zh-CN"/>
              </w:rPr>
            </w:pPr>
          </w:p>
          <w:p w14:paraId="62E75BFF" w14:textId="22407381" w:rsidR="00BC6CB4" w:rsidRPr="00A30C9F" w:rsidRDefault="00BC6CB4" w:rsidP="00A30C9F">
            <w:pPr>
              <w:jc w:val="both"/>
              <w:rPr>
                <w:rFonts w:ascii="Arial" w:eastAsia="Calibri" w:hAnsi="Arial" w:cs="Arial"/>
                <w:color w:val="000000"/>
                <w:sz w:val="18"/>
                <w:szCs w:val="18"/>
              </w:rPr>
            </w:pPr>
            <w:r w:rsidRPr="00544353">
              <w:rPr>
                <w:rFonts w:ascii="Arial" w:eastAsia="Calibri" w:hAnsi="Arial" w:cs="Arial"/>
                <w:color w:val="000000"/>
                <w:sz w:val="18"/>
                <w:szCs w:val="18"/>
              </w:rPr>
              <w:t>Zavezujemo se, da bo pri dobavi električne energije naročniku zagotovili, da je delež električne energije, pridobljene iz OVE</w:t>
            </w:r>
            <w:r w:rsidR="00A30C9F">
              <w:rPr>
                <w:rFonts w:ascii="Arial" w:eastAsia="Calibri" w:hAnsi="Arial" w:cs="Arial"/>
                <w:color w:val="000000"/>
                <w:sz w:val="18"/>
                <w:szCs w:val="18"/>
              </w:rPr>
              <w:t xml:space="preserve"> ali SPTE</w:t>
            </w:r>
            <w:r w:rsidRPr="00544353">
              <w:rPr>
                <w:rFonts w:ascii="Arial" w:eastAsia="Calibri" w:hAnsi="Arial" w:cs="Arial"/>
                <w:color w:val="000000"/>
                <w:sz w:val="18"/>
                <w:szCs w:val="18"/>
              </w:rPr>
              <w:t>,</w:t>
            </w:r>
            <w:r w:rsidR="000B0A20">
              <w:rPr>
                <w:rFonts w:ascii="Arial" w:eastAsia="Calibri" w:hAnsi="Arial" w:cs="Arial"/>
                <w:color w:val="000000"/>
                <w:sz w:val="18"/>
                <w:szCs w:val="18"/>
              </w:rPr>
              <w:t xml:space="preserve"> </w:t>
            </w:r>
            <w:r w:rsidRPr="00544353">
              <w:rPr>
                <w:rFonts w:ascii="Arial" w:eastAsia="Calibri" w:hAnsi="Arial" w:cs="Arial"/>
                <w:color w:val="000000"/>
                <w:sz w:val="18"/>
                <w:szCs w:val="18"/>
              </w:rPr>
              <w:t>najmanj takšen, kot je naveden v tabeli zgoraj, in da bomo po preteku vsakega koledarskega leta na račun naročnika unovčili ustrezno količino potrdil o izvoru električne energije, ki jih izda državni ali regionalni organ ali neodvisna organizacija, pooblaščena za izdajo teh potrdil, ter to izkazali naročniku, če bomo izbrani za izvedbo javnega naročila.</w:t>
            </w:r>
          </w:p>
          <w:tbl>
            <w:tblPr>
              <w:tblStyle w:val="NormalTablePHPDOCX"/>
              <w:tblW w:w="8745" w:type="dxa"/>
              <w:tblLook w:val="04A0" w:firstRow="1" w:lastRow="0" w:firstColumn="1" w:lastColumn="0" w:noHBand="0" w:noVBand="1"/>
            </w:tblPr>
            <w:tblGrid>
              <w:gridCol w:w="4080"/>
              <w:gridCol w:w="4665"/>
            </w:tblGrid>
            <w:tr w:rsidR="00BC6CB4" w14:paraId="1022226C" w14:textId="77777777" w:rsidTr="00B15E8C">
              <w:tc>
                <w:tcPr>
                  <w:tcW w:w="4080" w:type="dxa"/>
                  <w:tcMar>
                    <w:top w:w="75" w:type="dxa"/>
                    <w:bottom w:w="75" w:type="dxa"/>
                  </w:tcMar>
                  <w:vAlign w:val="center"/>
                </w:tcPr>
                <w:p w14:paraId="60C12CA9" w14:textId="77777777" w:rsidR="00BC6CB4" w:rsidRDefault="00BC6CB4" w:rsidP="00B15E8C">
                  <w:bookmarkStart w:id="1" w:name="_Hlk179272713"/>
                </w:p>
              </w:tc>
              <w:tc>
                <w:tcPr>
                  <w:tcW w:w="0" w:type="auto"/>
                  <w:tcMar>
                    <w:top w:w="75" w:type="dxa"/>
                    <w:bottom w:w="75" w:type="dxa"/>
                  </w:tcMar>
                  <w:vAlign w:val="center"/>
                </w:tcPr>
                <w:p w14:paraId="6DDB463A" w14:textId="77777777" w:rsidR="00BC6CB4" w:rsidRDefault="00BC6CB4" w:rsidP="00B15E8C">
                  <w:pPr>
                    <w:jc w:val="center"/>
                  </w:pPr>
                  <w:r>
                    <w:rPr>
                      <w:rFonts w:ascii="Arial" w:hAnsi="Arial" w:cs="Arial"/>
                      <w:color w:val="000000"/>
                      <w:position w:val="-2"/>
                      <w:sz w:val="18"/>
                      <w:szCs w:val="18"/>
                    </w:rPr>
                    <w:t> </w:t>
                  </w:r>
                </w:p>
              </w:tc>
            </w:tr>
            <w:tr w:rsidR="00BC6CB4" w14:paraId="56C41A60" w14:textId="77777777" w:rsidTr="00B15E8C">
              <w:tc>
                <w:tcPr>
                  <w:tcW w:w="4080" w:type="dxa"/>
                  <w:tcMar>
                    <w:top w:w="75" w:type="dxa"/>
                    <w:bottom w:w="75" w:type="dxa"/>
                  </w:tcMar>
                  <w:vAlign w:val="center"/>
                </w:tcPr>
                <w:p w14:paraId="088F4CC0" w14:textId="77777777" w:rsidR="00BC6CB4" w:rsidRDefault="00BC6CB4" w:rsidP="00B15E8C">
                  <w:r>
                    <w:rPr>
                      <w:rFonts w:ascii="Arial" w:hAnsi="Arial" w:cs="Arial"/>
                      <w:color w:val="000000"/>
                      <w:position w:val="-2"/>
                      <w:sz w:val="18"/>
                      <w:szCs w:val="18"/>
                    </w:rPr>
                    <w:t>Kraj in datum:</w:t>
                  </w:r>
                </w:p>
              </w:tc>
              <w:tc>
                <w:tcPr>
                  <w:tcW w:w="0" w:type="auto"/>
                  <w:tcMar>
                    <w:top w:w="75" w:type="dxa"/>
                    <w:bottom w:w="75" w:type="dxa"/>
                  </w:tcMar>
                  <w:vAlign w:val="center"/>
                </w:tcPr>
                <w:p w14:paraId="7C80081C" w14:textId="77777777" w:rsidR="00BC6CB4" w:rsidRDefault="00BC6CB4" w:rsidP="00B15E8C">
                  <w:pPr>
                    <w:jc w:val="center"/>
                  </w:pPr>
                  <w:r>
                    <w:rPr>
                      <w:rFonts w:ascii="Arial" w:hAnsi="Arial" w:cs="Arial"/>
                      <w:color w:val="000000"/>
                      <w:position w:val="-2"/>
                      <w:sz w:val="18"/>
                      <w:szCs w:val="18"/>
                    </w:rPr>
                    <w:t>Ponudnik:</w:t>
                  </w:r>
                </w:p>
              </w:tc>
            </w:tr>
            <w:tr w:rsidR="00BC6CB4" w14:paraId="5C56C746" w14:textId="77777777" w:rsidTr="00B15E8C">
              <w:tc>
                <w:tcPr>
                  <w:tcW w:w="4080" w:type="dxa"/>
                  <w:tcMar>
                    <w:top w:w="75" w:type="dxa"/>
                    <w:bottom w:w="75" w:type="dxa"/>
                  </w:tcMar>
                  <w:vAlign w:val="center"/>
                </w:tcPr>
                <w:p w14:paraId="3C34A69F" w14:textId="77777777" w:rsidR="00BC6CB4" w:rsidRDefault="00BC6CB4" w:rsidP="00B15E8C">
                  <w:r>
                    <w:rPr>
                      <w:rFonts w:ascii="Arial" w:hAnsi="Arial" w:cs="Arial"/>
                      <w:color w:val="000000"/>
                      <w:position w:val="-2"/>
                      <w:sz w:val="18"/>
                      <w:szCs w:val="18"/>
                    </w:rPr>
                    <w:t> </w:t>
                  </w:r>
                </w:p>
              </w:tc>
              <w:tc>
                <w:tcPr>
                  <w:tcW w:w="0" w:type="auto"/>
                  <w:tcMar>
                    <w:top w:w="75" w:type="dxa"/>
                    <w:bottom w:w="75" w:type="dxa"/>
                  </w:tcMar>
                  <w:vAlign w:val="center"/>
                </w:tcPr>
                <w:p w14:paraId="4AE9021F" w14:textId="77777777" w:rsidR="00BC6CB4" w:rsidRDefault="00BC6CB4" w:rsidP="00B15E8C"/>
                <w:p w14:paraId="6803295D" w14:textId="77777777" w:rsidR="00BC6CB4" w:rsidRDefault="00BC6CB4" w:rsidP="00B15E8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bookmarkEnd w:id="1"/>
          <w:p w14:paraId="0827B741" w14:textId="3A6B64CA" w:rsidR="00BC6CB4" w:rsidRPr="005F1BBD" w:rsidRDefault="00BC6CB4" w:rsidP="00B15E8C">
            <w:pPr>
              <w:pStyle w:val="Paragraf"/>
              <w:spacing w:before="0" w:after="0"/>
              <w:jc w:val="both"/>
              <w:rPr>
                <w:rFonts w:ascii="Arial" w:hAnsi="Arial" w:cs="Arial"/>
                <w:b/>
                <w:bCs/>
              </w:rPr>
            </w:pPr>
            <w:r w:rsidRPr="00890766">
              <w:rPr>
                <w:rFonts w:ascii="Arial" w:hAnsi="Arial" w:cs="Arial"/>
                <w:color w:val="000000"/>
              </w:rPr>
              <w:t xml:space="preserve">Ta izjava je sestavni del in priloga ponudbe, s katero se prijavljamo na razpis </w:t>
            </w:r>
            <w:r w:rsidRPr="00890766">
              <w:rPr>
                <w:rFonts w:ascii="Arial" w:hAnsi="Arial" w:cs="Arial"/>
                <w:b/>
                <w:bCs/>
                <w:color w:val="000000"/>
              </w:rPr>
              <w:t>»</w:t>
            </w:r>
            <w:r>
              <w:rPr>
                <w:rFonts w:ascii="Arial" w:hAnsi="Arial" w:cs="Arial"/>
                <w:b/>
                <w:bCs/>
              </w:rPr>
              <w:t xml:space="preserve">Dobava električne energije za obdobje od </w:t>
            </w:r>
            <w:r w:rsidR="0015390E">
              <w:rPr>
                <w:rFonts w:ascii="Arial" w:hAnsi="Arial" w:cs="Arial"/>
                <w:b/>
                <w:bCs/>
              </w:rPr>
              <w:t>1. 1. 2026 do 31. 12. 2027</w:t>
            </w:r>
            <w:r w:rsidRPr="00890766">
              <w:rPr>
                <w:rFonts w:ascii="Arial" w:hAnsi="Arial" w:cs="Arial"/>
                <w:b/>
                <w:bCs/>
                <w:color w:val="000000"/>
              </w:rPr>
              <w:t>«,</w:t>
            </w:r>
            <w:r w:rsidRPr="00890766">
              <w:rPr>
                <w:rFonts w:ascii="Arial" w:hAnsi="Arial" w:cs="Arial"/>
                <w:bCs/>
                <w:color w:val="000000"/>
              </w:rPr>
              <w:t xml:space="preserve"> objavljen na Portalu javnih naročil in v Uradnem listu Evropske unije.</w:t>
            </w:r>
          </w:p>
          <w:p w14:paraId="37498B09" w14:textId="77777777" w:rsidR="00A30C9F" w:rsidRPr="007D366D" w:rsidRDefault="00A30C9F" w:rsidP="00A30C9F">
            <w:pPr>
              <w:spacing w:before="135" w:after="135"/>
              <w:jc w:val="both"/>
              <w:textAlignment w:val="center"/>
              <w:rPr>
                <w:rFonts w:ascii="Arial" w:eastAsia="Calibri" w:hAnsi="Arial" w:cs="Arial"/>
                <w:b/>
                <w:bCs/>
                <w:i/>
                <w:iCs/>
                <w:color w:val="000000"/>
                <w:position w:val="-2"/>
                <w:sz w:val="16"/>
                <w:szCs w:val="16"/>
                <w:u w:val="single"/>
                <w:lang w:eastAsia="sl-SI"/>
              </w:rPr>
            </w:pPr>
            <w:r w:rsidRPr="007D366D">
              <w:rPr>
                <w:rFonts w:ascii="Arial" w:eastAsia="Calibri" w:hAnsi="Arial" w:cs="Arial"/>
                <w:b/>
                <w:bCs/>
                <w:i/>
                <w:iCs/>
                <w:color w:val="000000"/>
                <w:position w:val="-2"/>
                <w:sz w:val="16"/>
                <w:szCs w:val="16"/>
                <w:u w:val="single"/>
                <w:lang w:eastAsia="sl-SI"/>
              </w:rPr>
              <w:t>OPOMBA:</w:t>
            </w:r>
          </w:p>
          <w:p w14:paraId="76ADDE86" w14:textId="2B904679" w:rsidR="00BC6CB4" w:rsidRDefault="00A30C9F" w:rsidP="00A30C9F">
            <w:pPr>
              <w:spacing w:before="225" w:after="225"/>
              <w:jc w:val="both"/>
            </w:pPr>
            <w:r>
              <w:rPr>
                <w:rFonts w:ascii="Arial" w:eastAsia="Calibri" w:hAnsi="Arial" w:cs="Arial"/>
                <w:i/>
                <w:iCs/>
                <w:color w:val="000000"/>
                <w:position w:val="-2"/>
                <w:sz w:val="16"/>
                <w:szCs w:val="16"/>
                <w:lang w:eastAsia="sl-SI"/>
              </w:rPr>
              <w:t>Obrazec je obvezen. Če ponudnik ne bo zagotavljal več energije iz OVE ali SPTE, mora to na obrazcu tudi označiti.</w:t>
            </w:r>
            <w:r w:rsidR="00376356">
              <w:rPr>
                <w:rFonts w:ascii="Arial" w:eastAsia="Calibri" w:hAnsi="Arial" w:cs="Arial"/>
                <w:i/>
                <w:iCs/>
                <w:color w:val="000000"/>
                <w:position w:val="-2"/>
                <w:sz w:val="16"/>
                <w:szCs w:val="16"/>
                <w:lang w:eastAsia="sl-SI"/>
              </w:rPr>
              <w:t xml:space="preserve"> Neizpolnjevanje merila ni razlog za izključitev ponudbe.</w:t>
            </w:r>
          </w:p>
        </w:tc>
      </w:tr>
    </w:tbl>
    <w:p w14:paraId="20BCBF48" w14:textId="77777777" w:rsidR="00BC6CB4" w:rsidRDefault="00BC6CB4" w:rsidP="00890766">
      <w:pPr>
        <w:spacing w:after="0"/>
        <w:jc w:val="right"/>
        <w:rPr>
          <w:rFonts w:ascii="Arial" w:hAnsi="Arial" w:cs="Arial"/>
          <w:b/>
          <w:bCs/>
          <w:sz w:val="18"/>
          <w:szCs w:val="18"/>
        </w:rPr>
      </w:pPr>
    </w:p>
    <w:p w14:paraId="34C3840E" w14:textId="77777777" w:rsidR="002F0F60" w:rsidRDefault="002F0F60" w:rsidP="004A32A9">
      <w:pPr>
        <w:spacing w:after="0"/>
        <w:rPr>
          <w:rFonts w:ascii="Arial" w:hAnsi="Arial" w:cs="Arial"/>
          <w:b/>
          <w:bCs/>
          <w:sz w:val="18"/>
          <w:szCs w:val="18"/>
        </w:rPr>
      </w:pPr>
    </w:p>
    <w:p w14:paraId="3B00FDC5" w14:textId="77777777" w:rsidR="00BC6CB4" w:rsidRDefault="00BC6CB4" w:rsidP="00890766">
      <w:pPr>
        <w:spacing w:after="0"/>
        <w:jc w:val="right"/>
        <w:rPr>
          <w:rFonts w:ascii="Arial" w:hAnsi="Arial" w:cs="Arial"/>
          <w:b/>
          <w:bCs/>
          <w:sz w:val="18"/>
          <w:szCs w:val="18"/>
        </w:rPr>
      </w:pPr>
    </w:p>
    <w:p w14:paraId="5A5552E3" w14:textId="77243753" w:rsidR="00890766" w:rsidRPr="00890766" w:rsidRDefault="00890766" w:rsidP="00890766">
      <w:pPr>
        <w:spacing w:after="0"/>
        <w:jc w:val="right"/>
        <w:rPr>
          <w:rFonts w:ascii="Arial" w:hAnsi="Arial" w:cs="Arial"/>
          <w:b/>
          <w:bCs/>
          <w:sz w:val="18"/>
          <w:szCs w:val="18"/>
        </w:rPr>
      </w:pPr>
      <w:r w:rsidRPr="00890766">
        <w:rPr>
          <w:rFonts w:ascii="Arial" w:hAnsi="Arial" w:cs="Arial"/>
          <w:b/>
          <w:bCs/>
          <w:sz w:val="18"/>
          <w:szCs w:val="18"/>
        </w:rPr>
        <w:t xml:space="preserve">Obrazec št: </w:t>
      </w:r>
      <w:r w:rsidR="00DD010C">
        <w:rPr>
          <w:rFonts w:ascii="Arial" w:hAnsi="Arial" w:cs="Arial"/>
          <w:b/>
          <w:bCs/>
          <w:sz w:val="18"/>
          <w:szCs w:val="18"/>
        </w:rPr>
        <w:t>4</w:t>
      </w:r>
    </w:p>
    <w:p w14:paraId="1659C022" w14:textId="77777777" w:rsidR="00890766" w:rsidRPr="00890766" w:rsidRDefault="00890766" w:rsidP="00890766">
      <w:pPr>
        <w:spacing w:after="0"/>
        <w:jc w:val="right"/>
        <w:rPr>
          <w:rFonts w:ascii="Arial" w:hAnsi="Arial" w:cs="Arial"/>
          <w:sz w:val="18"/>
          <w:szCs w:val="18"/>
        </w:rPr>
      </w:pPr>
    </w:p>
    <w:p w14:paraId="0C2CA0E3"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Seznam članov organov in zastopnikov gospodarskega subjekta za pridobitev podatkov iz kazenske evidence</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16"/>
        <w:gridCol w:w="6664"/>
      </w:tblGrid>
      <w:tr w:rsidR="00890766" w:rsidRPr="00890766" w14:paraId="08012978" w14:textId="77777777" w:rsidTr="0096576C">
        <w:tc>
          <w:tcPr>
            <w:tcW w:w="191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24D159" w14:textId="77777777" w:rsidR="00890766" w:rsidRPr="00890766" w:rsidRDefault="00890766" w:rsidP="00890766">
            <w:r w:rsidRPr="00890766">
              <w:rPr>
                <w:rFonts w:ascii="Arial" w:hAnsi="Arial" w:cs="Arial"/>
                <w:color w:val="000000"/>
                <w:position w:val="-2"/>
                <w:sz w:val="18"/>
                <w:szCs w:val="18"/>
              </w:rPr>
              <w:t>Naziv ponudnika:</w:t>
            </w:r>
          </w:p>
        </w:tc>
        <w:tc>
          <w:tcPr>
            <w:tcW w:w="6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80159A"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2EC99FB8"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tc>
      </w:tr>
      <w:tr w:rsidR="00890766" w:rsidRPr="00890766" w14:paraId="32B5D1F2" w14:textId="77777777" w:rsidTr="0096576C">
        <w:tc>
          <w:tcPr>
            <w:tcW w:w="191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088FB" w14:textId="77777777" w:rsidR="00890766" w:rsidRPr="00890766" w:rsidRDefault="00890766" w:rsidP="00890766">
            <w:r w:rsidRPr="00890766">
              <w:rPr>
                <w:rFonts w:ascii="Arial" w:hAnsi="Arial" w:cs="Arial"/>
                <w:color w:val="000000"/>
                <w:position w:val="-2"/>
                <w:sz w:val="18"/>
                <w:szCs w:val="18"/>
              </w:rPr>
              <w:t>Sedež:</w:t>
            </w:r>
          </w:p>
        </w:tc>
        <w:tc>
          <w:tcPr>
            <w:tcW w:w="6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3DB5A"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5AF2E130"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tc>
      </w:tr>
    </w:tbl>
    <w:p w14:paraId="0443ECC9" w14:textId="77777777" w:rsidR="00890766" w:rsidRPr="00890766" w:rsidRDefault="00890766" w:rsidP="00890766">
      <w:pPr>
        <w:spacing w:before="225" w:after="225"/>
        <w:jc w:val="both"/>
      </w:pPr>
      <w:r w:rsidRPr="00890766">
        <w:rPr>
          <w:rFonts w:ascii="Arial" w:hAnsi="Arial" w:cs="Arial"/>
          <w:color w:val="000000"/>
          <w:sz w:val="18"/>
          <w:szCs w:val="18"/>
        </w:rPr>
        <w:t>Naročnik: Občina Šentjur, Mestni trg 10, 3230 Šentjur</w:t>
      </w:r>
    </w:p>
    <w:p w14:paraId="3CDF9384" w14:textId="77777777" w:rsidR="00890766" w:rsidRPr="00890766" w:rsidRDefault="00890766" w:rsidP="00890766">
      <w:pPr>
        <w:spacing w:before="225" w:after="225"/>
        <w:jc w:val="both"/>
      </w:pPr>
      <w:r w:rsidRPr="00890766">
        <w:rPr>
          <w:rFonts w:ascii="Arial" w:hAnsi="Arial" w:cs="Arial"/>
          <w:color w:val="000000"/>
          <w:sz w:val="18"/>
          <w:szCs w:val="18"/>
        </w:rPr>
        <w:t> </w:t>
      </w:r>
    </w:p>
    <w:p w14:paraId="682B0724" w14:textId="77777777" w:rsidR="00890766" w:rsidRPr="00890766" w:rsidRDefault="00890766" w:rsidP="00890766">
      <w:pPr>
        <w:spacing w:before="225" w:after="225"/>
        <w:jc w:val="center"/>
      </w:pPr>
      <w:r w:rsidRPr="00890766">
        <w:rPr>
          <w:rFonts w:ascii="Arial" w:hAnsi="Arial" w:cs="Arial"/>
          <w:b/>
          <w:bCs/>
          <w:color w:val="000000"/>
          <w:sz w:val="18"/>
          <w:szCs w:val="18"/>
        </w:rPr>
        <w:t>SEZNAM ČLANOV ORGANOV IN ZASTOPNIKOV GOSPODARSKEGA SUBJEKTA ZA PRIDOBITEV PODATKOV IZ KAZENSKE EVIDENCE</w:t>
      </w:r>
    </w:p>
    <w:p w14:paraId="55BDE843" w14:textId="77777777" w:rsidR="00890766" w:rsidRPr="00890766" w:rsidRDefault="00890766" w:rsidP="00890766">
      <w:pPr>
        <w:spacing w:before="225" w:after="225" w:line="240" w:lineRule="auto"/>
        <w:jc w:val="both"/>
        <w:rPr>
          <w:rFonts w:ascii="Arial" w:hAnsi="Arial" w:cs="Arial"/>
          <w:color w:val="000000"/>
          <w:sz w:val="18"/>
          <w:szCs w:val="18"/>
        </w:rPr>
      </w:pP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890766" w:rsidRPr="00890766" w14:paraId="710DA775" w14:textId="77777777" w:rsidTr="0096576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439AA" w14:textId="77777777" w:rsidR="00890766" w:rsidRPr="00890766" w:rsidRDefault="00890766" w:rsidP="00890766">
            <w:r w:rsidRPr="00890766">
              <w:rPr>
                <w:rFonts w:ascii="Arial" w:hAnsi="Arial" w:cs="Arial"/>
                <w:i/>
                <w:iCs/>
                <w:color w:val="000000"/>
                <w:position w:val="-2"/>
                <w:sz w:val="18"/>
                <w:szCs w:val="18"/>
              </w:rPr>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51B1A" w14:textId="77777777" w:rsidR="00890766" w:rsidRPr="00890766" w:rsidRDefault="00890766" w:rsidP="00890766">
            <w:r w:rsidRPr="00890766">
              <w:rPr>
                <w:rFonts w:ascii="Arial" w:hAnsi="Arial" w:cs="Arial"/>
                <w:i/>
                <w:iCs/>
                <w:color w:val="000000"/>
                <w:position w:val="-2"/>
                <w:sz w:val="18"/>
                <w:szCs w:val="18"/>
              </w:rPr>
              <w:t>EMŠO</w:t>
            </w:r>
          </w:p>
        </w:tc>
      </w:tr>
      <w:tr w:rsidR="00890766" w:rsidRPr="00890766" w14:paraId="4AF23D85" w14:textId="77777777" w:rsidTr="0096576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DE2CD0"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6D6A0465"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798EB" w14:textId="77777777" w:rsidR="00890766" w:rsidRPr="00890766" w:rsidRDefault="00890766" w:rsidP="00890766">
            <w:r w:rsidRPr="00890766">
              <w:rPr>
                <w:rFonts w:ascii="Arial" w:hAnsi="Arial" w:cs="Arial"/>
                <w:color w:val="000000"/>
                <w:position w:val="-2"/>
                <w:sz w:val="18"/>
                <w:szCs w:val="18"/>
              </w:rPr>
              <w:t> </w:t>
            </w:r>
          </w:p>
        </w:tc>
      </w:tr>
      <w:tr w:rsidR="00890766" w:rsidRPr="00890766" w14:paraId="13539039" w14:textId="77777777" w:rsidTr="0096576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F0277"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087E5F55"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BFA05" w14:textId="77777777" w:rsidR="00890766" w:rsidRPr="00890766" w:rsidRDefault="00890766" w:rsidP="00890766">
            <w:r w:rsidRPr="00890766">
              <w:rPr>
                <w:rFonts w:ascii="Arial" w:hAnsi="Arial" w:cs="Arial"/>
                <w:color w:val="000000"/>
                <w:position w:val="-2"/>
                <w:sz w:val="18"/>
                <w:szCs w:val="18"/>
              </w:rPr>
              <w:t> </w:t>
            </w:r>
          </w:p>
        </w:tc>
      </w:tr>
      <w:tr w:rsidR="00890766" w:rsidRPr="00890766" w14:paraId="26A6A721" w14:textId="77777777" w:rsidTr="0096576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09EAC"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6963D64B"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0E2B9" w14:textId="77777777" w:rsidR="00890766" w:rsidRPr="00890766" w:rsidRDefault="00890766" w:rsidP="00890766">
            <w:r w:rsidRPr="00890766">
              <w:rPr>
                <w:rFonts w:ascii="Arial" w:hAnsi="Arial" w:cs="Arial"/>
                <w:color w:val="000000"/>
                <w:position w:val="-2"/>
                <w:sz w:val="18"/>
                <w:szCs w:val="18"/>
              </w:rPr>
              <w:t> </w:t>
            </w:r>
          </w:p>
        </w:tc>
      </w:tr>
      <w:tr w:rsidR="00890766" w:rsidRPr="00890766" w14:paraId="79E4F357" w14:textId="77777777" w:rsidTr="0096576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6613F"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0CAD99F0"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73CD0" w14:textId="77777777" w:rsidR="00890766" w:rsidRPr="00890766" w:rsidRDefault="00890766" w:rsidP="00890766">
            <w:r w:rsidRPr="00890766">
              <w:rPr>
                <w:rFonts w:ascii="Arial" w:hAnsi="Arial" w:cs="Arial"/>
                <w:color w:val="000000"/>
                <w:position w:val="-2"/>
                <w:sz w:val="18"/>
                <w:szCs w:val="18"/>
              </w:rPr>
              <w:t> </w:t>
            </w:r>
          </w:p>
        </w:tc>
      </w:tr>
    </w:tbl>
    <w:p w14:paraId="5A88624A" w14:textId="77777777" w:rsidR="00890766" w:rsidRPr="00890766" w:rsidRDefault="00890766" w:rsidP="00890766">
      <w:pPr>
        <w:spacing w:before="225" w:after="225" w:line="240" w:lineRule="auto"/>
        <w:jc w:val="both"/>
        <w:rPr>
          <w:rFonts w:ascii="Arial" w:eastAsia="Calibri" w:hAnsi="Arial" w:cs="Arial"/>
          <w:b/>
          <w:sz w:val="16"/>
          <w:szCs w:val="16"/>
        </w:rPr>
      </w:pPr>
      <w:r w:rsidRPr="00890766">
        <w:rPr>
          <w:rFonts w:ascii="Arial" w:eastAsia="Calibri" w:hAnsi="Arial" w:cs="Arial"/>
          <w:b/>
          <w:sz w:val="16"/>
          <w:szCs w:val="16"/>
          <w:u w:val="single"/>
        </w:rPr>
        <w:t>Opomba:</w:t>
      </w:r>
      <w:r w:rsidRPr="00890766">
        <w:rPr>
          <w:rFonts w:ascii="Arial" w:eastAsia="Calibri" w:hAnsi="Arial" w:cs="Arial"/>
          <w:b/>
          <w:sz w:val="16"/>
          <w:szCs w:val="16"/>
        </w:rPr>
        <w:t xml:space="preserve"> V obrazec je potrebno navesti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3D2F9656" w14:textId="21ECB57D" w:rsidR="00890766" w:rsidRPr="005F1BBD" w:rsidRDefault="00890766" w:rsidP="005F1BBD">
      <w:pPr>
        <w:pStyle w:val="Paragraf"/>
        <w:spacing w:before="0" w:after="0" w:line="240" w:lineRule="auto"/>
        <w:jc w:val="both"/>
        <w:rPr>
          <w:rFonts w:ascii="Arial" w:hAnsi="Arial" w:cs="Arial"/>
          <w:b/>
          <w:bCs/>
        </w:rPr>
      </w:pPr>
      <w:r w:rsidRPr="00890766">
        <w:rPr>
          <w:rFonts w:ascii="Arial" w:hAnsi="Arial" w:cs="Arial"/>
          <w:color w:val="000000"/>
        </w:rPr>
        <w:t xml:space="preserve">Ta izjava je sestavni del in priloga ponudbe, s katero se prijavljamo na razpis </w:t>
      </w:r>
      <w:r w:rsidRPr="00890766">
        <w:rPr>
          <w:rFonts w:ascii="Arial" w:hAnsi="Arial" w:cs="Arial"/>
          <w:b/>
          <w:bCs/>
          <w:color w:val="000000"/>
        </w:rPr>
        <w:t>»</w:t>
      </w:r>
      <w:r w:rsidR="005F1BBD">
        <w:rPr>
          <w:rFonts w:ascii="Arial" w:hAnsi="Arial" w:cs="Arial"/>
          <w:b/>
          <w:bCs/>
        </w:rPr>
        <w:t xml:space="preserve">Dobava električne energije za obdobje od </w:t>
      </w:r>
      <w:r w:rsidR="0015390E">
        <w:rPr>
          <w:rFonts w:ascii="Arial" w:hAnsi="Arial" w:cs="Arial"/>
          <w:b/>
          <w:bCs/>
        </w:rPr>
        <w:t>1. 1. 2026 do 31. 12. 2027</w:t>
      </w:r>
      <w:r w:rsidRPr="00890766">
        <w:rPr>
          <w:rFonts w:ascii="Arial" w:hAnsi="Arial" w:cs="Arial"/>
          <w:b/>
          <w:bCs/>
          <w:color w:val="000000"/>
        </w:rPr>
        <w:t>«,</w:t>
      </w:r>
      <w:r w:rsidRPr="00890766">
        <w:rPr>
          <w:rFonts w:ascii="Arial" w:hAnsi="Arial" w:cs="Arial"/>
          <w:bCs/>
          <w:color w:val="000000"/>
        </w:rPr>
        <w:t xml:space="preserve"> objavljen na Portalu javnih naročil in v Uradnem listu Evropske unije.</w:t>
      </w:r>
    </w:p>
    <w:p w14:paraId="65A738D5" w14:textId="77777777" w:rsidR="00890766" w:rsidRPr="00890766" w:rsidRDefault="00890766" w:rsidP="00890766">
      <w:pPr>
        <w:spacing w:after="0"/>
        <w:jc w:val="both"/>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890766" w:rsidRPr="00890766" w14:paraId="43F764ED" w14:textId="77777777" w:rsidTr="0096576C">
        <w:tc>
          <w:tcPr>
            <w:tcW w:w="2500" w:type="pct"/>
            <w:tcMar>
              <w:top w:w="75" w:type="dxa"/>
              <w:bottom w:w="75" w:type="dxa"/>
            </w:tcMar>
            <w:vAlign w:val="center"/>
          </w:tcPr>
          <w:p w14:paraId="5B3C2A2E" w14:textId="77777777" w:rsidR="00890766" w:rsidRPr="00890766" w:rsidRDefault="00890766" w:rsidP="00890766">
            <w:r w:rsidRPr="00890766">
              <w:rPr>
                <w:rFonts w:ascii="Arial" w:hAnsi="Arial" w:cs="Arial"/>
                <w:color w:val="000000"/>
                <w:position w:val="-2"/>
                <w:sz w:val="18"/>
                <w:szCs w:val="18"/>
              </w:rPr>
              <w:t>Kraj in datum:</w:t>
            </w:r>
          </w:p>
        </w:tc>
        <w:tc>
          <w:tcPr>
            <w:tcW w:w="0" w:type="auto"/>
            <w:tcMar>
              <w:top w:w="75" w:type="dxa"/>
              <w:bottom w:w="75" w:type="dxa"/>
            </w:tcMar>
            <w:vAlign w:val="center"/>
          </w:tcPr>
          <w:p w14:paraId="2E2B08A5" w14:textId="77777777" w:rsidR="00890766" w:rsidRPr="00890766" w:rsidRDefault="00890766" w:rsidP="00890766">
            <w:r w:rsidRPr="00890766">
              <w:rPr>
                <w:rFonts w:ascii="Arial" w:hAnsi="Arial" w:cs="Arial"/>
                <w:color w:val="000000"/>
                <w:position w:val="-2"/>
                <w:sz w:val="18"/>
                <w:szCs w:val="18"/>
              </w:rPr>
              <w:t>Ime in priimek: _____________________</w:t>
            </w:r>
          </w:p>
        </w:tc>
      </w:tr>
      <w:tr w:rsidR="00890766" w:rsidRPr="00890766" w14:paraId="7AA358A9" w14:textId="77777777" w:rsidTr="0096576C">
        <w:tc>
          <w:tcPr>
            <w:tcW w:w="2500" w:type="pct"/>
            <w:tcMar>
              <w:top w:w="75" w:type="dxa"/>
              <w:bottom w:w="75" w:type="dxa"/>
            </w:tcMar>
            <w:vAlign w:val="center"/>
          </w:tcPr>
          <w:p w14:paraId="04E7C0C7" w14:textId="08FCCBEF" w:rsidR="00A30C9F" w:rsidRPr="00A30C9F" w:rsidRDefault="00890766" w:rsidP="00890766">
            <w:pPr>
              <w:rPr>
                <w:rFonts w:ascii="Arial" w:hAnsi="Arial" w:cs="Arial"/>
                <w:color w:val="000000"/>
                <w:position w:val="-2"/>
                <w:sz w:val="18"/>
                <w:szCs w:val="18"/>
              </w:rPr>
            </w:pPr>
            <w:r w:rsidRPr="00890766">
              <w:rPr>
                <w:rFonts w:ascii="Arial" w:hAnsi="Arial" w:cs="Arial"/>
                <w:color w:val="000000"/>
                <w:position w:val="-2"/>
                <w:sz w:val="18"/>
                <w:szCs w:val="18"/>
              </w:rPr>
              <w:t> </w:t>
            </w:r>
          </w:p>
        </w:tc>
        <w:tc>
          <w:tcPr>
            <w:tcW w:w="0" w:type="auto"/>
            <w:tcMar>
              <w:top w:w="75" w:type="dxa"/>
              <w:bottom w:w="75" w:type="dxa"/>
            </w:tcMar>
            <w:vAlign w:val="center"/>
          </w:tcPr>
          <w:p w14:paraId="49DB3C41" w14:textId="2ADEC643" w:rsidR="00A30C9F" w:rsidRPr="00A30C9F" w:rsidRDefault="00890766" w:rsidP="00A30C9F">
            <w:pPr>
              <w:jc w:val="center"/>
              <w:rPr>
                <w:rFonts w:ascii="Arial" w:hAnsi="Arial" w:cs="Arial"/>
                <w:color w:val="A9A9A9"/>
                <w:position w:val="-2"/>
                <w:sz w:val="18"/>
                <w:szCs w:val="18"/>
              </w:rPr>
            </w:pPr>
            <w:r w:rsidRPr="00890766">
              <w:rPr>
                <w:rFonts w:ascii="Arial" w:hAnsi="Arial" w:cs="Arial"/>
                <w:color w:val="A9A9A9"/>
                <w:position w:val="-2"/>
                <w:sz w:val="18"/>
                <w:szCs w:val="18"/>
              </w:rPr>
              <w:t>(podpis)</w:t>
            </w:r>
          </w:p>
        </w:tc>
      </w:tr>
      <w:tr w:rsidR="00A30C9F" w:rsidRPr="00890766" w14:paraId="22AF7F08" w14:textId="77777777" w:rsidTr="0096576C">
        <w:tc>
          <w:tcPr>
            <w:tcW w:w="2500" w:type="pct"/>
            <w:tcMar>
              <w:top w:w="75" w:type="dxa"/>
              <w:bottom w:w="75" w:type="dxa"/>
            </w:tcMar>
            <w:vAlign w:val="center"/>
          </w:tcPr>
          <w:p w14:paraId="156D2560" w14:textId="77777777" w:rsidR="00A30C9F" w:rsidRPr="007D366D" w:rsidRDefault="00A30C9F" w:rsidP="00A30C9F">
            <w:pPr>
              <w:spacing w:before="135" w:after="135"/>
              <w:jc w:val="both"/>
              <w:textAlignment w:val="center"/>
              <w:rPr>
                <w:rFonts w:ascii="Arial" w:eastAsia="Calibri" w:hAnsi="Arial" w:cs="Arial"/>
                <w:b/>
                <w:bCs/>
                <w:i/>
                <w:iCs/>
                <w:color w:val="000000"/>
                <w:position w:val="-2"/>
                <w:sz w:val="16"/>
                <w:szCs w:val="16"/>
                <w:u w:val="single"/>
                <w:lang w:eastAsia="sl-SI"/>
              </w:rPr>
            </w:pPr>
            <w:r w:rsidRPr="007D366D">
              <w:rPr>
                <w:rFonts w:ascii="Arial" w:eastAsia="Calibri" w:hAnsi="Arial" w:cs="Arial"/>
                <w:b/>
                <w:bCs/>
                <w:i/>
                <w:iCs/>
                <w:color w:val="000000"/>
                <w:position w:val="-2"/>
                <w:sz w:val="16"/>
                <w:szCs w:val="16"/>
                <w:u w:val="single"/>
                <w:lang w:eastAsia="sl-SI"/>
              </w:rPr>
              <w:t>OPOMBA:</w:t>
            </w:r>
          </w:p>
          <w:p w14:paraId="6CA015E5" w14:textId="6C018EFF" w:rsidR="00A30C9F" w:rsidRPr="00890766" w:rsidRDefault="00A30C9F" w:rsidP="00A30C9F">
            <w:pPr>
              <w:rPr>
                <w:rFonts w:ascii="Arial" w:hAnsi="Arial" w:cs="Arial"/>
                <w:color w:val="000000"/>
                <w:position w:val="-2"/>
                <w:sz w:val="18"/>
                <w:szCs w:val="18"/>
              </w:rPr>
            </w:pPr>
            <w:r>
              <w:rPr>
                <w:rFonts w:ascii="Arial" w:eastAsia="Calibri" w:hAnsi="Arial" w:cs="Arial"/>
                <w:i/>
                <w:iCs/>
                <w:color w:val="000000"/>
                <w:position w:val="-2"/>
                <w:sz w:val="16"/>
                <w:szCs w:val="16"/>
                <w:lang w:eastAsia="sl-SI"/>
              </w:rPr>
              <w:t>Obrazec je obvezen za vse sodelujoče</w:t>
            </w:r>
            <w:r w:rsidR="00DD010C">
              <w:rPr>
                <w:rFonts w:ascii="Arial" w:eastAsia="Calibri" w:hAnsi="Arial" w:cs="Arial"/>
                <w:i/>
                <w:iCs/>
                <w:color w:val="000000"/>
                <w:position w:val="-2"/>
                <w:sz w:val="16"/>
                <w:szCs w:val="16"/>
                <w:lang w:eastAsia="sl-SI"/>
              </w:rPr>
              <w:t xml:space="preserve"> v ponudbi.</w:t>
            </w:r>
          </w:p>
        </w:tc>
        <w:tc>
          <w:tcPr>
            <w:tcW w:w="0" w:type="auto"/>
            <w:tcMar>
              <w:top w:w="75" w:type="dxa"/>
              <w:bottom w:w="75" w:type="dxa"/>
            </w:tcMar>
            <w:vAlign w:val="center"/>
          </w:tcPr>
          <w:p w14:paraId="5474DF83" w14:textId="77777777" w:rsidR="00A30C9F" w:rsidRPr="00890766" w:rsidRDefault="00A30C9F" w:rsidP="00A30C9F">
            <w:pPr>
              <w:jc w:val="center"/>
              <w:rPr>
                <w:rFonts w:ascii="Arial" w:hAnsi="Arial" w:cs="Arial"/>
                <w:color w:val="A9A9A9"/>
                <w:position w:val="-2"/>
                <w:sz w:val="18"/>
                <w:szCs w:val="18"/>
              </w:rPr>
            </w:pPr>
          </w:p>
        </w:tc>
      </w:tr>
    </w:tbl>
    <w:p w14:paraId="678D3D6F" w14:textId="77777777" w:rsidR="00890766" w:rsidRPr="00890766" w:rsidRDefault="00890766" w:rsidP="00890766">
      <w:pPr>
        <w:sectPr w:rsidR="00890766" w:rsidRPr="00890766" w:rsidSect="00890766">
          <w:footerReference w:type="default" r:id="rId12"/>
          <w:pgSz w:w="11906" w:h="16838"/>
          <w:pgMar w:top="1418" w:right="1418" w:bottom="1418" w:left="1418" w:header="567" w:footer="596" w:gutter="0"/>
          <w:cols w:space="708"/>
          <w:docGrid w:linePitch="360"/>
        </w:sectPr>
      </w:pPr>
    </w:p>
    <w:p w14:paraId="307AB6D9" w14:textId="0C33061A" w:rsidR="00890766" w:rsidRPr="00890766" w:rsidRDefault="00890766" w:rsidP="00890766">
      <w:pPr>
        <w:spacing w:after="0"/>
        <w:jc w:val="right"/>
        <w:rPr>
          <w:rFonts w:ascii="Arial" w:hAnsi="Arial" w:cs="Arial"/>
          <w:b/>
          <w:bCs/>
          <w:sz w:val="18"/>
          <w:szCs w:val="18"/>
        </w:rPr>
      </w:pPr>
      <w:r w:rsidRPr="00890766">
        <w:rPr>
          <w:rFonts w:ascii="Arial" w:hAnsi="Arial" w:cs="Arial"/>
          <w:b/>
          <w:bCs/>
          <w:sz w:val="18"/>
          <w:szCs w:val="18"/>
        </w:rPr>
        <w:lastRenderedPageBreak/>
        <w:t xml:space="preserve">Obrazec št: </w:t>
      </w:r>
      <w:r w:rsidR="00DD010C">
        <w:rPr>
          <w:rFonts w:ascii="Arial" w:hAnsi="Arial" w:cs="Arial"/>
          <w:b/>
          <w:bCs/>
          <w:sz w:val="18"/>
          <w:szCs w:val="18"/>
        </w:rPr>
        <w:t>5</w:t>
      </w:r>
    </w:p>
    <w:p w14:paraId="6EC56F68" w14:textId="77777777" w:rsidR="00890766" w:rsidRPr="00890766" w:rsidRDefault="00890766" w:rsidP="00890766">
      <w:pPr>
        <w:spacing w:after="0"/>
        <w:jc w:val="right"/>
        <w:rPr>
          <w:rFonts w:ascii="Arial" w:hAnsi="Arial" w:cs="Arial"/>
          <w:sz w:val="18"/>
          <w:szCs w:val="18"/>
        </w:rPr>
      </w:pPr>
    </w:p>
    <w:p w14:paraId="274FDB0C"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Izjava ponudnika o plačilnih pogojih</w:t>
      </w:r>
    </w:p>
    <w:p w14:paraId="3D933559" w14:textId="77777777" w:rsidR="00890766" w:rsidRPr="00890766" w:rsidRDefault="00890766" w:rsidP="00890766">
      <w:pPr>
        <w:spacing w:after="120"/>
        <w:rPr>
          <w:rFonts w:ascii="Arial" w:hAnsi="Arial" w:cs="Arial"/>
        </w:rPr>
      </w:pPr>
    </w:p>
    <w:p w14:paraId="537276F1" w14:textId="77777777" w:rsidR="00890766" w:rsidRPr="00890766" w:rsidRDefault="00890766" w:rsidP="00890766">
      <w:pPr>
        <w:pBdr>
          <w:bottom w:val="single" w:sz="12" w:space="1" w:color="auto"/>
        </w:pBdr>
        <w:spacing w:before="225" w:after="225" w:line="240" w:lineRule="auto"/>
        <w:jc w:val="both"/>
      </w:pPr>
      <w:r w:rsidRPr="00890766">
        <w:rPr>
          <w:rFonts w:ascii="Arial" w:hAnsi="Arial" w:cs="Arial"/>
          <w:b/>
          <w:bCs/>
          <w:color w:val="000000"/>
          <w:sz w:val="18"/>
          <w:szCs w:val="18"/>
        </w:rPr>
        <w:t>Ponudnik:</w:t>
      </w:r>
    </w:p>
    <w:p w14:paraId="6949CCB2"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Naročnik:    Občina Šentjur</w:t>
      </w:r>
    </w:p>
    <w:p w14:paraId="4F3EBE00"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                     Mestni trg 10</w:t>
      </w:r>
    </w:p>
    <w:p w14:paraId="350BF113"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                     3230 Šentjur</w:t>
      </w:r>
    </w:p>
    <w:p w14:paraId="262C2F09" w14:textId="77777777" w:rsidR="00890766" w:rsidRPr="00890766" w:rsidRDefault="00890766" w:rsidP="00890766">
      <w:pPr>
        <w:spacing w:before="225" w:after="225" w:line="240" w:lineRule="auto"/>
        <w:jc w:val="both"/>
      </w:pPr>
      <w:r w:rsidRPr="00890766">
        <w:rPr>
          <w:rFonts w:ascii="Arial" w:hAnsi="Arial" w:cs="Arial"/>
          <w:color w:val="000000"/>
          <w:sz w:val="18"/>
          <w:szCs w:val="18"/>
        </w:rPr>
        <w:t>Kot ponudnik dajemo naslednjo</w:t>
      </w:r>
    </w:p>
    <w:p w14:paraId="08152A8A" w14:textId="77777777" w:rsidR="00890766" w:rsidRPr="00890766" w:rsidRDefault="00890766" w:rsidP="00890766">
      <w:pPr>
        <w:spacing w:before="225" w:after="225" w:line="240" w:lineRule="auto"/>
        <w:jc w:val="center"/>
      </w:pPr>
      <w:r w:rsidRPr="00890766">
        <w:rPr>
          <w:rFonts w:ascii="Arial" w:hAnsi="Arial" w:cs="Arial"/>
          <w:b/>
          <w:bCs/>
          <w:color w:val="000000"/>
          <w:sz w:val="18"/>
          <w:szCs w:val="18"/>
        </w:rPr>
        <w:t>IZJAVO O PLAČILNIH POGOJIH</w:t>
      </w:r>
    </w:p>
    <w:p w14:paraId="2F0DA170" w14:textId="77777777" w:rsidR="00890766" w:rsidRPr="00890766" w:rsidRDefault="00890766" w:rsidP="00890766">
      <w:pPr>
        <w:spacing w:before="225" w:after="225" w:line="240" w:lineRule="auto"/>
        <w:jc w:val="both"/>
      </w:pPr>
      <w:r w:rsidRPr="00890766">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286"/>
      </w:tblGrid>
      <w:tr w:rsidR="00890766" w:rsidRPr="00890766" w14:paraId="110118C5" w14:textId="77777777" w:rsidTr="0096576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890766" w:rsidRPr="00890766" w14:paraId="333237C5" w14:textId="77777777" w:rsidTr="0096576C">
              <w:tc>
                <w:tcPr>
                  <w:tcW w:w="0" w:type="auto"/>
                  <w:tcMar>
                    <w:top w:w="0" w:type="auto"/>
                    <w:bottom w:w="0" w:type="auto"/>
                  </w:tcMar>
                </w:tcPr>
                <w:p w14:paraId="38F70D18" w14:textId="77777777" w:rsidR="00890766" w:rsidRPr="00890766" w:rsidRDefault="00890766" w:rsidP="00890766">
                  <w:pPr>
                    <w:numPr>
                      <w:ilvl w:val="0"/>
                      <w:numId w:val="37"/>
                    </w:numPr>
                    <w:jc w:val="both"/>
                    <w:rPr>
                      <w:rFonts w:ascii="Arial" w:hAnsi="Arial" w:cs="Arial"/>
                      <w:color w:val="000000" w:themeColor="text1"/>
                      <w:sz w:val="18"/>
                      <w:szCs w:val="18"/>
                    </w:rPr>
                  </w:pPr>
                  <w:r w:rsidRPr="00890766">
                    <w:rPr>
                      <w:rFonts w:ascii="Arial" w:hAnsi="Arial" w:cs="Arial"/>
                      <w:color w:val="000000" w:themeColor="text1"/>
                      <w:position w:val="-2"/>
                      <w:sz w:val="18"/>
                      <w:szCs w:val="18"/>
                    </w:rPr>
                    <w:t>da nudimo plačilni rok v skladu s predloženim osnutkom pogodbe v roku 30 dneh po predložitvi in potrditvi računa po pogodbeno dogovorjeni dinamiki,</w:t>
                  </w:r>
                </w:p>
                <w:p w14:paraId="78BE2F87" w14:textId="77777777" w:rsidR="00890766" w:rsidRPr="00890766" w:rsidRDefault="00890766" w:rsidP="00890766">
                  <w:pPr>
                    <w:jc w:val="both"/>
                    <w:rPr>
                      <w:rFonts w:ascii="Arial" w:hAnsi="Arial" w:cs="Arial"/>
                      <w:color w:val="000000" w:themeColor="text1"/>
                      <w:sz w:val="18"/>
                      <w:szCs w:val="18"/>
                    </w:rPr>
                  </w:pPr>
                </w:p>
              </w:tc>
            </w:tr>
          </w:tbl>
          <w:p w14:paraId="28923F6F" w14:textId="77777777" w:rsidR="00890766" w:rsidRPr="00890766" w:rsidRDefault="00890766" w:rsidP="00890766">
            <w:pPr>
              <w:rPr>
                <w:color w:val="000000" w:themeColor="text1"/>
              </w:rPr>
            </w:pPr>
          </w:p>
          <w:tbl>
            <w:tblPr>
              <w:tblStyle w:val="NormalTablePHPDOCX"/>
              <w:tblW w:w="0" w:type="auto"/>
              <w:tblLook w:val="04A0" w:firstRow="1" w:lastRow="0" w:firstColumn="1" w:lastColumn="0" w:noHBand="0" w:noVBand="1"/>
            </w:tblPr>
            <w:tblGrid>
              <w:gridCol w:w="9070"/>
            </w:tblGrid>
            <w:tr w:rsidR="00890766" w:rsidRPr="00890766" w14:paraId="260F67E5" w14:textId="77777777" w:rsidTr="0096576C">
              <w:trPr>
                <w:trHeight w:val="141"/>
              </w:trPr>
              <w:tc>
                <w:tcPr>
                  <w:tcW w:w="0" w:type="auto"/>
                  <w:tcMar>
                    <w:top w:w="0" w:type="auto"/>
                    <w:bottom w:w="0" w:type="auto"/>
                  </w:tcMar>
                </w:tcPr>
                <w:p w14:paraId="0D984804" w14:textId="77777777" w:rsidR="00890766" w:rsidRPr="00890766" w:rsidRDefault="00890766" w:rsidP="00890766">
                  <w:pPr>
                    <w:numPr>
                      <w:ilvl w:val="0"/>
                      <w:numId w:val="38"/>
                    </w:numPr>
                    <w:rPr>
                      <w:rFonts w:ascii="Arial" w:hAnsi="Arial" w:cs="Arial"/>
                      <w:color w:val="000000" w:themeColor="text1"/>
                      <w:sz w:val="18"/>
                      <w:szCs w:val="18"/>
                    </w:rPr>
                  </w:pPr>
                  <w:r w:rsidRPr="00890766">
                    <w:rPr>
                      <w:rFonts w:ascii="Arial" w:hAnsi="Arial" w:cs="Arial"/>
                      <w:color w:val="000000" w:themeColor="text1"/>
                      <w:position w:val="-2"/>
                      <w:sz w:val="18"/>
                      <w:szCs w:val="18"/>
                    </w:rPr>
                    <w:t>da bomo račune izdajali v skladu z Zakonom o opravljanju plačilnih storitev za proračunske uporabnike  (Uradni list RS, št. 77/16 in 47/19).</w:t>
                  </w:r>
                </w:p>
              </w:tc>
            </w:tr>
          </w:tbl>
          <w:p w14:paraId="381176A3" w14:textId="77777777" w:rsidR="00890766" w:rsidRPr="00890766" w:rsidRDefault="00890766" w:rsidP="00890766">
            <w:pPr>
              <w:rPr>
                <w:color w:val="000000" w:themeColor="text1"/>
              </w:rPr>
            </w:pPr>
          </w:p>
        </w:tc>
      </w:tr>
    </w:tbl>
    <w:p w14:paraId="721FF0F7" w14:textId="77777777" w:rsidR="00890766" w:rsidRPr="00890766" w:rsidRDefault="00890766" w:rsidP="00890766">
      <w:pPr>
        <w:spacing w:before="225" w:after="225" w:line="240" w:lineRule="auto"/>
        <w:jc w:val="both"/>
        <w:rPr>
          <w:color w:val="FF0000"/>
        </w:rPr>
      </w:pPr>
      <w:r w:rsidRPr="00890766">
        <w:rPr>
          <w:rFonts w:ascii="Arial" w:hAnsi="Arial" w:cs="Arial"/>
          <w:color w:val="FF0000"/>
          <w:sz w:val="18"/>
          <w:szCs w:val="18"/>
        </w:rPr>
        <w:t> </w:t>
      </w:r>
    </w:p>
    <w:p w14:paraId="4E6C24CC" w14:textId="77777777" w:rsidR="00890766" w:rsidRPr="00890766" w:rsidRDefault="00890766" w:rsidP="00890766">
      <w:pPr>
        <w:spacing w:before="225" w:after="225" w:line="240" w:lineRule="auto"/>
        <w:jc w:val="both"/>
      </w:pPr>
      <w:r w:rsidRPr="00890766">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712123E" w14:textId="0F912754" w:rsidR="005F1BBD" w:rsidRPr="005F1BBD" w:rsidRDefault="005F1BBD" w:rsidP="005F1BBD">
      <w:pPr>
        <w:pStyle w:val="Paragraf"/>
        <w:spacing w:before="0" w:after="0" w:line="240" w:lineRule="auto"/>
        <w:jc w:val="both"/>
        <w:rPr>
          <w:rFonts w:ascii="Arial" w:hAnsi="Arial" w:cs="Arial"/>
          <w:b/>
          <w:bCs/>
        </w:rPr>
      </w:pPr>
      <w:r w:rsidRPr="00890766">
        <w:rPr>
          <w:rFonts w:ascii="Arial" w:hAnsi="Arial" w:cs="Arial"/>
          <w:color w:val="000000"/>
        </w:rPr>
        <w:t xml:space="preserve">Ta izjava je sestavni del in priloga ponudbe, s katero se prijavljamo na razpis </w:t>
      </w:r>
      <w:r w:rsidRPr="00890766">
        <w:rPr>
          <w:rFonts w:ascii="Arial" w:hAnsi="Arial" w:cs="Arial"/>
          <w:b/>
          <w:bCs/>
          <w:color w:val="000000"/>
        </w:rPr>
        <w:t>»</w:t>
      </w:r>
      <w:r>
        <w:rPr>
          <w:rFonts w:ascii="Arial" w:hAnsi="Arial" w:cs="Arial"/>
          <w:b/>
          <w:bCs/>
        </w:rPr>
        <w:t xml:space="preserve">Dobava električne energije za obdobje od </w:t>
      </w:r>
      <w:r w:rsidR="0015390E">
        <w:rPr>
          <w:rFonts w:ascii="Arial" w:hAnsi="Arial" w:cs="Arial"/>
          <w:b/>
          <w:bCs/>
        </w:rPr>
        <w:t>1. 1. 2026 do 31. 12. 2027</w:t>
      </w:r>
      <w:r w:rsidRPr="00890766">
        <w:rPr>
          <w:rFonts w:ascii="Arial" w:hAnsi="Arial" w:cs="Arial"/>
          <w:b/>
          <w:bCs/>
          <w:color w:val="000000"/>
        </w:rPr>
        <w:t>«,</w:t>
      </w:r>
      <w:r w:rsidRPr="00890766">
        <w:rPr>
          <w:rFonts w:ascii="Arial" w:hAnsi="Arial" w:cs="Arial"/>
          <w:bCs/>
          <w:color w:val="000000"/>
        </w:rPr>
        <w:t xml:space="preserve"> objavljen na Portalu javnih naročil in v Uradnem listu Evropske unije.</w:t>
      </w:r>
    </w:p>
    <w:p w14:paraId="31E5187C" w14:textId="77777777" w:rsidR="00890766" w:rsidRPr="00890766" w:rsidRDefault="00890766" w:rsidP="00890766">
      <w:pPr>
        <w:spacing w:after="0" w:line="240" w:lineRule="auto"/>
        <w:jc w:val="both"/>
        <w:rPr>
          <w:rFonts w:ascii="Arial" w:eastAsia="Calibri" w:hAnsi="Arial" w:cs="Arial"/>
          <w:sz w:val="18"/>
          <w:szCs w:val="18"/>
        </w:rPr>
      </w:pPr>
      <w:r w:rsidRPr="00890766">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E3506B" w14:paraId="6AF13D40" w14:textId="77777777" w:rsidTr="009652A4">
        <w:tc>
          <w:tcPr>
            <w:tcW w:w="4080" w:type="dxa"/>
            <w:tcMar>
              <w:top w:w="75" w:type="dxa"/>
              <w:bottom w:w="75" w:type="dxa"/>
            </w:tcMar>
            <w:vAlign w:val="center"/>
          </w:tcPr>
          <w:p w14:paraId="149EC136" w14:textId="77777777" w:rsidR="00E3506B" w:rsidRDefault="00E3506B" w:rsidP="009652A4"/>
        </w:tc>
        <w:tc>
          <w:tcPr>
            <w:tcW w:w="0" w:type="auto"/>
            <w:tcMar>
              <w:top w:w="75" w:type="dxa"/>
              <w:bottom w:w="75" w:type="dxa"/>
            </w:tcMar>
            <w:vAlign w:val="center"/>
          </w:tcPr>
          <w:p w14:paraId="2966E1CD" w14:textId="77777777" w:rsidR="00E3506B" w:rsidRDefault="00E3506B" w:rsidP="009652A4">
            <w:pPr>
              <w:jc w:val="center"/>
            </w:pPr>
            <w:r>
              <w:rPr>
                <w:rFonts w:ascii="Arial" w:hAnsi="Arial" w:cs="Arial"/>
                <w:color w:val="000000"/>
                <w:position w:val="-2"/>
                <w:sz w:val="18"/>
                <w:szCs w:val="18"/>
              </w:rPr>
              <w:t> </w:t>
            </w:r>
          </w:p>
        </w:tc>
      </w:tr>
      <w:tr w:rsidR="00E3506B" w14:paraId="76F5A72A" w14:textId="77777777" w:rsidTr="009652A4">
        <w:tc>
          <w:tcPr>
            <w:tcW w:w="4080" w:type="dxa"/>
            <w:tcMar>
              <w:top w:w="75" w:type="dxa"/>
              <w:bottom w:w="75" w:type="dxa"/>
            </w:tcMar>
            <w:vAlign w:val="center"/>
          </w:tcPr>
          <w:p w14:paraId="43C7C0E7" w14:textId="77777777" w:rsidR="00E3506B" w:rsidRDefault="00E3506B" w:rsidP="009652A4">
            <w:r>
              <w:rPr>
                <w:rFonts w:ascii="Arial" w:hAnsi="Arial" w:cs="Arial"/>
                <w:color w:val="000000"/>
                <w:position w:val="-2"/>
                <w:sz w:val="18"/>
                <w:szCs w:val="18"/>
              </w:rPr>
              <w:t>Kraj in datum:</w:t>
            </w:r>
          </w:p>
        </w:tc>
        <w:tc>
          <w:tcPr>
            <w:tcW w:w="0" w:type="auto"/>
            <w:tcMar>
              <w:top w:w="75" w:type="dxa"/>
              <w:bottom w:w="75" w:type="dxa"/>
            </w:tcMar>
            <w:vAlign w:val="center"/>
          </w:tcPr>
          <w:p w14:paraId="6140331C" w14:textId="77777777" w:rsidR="00E3506B" w:rsidRDefault="00E3506B" w:rsidP="009652A4">
            <w:pPr>
              <w:jc w:val="center"/>
            </w:pPr>
            <w:r>
              <w:rPr>
                <w:rFonts w:ascii="Arial" w:hAnsi="Arial" w:cs="Arial"/>
                <w:color w:val="000000"/>
                <w:position w:val="-2"/>
                <w:sz w:val="18"/>
                <w:szCs w:val="18"/>
              </w:rPr>
              <w:t>Ponudnik:</w:t>
            </w:r>
          </w:p>
        </w:tc>
      </w:tr>
      <w:tr w:rsidR="00E3506B" w14:paraId="1C20414D" w14:textId="77777777" w:rsidTr="009652A4">
        <w:tc>
          <w:tcPr>
            <w:tcW w:w="4080" w:type="dxa"/>
            <w:tcMar>
              <w:top w:w="75" w:type="dxa"/>
              <w:bottom w:w="75" w:type="dxa"/>
            </w:tcMar>
            <w:vAlign w:val="center"/>
          </w:tcPr>
          <w:p w14:paraId="491AE8F9" w14:textId="77777777" w:rsidR="00E3506B" w:rsidRDefault="00E3506B" w:rsidP="009652A4">
            <w:r>
              <w:rPr>
                <w:rFonts w:ascii="Arial" w:hAnsi="Arial" w:cs="Arial"/>
                <w:color w:val="000000"/>
                <w:position w:val="-2"/>
                <w:sz w:val="18"/>
                <w:szCs w:val="18"/>
              </w:rPr>
              <w:t> </w:t>
            </w:r>
          </w:p>
        </w:tc>
        <w:tc>
          <w:tcPr>
            <w:tcW w:w="0" w:type="auto"/>
            <w:tcMar>
              <w:top w:w="75" w:type="dxa"/>
              <w:bottom w:w="75" w:type="dxa"/>
            </w:tcMar>
            <w:vAlign w:val="center"/>
          </w:tcPr>
          <w:p w14:paraId="286875E5" w14:textId="77777777" w:rsidR="00E3506B" w:rsidRDefault="00E3506B" w:rsidP="009652A4"/>
          <w:p w14:paraId="4A7F9913" w14:textId="77777777" w:rsidR="00E3506B" w:rsidRDefault="00E3506B" w:rsidP="009652A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tbl>
      <w:tblPr>
        <w:tblW w:w="0" w:type="auto"/>
        <w:tblLook w:val="04A0" w:firstRow="1" w:lastRow="0" w:firstColumn="1" w:lastColumn="0" w:noHBand="0" w:noVBand="1"/>
      </w:tblPr>
      <w:tblGrid>
        <w:gridCol w:w="2802"/>
        <w:gridCol w:w="3021"/>
        <w:gridCol w:w="3021"/>
      </w:tblGrid>
      <w:tr w:rsidR="00E3506B" w:rsidRPr="00890766" w14:paraId="7D422654" w14:textId="77777777" w:rsidTr="0030590D">
        <w:tc>
          <w:tcPr>
            <w:tcW w:w="2802" w:type="dxa"/>
          </w:tcPr>
          <w:p w14:paraId="493712B2" w14:textId="77777777" w:rsidR="00E3506B" w:rsidRDefault="00E3506B" w:rsidP="00890766">
            <w:pPr>
              <w:spacing w:after="0" w:line="240" w:lineRule="auto"/>
              <w:jc w:val="both"/>
              <w:rPr>
                <w:rFonts w:ascii="Arial" w:eastAsia="Calibri" w:hAnsi="Arial" w:cs="Arial"/>
                <w:sz w:val="18"/>
                <w:szCs w:val="18"/>
              </w:rPr>
            </w:pPr>
          </w:p>
          <w:p w14:paraId="69CCEC30" w14:textId="77777777" w:rsidR="00E3506B" w:rsidRDefault="00E3506B" w:rsidP="00890766">
            <w:pPr>
              <w:spacing w:after="0" w:line="240" w:lineRule="auto"/>
              <w:jc w:val="both"/>
              <w:rPr>
                <w:rFonts w:ascii="Arial" w:eastAsia="Calibri" w:hAnsi="Arial" w:cs="Arial"/>
                <w:sz w:val="18"/>
                <w:szCs w:val="18"/>
              </w:rPr>
            </w:pPr>
          </w:p>
          <w:p w14:paraId="758DD669" w14:textId="77777777" w:rsidR="00E3506B" w:rsidRPr="007D366D" w:rsidRDefault="00E3506B" w:rsidP="00E3506B">
            <w:pPr>
              <w:spacing w:before="135" w:after="135" w:line="240" w:lineRule="auto"/>
              <w:jc w:val="both"/>
              <w:textAlignment w:val="center"/>
              <w:rPr>
                <w:rFonts w:ascii="Arial" w:eastAsia="Calibri" w:hAnsi="Arial" w:cs="Arial"/>
                <w:b/>
                <w:bCs/>
                <w:i/>
                <w:iCs/>
                <w:color w:val="000000"/>
                <w:position w:val="-2"/>
                <w:sz w:val="16"/>
                <w:szCs w:val="16"/>
                <w:u w:val="single"/>
                <w:lang w:eastAsia="sl-SI"/>
              </w:rPr>
            </w:pPr>
            <w:r w:rsidRPr="007D366D">
              <w:rPr>
                <w:rFonts w:ascii="Arial" w:eastAsia="Calibri" w:hAnsi="Arial" w:cs="Arial"/>
                <w:b/>
                <w:bCs/>
                <w:i/>
                <w:iCs/>
                <w:color w:val="000000"/>
                <w:position w:val="-2"/>
                <w:sz w:val="16"/>
                <w:szCs w:val="16"/>
                <w:u w:val="single"/>
                <w:lang w:eastAsia="sl-SI"/>
              </w:rPr>
              <w:t>OPOMBA:</w:t>
            </w:r>
          </w:p>
          <w:p w14:paraId="3AAE11CE" w14:textId="5D676657" w:rsidR="00E3506B" w:rsidRPr="00890766" w:rsidRDefault="00E3506B" w:rsidP="00E3506B">
            <w:pPr>
              <w:spacing w:after="0" w:line="240" w:lineRule="auto"/>
              <w:jc w:val="both"/>
              <w:rPr>
                <w:rFonts w:ascii="Arial" w:eastAsia="Calibri" w:hAnsi="Arial" w:cs="Arial"/>
                <w:sz w:val="18"/>
                <w:szCs w:val="18"/>
              </w:rPr>
            </w:pPr>
            <w:r>
              <w:rPr>
                <w:rFonts w:ascii="Arial" w:eastAsia="Calibri" w:hAnsi="Arial" w:cs="Arial"/>
                <w:i/>
                <w:iCs/>
                <w:color w:val="000000"/>
                <w:position w:val="-2"/>
                <w:sz w:val="16"/>
                <w:szCs w:val="16"/>
                <w:lang w:eastAsia="sl-SI"/>
              </w:rPr>
              <w:t>Obrazec je obvezen tudi za nominirane podizvajalce, če zahtevajo direktno plačilo.</w:t>
            </w:r>
          </w:p>
        </w:tc>
        <w:tc>
          <w:tcPr>
            <w:tcW w:w="3021" w:type="dxa"/>
          </w:tcPr>
          <w:p w14:paraId="42EDE8AC" w14:textId="77777777" w:rsidR="00E3506B" w:rsidRPr="00890766" w:rsidRDefault="00E3506B" w:rsidP="00890766">
            <w:pPr>
              <w:spacing w:after="0" w:line="240" w:lineRule="auto"/>
              <w:jc w:val="both"/>
              <w:rPr>
                <w:rFonts w:ascii="Arial" w:eastAsia="Calibri" w:hAnsi="Arial" w:cs="Arial"/>
                <w:sz w:val="18"/>
                <w:szCs w:val="18"/>
              </w:rPr>
            </w:pPr>
          </w:p>
        </w:tc>
        <w:tc>
          <w:tcPr>
            <w:tcW w:w="3021" w:type="dxa"/>
            <w:tcBorders>
              <w:top w:val="single" w:sz="4" w:space="0" w:color="auto"/>
            </w:tcBorders>
          </w:tcPr>
          <w:p w14:paraId="3C03EA59" w14:textId="77777777" w:rsidR="00E3506B" w:rsidRPr="00890766" w:rsidRDefault="00E3506B" w:rsidP="00890766">
            <w:pPr>
              <w:spacing w:after="0" w:line="240" w:lineRule="auto"/>
              <w:jc w:val="both"/>
              <w:rPr>
                <w:rFonts w:ascii="Arial" w:eastAsia="Calibri" w:hAnsi="Arial" w:cs="Arial"/>
                <w:sz w:val="18"/>
                <w:szCs w:val="18"/>
              </w:rPr>
            </w:pPr>
          </w:p>
        </w:tc>
      </w:tr>
    </w:tbl>
    <w:p w14:paraId="566C6490" w14:textId="77777777" w:rsidR="00890766" w:rsidRPr="00890766" w:rsidRDefault="00890766" w:rsidP="00890766">
      <w:pPr>
        <w:spacing w:before="225" w:after="225" w:line="240" w:lineRule="auto"/>
        <w:jc w:val="both"/>
        <w:sectPr w:rsidR="00890766" w:rsidRPr="00890766" w:rsidSect="00890766">
          <w:footerReference w:type="default" r:id="rId13"/>
          <w:pgSz w:w="11906" w:h="16838"/>
          <w:pgMar w:top="1418" w:right="1418" w:bottom="1418" w:left="1418" w:header="567" w:footer="596" w:gutter="0"/>
          <w:cols w:space="708"/>
          <w:docGrid w:linePitch="360"/>
        </w:sectPr>
      </w:pPr>
    </w:p>
    <w:p w14:paraId="175AD689" w14:textId="77777777" w:rsidR="00890766" w:rsidRPr="00890766" w:rsidRDefault="00890766" w:rsidP="00890766">
      <w:pPr>
        <w:spacing w:after="0"/>
        <w:rPr>
          <w:rFonts w:ascii="Arial" w:hAnsi="Arial" w:cs="Arial"/>
          <w:b/>
          <w:bCs/>
          <w:sz w:val="18"/>
          <w:szCs w:val="18"/>
        </w:rPr>
      </w:pPr>
    </w:p>
    <w:p w14:paraId="12E500AB" w14:textId="1F060BC4" w:rsidR="00890766" w:rsidRPr="00890766" w:rsidRDefault="00890766" w:rsidP="00890766">
      <w:pPr>
        <w:spacing w:after="0"/>
        <w:jc w:val="right"/>
        <w:rPr>
          <w:rFonts w:ascii="Arial" w:hAnsi="Arial" w:cs="Arial"/>
          <w:b/>
          <w:bCs/>
          <w:sz w:val="18"/>
          <w:szCs w:val="18"/>
        </w:rPr>
      </w:pPr>
      <w:r w:rsidRPr="00890766">
        <w:rPr>
          <w:rFonts w:ascii="Arial" w:hAnsi="Arial" w:cs="Arial"/>
          <w:b/>
          <w:bCs/>
          <w:sz w:val="18"/>
          <w:szCs w:val="18"/>
        </w:rPr>
        <w:t xml:space="preserve">Obrazec št: </w:t>
      </w:r>
      <w:r w:rsidR="00DD010C">
        <w:rPr>
          <w:rFonts w:ascii="Arial" w:hAnsi="Arial" w:cs="Arial"/>
          <w:b/>
          <w:bCs/>
          <w:sz w:val="18"/>
          <w:szCs w:val="18"/>
        </w:rPr>
        <w:t>6</w:t>
      </w:r>
    </w:p>
    <w:p w14:paraId="76574AC1" w14:textId="77777777" w:rsidR="00890766" w:rsidRPr="00890766" w:rsidRDefault="00890766" w:rsidP="00890766">
      <w:pPr>
        <w:spacing w:after="0"/>
        <w:jc w:val="right"/>
        <w:rPr>
          <w:rFonts w:ascii="Arial" w:hAnsi="Arial" w:cs="Arial"/>
          <w:sz w:val="18"/>
          <w:szCs w:val="18"/>
        </w:rPr>
      </w:pPr>
    </w:p>
    <w:p w14:paraId="0DDBB585"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Izjava/podatki o udeležbi fizičnih in pravnih oseb v lastništvu ponudnika</w:t>
      </w:r>
    </w:p>
    <w:p w14:paraId="40CF55E8" w14:textId="77777777" w:rsidR="00890766" w:rsidRPr="00890766" w:rsidRDefault="00890766" w:rsidP="00890766">
      <w:pPr>
        <w:spacing w:after="120"/>
        <w:rPr>
          <w:rFonts w:ascii="Arial" w:hAnsi="Arial" w:cs="Arial"/>
        </w:rPr>
      </w:pPr>
    </w:p>
    <w:p w14:paraId="6D1F6DA9" w14:textId="77777777" w:rsidR="00890766" w:rsidRPr="00890766" w:rsidRDefault="00890766" w:rsidP="00890766">
      <w:pPr>
        <w:pBdr>
          <w:bottom w:val="single" w:sz="12" w:space="1" w:color="auto"/>
        </w:pBdr>
        <w:spacing w:before="225" w:after="225" w:line="240" w:lineRule="auto"/>
        <w:jc w:val="both"/>
        <w:rPr>
          <w:rFonts w:ascii="Arial" w:hAnsi="Arial" w:cs="Arial"/>
          <w:color w:val="000000"/>
          <w:sz w:val="18"/>
          <w:szCs w:val="18"/>
        </w:rPr>
      </w:pPr>
      <w:r w:rsidRPr="00890766">
        <w:rPr>
          <w:rFonts w:ascii="Arial" w:hAnsi="Arial" w:cs="Arial"/>
          <w:color w:val="000000"/>
          <w:sz w:val="18"/>
          <w:szCs w:val="18"/>
        </w:rPr>
        <w:t xml:space="preserve">Ponudnik: </w:t>
      </w:r>
    </w:p>
    <w:p w14:paraId="69BED810"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w:t>
      </w:r>
    </w:p>
    <w:p w14:paraId="5973DEC3" w14:textId="77777777" w:rsidR="00890766" w:rsidRPr="00890766" w:rsidRDefault="00890766" w:rsidP="00890766">
      <w:pPr>
        <w:spacing w:after="0" w:line="240" w:lineRule="auto"/>
        <w:jc w:val="both"/>
      </w:pPr>
      <w:r w:rsidRPr="00890766">
        <w:rPr>
          <w:rFonts w:ascii="Arial" w:hAnsi="Arial" w:cs="Arial"/>
          <w:color w:val="000000"/>
          <w:sz w:val="18"/>
          <w:szCs w:val="18"/>
        </w:rPr>
        <w:t>Naročnik:      </w:t>
      </w:r>
      <w:r w:rsidRPr="00890766">
        <w:rPr>
          <w:rFonts w:ascii="Arial" w:hAnsi="Arial" w:cs="Arial"/>
          <w:b/>
          <w:bCs/>
          <w:color w:val="000000"/>
          <w:sz w:val="18"/>
          <w:szCs w:val="18"/>
        </w:rPr>
        <w:t>Občina Šentjur</w:t>
      </w:r>
    </w:p>
    <w:p w14:paraId="4D35CFD5" w14:textId="77777777" w:rsidR="00890766" w:rsidRPr="00890766" w:rsidRDefault="00890766" w:rsidP="00890766">
      <w:pPr>
        <w:spacing w:after="0" w:line="240" w:lineRule="auto"/>
        <w:jc w:val="both"/>
      </w:pPr>
      <w:r w:rsidRPr="00890766">
        <w:rPr>
          <w:rFonts w:ascii="Arial" w:hAnsi="Arial" w:cs="Arial"/>
          <w:b/>
          <w:bCs/>
          <w:color w:val="000000"/>
          <w:sz w:val="18"/>
          <w:szCs w:val="18"/>
        </w:rPr>
        <w:t>                     Mestni trg 10</w:t>
      </w:r>
    </w:p>
    <w:p w14:paraId="2472F4EC" w14:textId="77777777" w:rsidR="00890766" w:rsidRPr="00890766" w:rsidRDefault="00890766" w:rsidP="00890766">
      <w:pPr>
        <w:spacing w:after="0" w:line="240" w:lineRule="auto"/>
        <w:jc w:val="both"/>
      </w:pPr>
      <w:r w:rsidRPr="00890766">
        <w:rPr>
          <w:rFonts w:ascii="Arial" w:hAnsi="Arial" w:cs="Arial"/>
          <w:b/>
          <w:bCs/>
          <w:color w:val="000000"/>
          <w:sz w:val="18"/>
          <w:szCs w:val="18"/>
        </w:rPr>
        <w:t>                     3230 Šentjur</w:t>
      </w:r>
    </w:p>
    <w:p w14:paraId="692AD3B4" w14:textId="77777777" w:rsidR="00890766" w:rsidRPr="00890766" w:rsidRDefault="00890766" w:rsidP="00890766">
      <w:pPr>
        <w:numPr>
          <w:ilvl w:val="12"/>
          <w:numId w:val="0"/>
        </w:numPr>
        <w:spacing w:after="0" w:line="240" w:lineRule="auto"/>
        <w:jc w:val="both"/>
        <w:rPr>
          <w:rFonts w:ascii="Arial" w:eastAsia="Times New Roman" w:hAnsi="Arial" w:cs="Arial"/>
          <w:bCs/>
          <w:sz w:val="20"/>
          <w:szCs w:val="20"/>
          <w:lang w:eastAsia="sl-SI"/>
        </w:rPr>
      </w:pPr>
    </w:p>
    <w:p w14:paraId="2B0895A8" w14:textId="77777777" w:rsidR="00890766" w:rsidRPr="00890766" w:rsidRDefault="00890766" w:rsidP="00890766">
      <w:pPr>
        <w:numPr>
          <w:ilvl w:val="12"/>
          <w:numId w:val="0"/>
        </w:numPr>
        <w:spacing w:after="0" w:line="240" w:lineRule="auto"/>
        <w:jc w:val="both"/>
        <w:rPr>
          <w:rFonts w:ascii="Arial" w:eastAsia="Times New Roman" w:hAnsi="Arial" w:cs="Arial"/>
          <w:bCs/>
          <w:sz w:val="20"/>
          <w:szCs w:val="20"/>
          <w:lang w:eastAsia="sl-SI"/>
        </w:rPr>
      </w:pPr>
    </w:p>
    <w:p w14:paraId="03620BC7" w14:textId="77777777" w:rsidR="00890766" w:rsidRPr="00890766" w:rsidRDefault="00890766" w:rsidP="00890766">
      <w:pPr>
        <w:numPr>
          <w:ilvl w:val="12"/>
          <w:numId w:val="0"/>
        </w:numPr>
        <w:spacing w:after="0" w:line="240" w:lineRule="auto"/>
        <w:jc w:val="both"/>
        <w:rPr>
          <w:rFonts w:ascii="Arial" w:eastAsia="Times New Roman" w:hAnsi="Arial" w:cs="Arial"/>
          <w:bCs/>
          <w:sz w:val="18"/>
          <w:szCs w:val="18"/>
          <w:lang w:eastAsia="sl-SI"/>
        </w:rPr>
      </w:pPr>
      <w:r w:rsidRPr="00890766">
        <w:rPr>
          <w:rFonts w:ascii="Arial" w:eastAsia="Times New Roman" w:hAnsi="Arial" w:cs="Arial"/>
          <w:bCs/>
          <w:sz w:val="18"/>
          <w:szCs w:val="18"/>
          <w:lang w:eastAsia="sl-SI"/>
        </w:rPr>
        <w:t>Za namen iz šestega odstavka 14. člena Zakona o integriteti in preprečevanju korupcije (Uradni list RS, št. 69/11 - uradno prečiščeno besedilo, 158/20 in 3/22-ZDeb), t.j. zaradi zagotovitve transparentnosti posla in preprečitve korupcijskih tveganj pri sklepanju pravnih poslov kot zakoniti zastopnik ponudnika v postopku javnega naročanja podajam naslednjo</w:t>
      </w:r>
    </w:p>
    <w:p w14:paraId="636A782E" w14:textId="77777777" w:rsidR="00890766" w:rsidRPr="00890766" w:rsidRDefault="00890766" w:rsidP="00890766">
      <w:pPr>
        <w:numPr>
          <w:ilvl w:val="12"/>
          <w:numId w:val="0"/>
        </w:numPr>
        <w:spacing w:after="0" w:line="240" w:lineRule="auto"/>
        <w:ind w:right="272"/>
        <w:jc w:val="both"/>
        <w:rPr>
          <w:rFonts w:ascii="Arial" w:eastAsia="Times New Roman" w:hAnsi="Arial" w:cs="Arial"/>
          <w:bCs/>
          <w:sz w:val="18"/>
          <w:szCs w:val="18"/>
          <w:lang w:eastAsia="sl-SI"/>
        </w:rPr>
      </w:pPr>
    </w:p>
    <w:p w14:paraId="069160F8" w14:textId="77777777" w:rsidR="00890766" w:rsidRPr="00890766" w:rsidRDefault="00890766" w:rsidP="00890766">
      <w:pPr>
        <w:numPr>
          <w:ilvl w:val="12"/>
          <w:numId w:val="0"/>
        </w:numPr>
        <w:spacing w:after="0" w:line="240" w:lineRule="auto"/>
        <w:jc w:val="center"/>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1241BEEC"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7F461961"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3F48A08A" w14:textId="77777777" w:rsidR="00890766" w:rsidRPr="00890766" w:rsidRDefault="00890766" w:rsidP="00890766">
      <w:pPr>
        <w:numPr>
          <w:ilvl w:val="0"/>
          <w:numId w:val="41"/>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PODATKI O GOSPODARSKEM SUBJEKTU:</w:t>
      </w:r>
    </w:p>
    <w:p w14:paraId="6043A32D" w14:textId="77777777" w:rsidR="00890766" w:rsidRPr="00890766" w:rsidRDefault="00890766" w:rsidP="00890766">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890766" w:rsidRPr="00890766" w14:paraId="5DE0FE7C" w14:textId="77777777" w:rsidTr="0096576C">
        <w:trPr>
          <w:trHeight w:val="390"/>
        </w:trPr>
        <w:tc>
          <w:tcPr>
            <w:tcW w:w="2541" w:type="dxa"/>
            <w:shd w:val="clear" w:color="auto" w:fill="D9D9D9"/>
            <w:vAlign w:val="center"/>
          </w:tcPr>
          <w:p w14:paraId="1DD7D568" w14:textId="77777777" w:rsidR="00890766" w:rsidRPr="00890766" w:rsidRDefault="00890766" w:rsidP="00890766">
            <w:pPr>
              <w:spacing w:after="0" w:line="240" w:lineRule="auto"/>
              <w:jc w:val="both"/>
              <w:rPr>
                <w:rFonts w:ascii="Arial" w:eastAsia="Calibri" w:hAnsi="Arial" w:cs="Arial"/>
                <w:b/>
                <w:sz w:val="18"/>
                <w:szCs w:val="18"/>
              </w:rPr>
            </w:pPr>
            <w:r w:rsidRPr="00890766">
              <w:rPr>
                <w:rFonts w:ascii="Arial" w:eastAsia="Calibri" w:hAnsi="Arial" w:cs="Arial"/>
                <w:b/>
                <w:sz w:val="18"/>
                <w:szCs w:val="18"/>
              </w:rPr>
              <w:t>Polno ime oz. naziv:</w:t>
            </w:r>
          </w:p>
        </w:tc>
        <w:tc>
          <w:tcPr>
            <w:tcW w:w="6519" w:type="dxa"/>
            <w:gridSpan w:val="2"/>
            <w:vAlign w:val="center"/>
          </w:tcPr>
          <w:p w14:paraId="7C22CB5F" w14:textId="77777777" w:rsidR="00890766" w:rsidRPr="00890766" w:rsidRDefault="00890766" w:rsidP="00890766">
            <w:pPr>
              <w:spacing w:after="0" w:line="240" w:lineRule="auto"/>
              <w:jc w:val="both"/>
              <w:rPr>
                <w:rFonts w:ascii="Arial" w:eastAsia="Calibri" w:hAnsi="Arial" w:cs="Arial"/>
                <w:sz w:val="18"/>
                <w:szCs w:val="18"/>
              </w:rPr>
            </w:pPr>
          </w:p>
        </w:tc>
      </w:tr>
      <w:tr w:rsidR="00890766" w:rsidRPr="00890766" w14:paraId="7615B5AC" w14:textId="77777777" w:rsidTr="0096576C">
        <w:trPr>
          <w:trHeight w:val="404"/>
        </w:trPr>
        <w:tc>
          <w:tcPr>
            <w:tcW w:w="2541" w:type="dxa"/>
            <w:shd w:val="clear" w:color="auto" w:fill="D9D9D9"/>
            <w:vAlign w:val="center"/>
          </w:tcPr>
          <w:p w14:paraId="1B8FC85F" w14:textId="77777777" w:rsidR="00890766" w:rsidRPr="00890766" w:rsidRDefault="00890766" w:rsidP="00890766">
            <w:pPr>
              <w:spacing w:after="0" w:line="240" w:lineRule="auto"/>
              <w:jc w:val="both"/>
              <w:rPr>
                <w:rFonts w:ascii="Arial" w:eastAsia="Calibri" w:hAnsi="Arial" w:cs="Arial"/>
                <w:b/>
                <w:sz w:val="18"/>
                <w:szCs w:val="18"/>
              </w:rPr>
            </w:pPr>
            <w:r w:rsidRPr="00890766">
              <w:rPr>
                <w:rFonts w:ascii="Arial" w:eastAsia="Calibri" w:hAnsi="Arial" w:cs="Arial"/>
                <w:b/>
                <w:sz w:val="18"/>
                <w:szCs w:val="18"/>
              </w:rPr>
              <w:t>Sedež:</w:t>
            </w:r>
          </w:p>
        </w:tc>
        <w:tc>
          <w:tcPr>
            <w:tcW w:w="6519" w:type="dxa"/>
            <w:gridSpan w:val="2"/>
            <w:vAlign w:val="center"/>
          </w:tcPr>
          <w:p w14:paraId="76069882" w14:textId="77777777" w:rsidR="00890766" w:rsidRPr="00890766" w:rsidRDefault="00890766" w:rsidP="00890766">
            <w:pPr>
              <w:spacing w:after="0" w:line="240" w:lineRule="auto"/>
              <w:jc w:val="both"/>
              <w:rPr>
                <w:rFonts w:ascii="Arial" w:eastAsia="Calibri" w:hAnsi="Arial" w:cs="Arial"/>
                <w:sz w:val="18"/>
                <w:szCs w:val="18"/>
              </w:rPr>
            </w:pPr>
          </w:p>
        </w:tc>
      </w:tr>
      <w:tr w:rsidR="00890766" w:rsidRPr="00890766" w14:paraId="75AC5C97" w14:textId="77777777" w:rsidTr="0096576C">
        <w:trPr>
          <w:trHeight w:val="488"/>
        </w:trPr>
        <w:tc>
          <w:tcPr>
            <w:tcW w:w="2541" w:type="dxa"/>
            <w:shd w:val="clear" w:color="auto" w:fill="D9D9D9"/>
            <w:vAlign w:val="center"/>
          </w:tcPr>
          <w:p w14:paraId="39E790D4" w14:textId="77777777" w:rsidR="00890766" w:rsidRPr="00890766" w:rsidRDefault="00890766" w:rsidP="00890766">
            <w:pPr>
              <w:spacing w:after="0" w:line="240" w:lineRule="auto"/>
              <w:jc w:val="both"/>
              <w:rPr>
                <w:rFonts w:ascii="Arial" w:eastAsia="Calibri" w:hAnsi="Arial" w:cs="Arial"/>
                <w:b/>
                <w:sz w:val="18"/>
                <w:szCs w:val="18"/>
              </w:rPr>
            </w:pPr>
            <w:r w:rsidRPr="00890766">
              <w:rPr>
                <w:rFonts w:ascii="Arial" w:eastAsia="Calibri" w:hAnsi="Arial" w:cs="Arial"/>
                <w:b/>
                <w:sz w:val="18"/>
                <w:szCs w:val="18"/>
              </w:rPr>
              <w:t>Občina sedeža:</w:t>
            </w:r>
          </w:p>
        </w:tc>
        <w:tc>
          <w:tcPr>
            <w:tcW w:w="6519" w:type="dxa"/>
            <w:gridSpan w:val="2"/>
            <w:vAlign w:val="center"/>
          </w:tcPr>
          <w:p w14:paraId="03ABECE9" w14:textId="77777777" w:rsidR="00890766" w:rsidRPr="00890766" w:rsidRDefault="00890766" w:rsidP="00890766">
            <w:pPr>
              <w:spacing w:after="0" w:line="240" w:lineRule="auto"/>
              <w:jc w:val="both"/>
              <w:rPr>
                <w:rFonts w:ascii="Arial" w:eastAsia="Calibri" w:hAnsi="Arial" w:cs="Arial"/>
                <w:sz w:val="18"/>
                <w:szCs w:val="18"/>
              </w:rPr>
            </w:pPr>
          </w:p>
        </w:tc>
      </w:tr>
      <w:tr w:rsidR="00890766" w:rsidRPr="00890766" w14:paraId="71596CD7" w14:textId="77777777" w:rsidTr="0096576C">
        <w:trPr>
          <w:trHeight w:val="446"/>
        </w:trPr>
        <w:tc>
          <w:tcPr>
            <w:tcW w:w="2541" w:type="dxa"/>
            <w:shd w:val="clear" w:color="auto" w:fill="D9D9D9"/>
            <w:vAlign w:val="center"/>
          </w:tcPr>
          <w:p w14:paraId="706904AA" w14:textId="77777777" w:rsidR="00890766" w:rsidRPr="00890766" w:rsidRDefault="00890766" w:rsidP="00890766">
            <w:pPr>
              <w:spacing w:after="0" w:line="240" w:lineRule="auto"/>
              <w:jc w:val="both"/>
              <w:rPr>
                <w:rFonts w:ascii="Arial" w:eastAsia="Calibri" w:hAnsi="Arial" w:cs="Arial"/>
                <w:b/>
                <w:sz w:val="18"/>
                <w:szCs w:val="18"/>
              </w:rPr>
            </w:pPr>
            <w:r w:rsidRPr="00890766">
              <w:rPr>
                <w:rFonts w:ascii="Arial" w:eastAsia="Calibri" w:hAnsi="Arial" w:cs="Arial"/>
                <w:b/>
                <w:sz w:val="18"/>
                <w:szCs w:val="18"/>
              </w:rPr>
              <w:t>Matična številka</w:t>
            </w:r>
            <w:r w:rsidRPr="00890766">
              <w:rPr>
                <w:rFonts w:ascii="Arial" w:eastAsia="Calibri" w:hAnsi="Arial" w:cs="Arial"/>
                <w:b/>
                <w:sz w:val="18"/>
                <w:szCs w:val="18"/>
                <w:vertAlign w:val="superscript"/>
              </w:rPr>
              <w:footnoteReference w:id="3"/>
            </w:r>
            <w:r w:rsidRPr="00890766">
              <w:rPr>
                <w:rFonts w:ascii="Arial" w:eastAsia="Calibri" w:hAnsi="Arial" w:cs="Arial"/>
                <w:b/>
                <w:sz w:val="18"/>
                <w:szCs w:val="18"/>
              </w:rPr>
              <w:t>:</w:t>
            </w:r>
          </w:p>
        </w:tc>
        <w:tc>
          <w:tcPr>
            <w:tcW w:w="6519" w:type="dxa"/>
            <w:gridSpan w:val="2"/>
            <w:vAlign w:val="center"/>
          </w:tcPr>
          <w:p w14:paraId="07E4D8AF" w14:textId="77777777" w:rsidR="00890766" w:rsidRPr="00890766" w:rsidRDefault="00890766" w:rsidP="00890766">
            <w:pPr>
              <w:spacing w:after="0" w:line="240" w:lineRule="auto"/>
              <w:jc w:val="both"/>
              <w:rPr>
                <w:rFonts w:ascii="Arial" w:eastAsia="Calibri" w:hAnsi="Arial" w:cs="Arial"/>
                <w:sz w:val="18"/>
                <w:szCs w:val="18"/>
              </w:rPr>
            </w:pPr>
          </w:p>
        </w:tc>
      </w:tr>
      <w:tr w:rsidR="00890766" w:rsidRPr="00890766" w14:paraId="0FFC5B79" w14:textId="77777777" w:rsidTr="0096576C">
        <w:trPr>
          <w:trHeight w:val="446"/>
        </w:trPr>
        <w:tc>
          <w:tcPr>
            <w:tcW w:w="2541" w:type="dxa"/>
            <w:shd w:val="clear" w:color="auto" w:fill="D9D9D9"/>
            <w:vAlign w:val="center"/>
          </w:tcPr>
          <w:p w14:paraId="0EB167F3" w14:textId="77777777" w:rsidR="00890766" w:rsidRPr="00890766" w:rsidRDefault="00890766" w:rsidP="00890766">
            <w:pPr>
              <w:spacing w:after="0" w:line="240" w:lineRule="auto"/>
              <w:jc w:val="both"/>
              <w:rPr>
                <w:rFonts w:ascii="Arial" w:eastAsia="Calibri" w:hAnsi="Arial" w:cs="Arial"/>
                <w:b/>
                <w:sz w:val="18"/>
                <w:szCs w:val="18"/>
              </w:rPr>
            </w:pPr>
            <w:r w:rsidRPr="00890766">
              <w:rPr>
                <w:rFonts w:ascii="Arial" w:eastAsia="Calibri" w:hAnsi="Arial" w:cs="Arial"/>
                <w:b/>
                <w:sz w:val="18"/>
                <w:szCs w:val="18"/>
              </w:rPr>
              <w:t>Ponudnik je nosilec tihe družbe</w:t>
            </w:r>
            <w:r w:rsidRPr="00890766">
              <w:rPr>
                <w:rFonts w:ascii="Arial" w:eastAsia="Calibri" w:hAnsi="Arial" w:cs="Arial"/>
                <w:b/>
                <w:sz w:val="18"/>
                <w:szCs w:val="18"/>
                <w:vertAlign w:val="superscript"/>
              </w:rPr>
              <w:footnoteReference w:id="4"/>
            </w:r>
            <w:r w:rsidRPr="00890766">
              <w:rPr>
                <w:rFonts w:ascii="Arial" w:eastAsia="Calibri" w:hAnsi="Arial" w:cs="Arial"/>
                <w:b/>
                <w:sz w:val="18"/>
                <w:szCs w:val="18"/>
              </w:rPr>
              <w:t xml:space="preserve"> (ustrezno označi):</w:t>
            </w:r>
          </w:p>
        </w:tc>
        <w:tc>
          <w:tcPr>
            <w:tcW w:w="3259" w:type="dxa"/>
            <w:vAlign w:val="center"/>
          </w:tcPr>
          <w:p w14:paraId="46ED81DC" w14:textId="77777777" w:rsidR="00890766" w:rsidRPr="00890766" w:rsidRDefault="00890766" w:rsidP="00890766">
            <w:pPr>
              <w:spacing w:after="0" w:line="240" w:lineRule="auto"/>
              <w:jc w:val="center"/>
              <w:rPr>
                <w:rFonts w:ascii="Arial" w:eastAsia="Calibri" w:hAnsi="Arial" w:cs="Arial"/>
                <w:sz w:val="18"/>
                <w:szCs w:val="18"/>
              </w:rPr>
            </w:pPr>
            <w:r w:rsidRPr="00890766">
              <w:rPr>
                <w:rFonts w:ascii="Arial" w:eastAsia="Calibri" w:hAnsi="Arial" w:cs="Arial"/>
                <w:sz w:val="18"/>
                <w:szCs w:val="18"/>
              </w:rPr>
              <w:t>DA</w:t>
            </w:r>
          </w:p>
        </w:tc>
        <w:tc>
          <w:tcPr>
            <w:tcW w:w="3260" w:type="dxa"/>
            <w:vAlign w:val="center"/>
          </w:tcPr>
          <w:p w14:paraId="209BB1AF" w14:textId="77777777" w:rsidR="00890766" w:rsidRPr="00890766" w:rsidRDefault="00890766" w:rsidP="00890766">
            <w:pPr>
              <w:spacing w:after="0" w:line="240" w:lineRule="auto"/>
              <w:jc w:val="center"/>
              <w:rPr>
                <w:rFonts w:ascii="Arial" w:eastAsia="Calibri" w:hAnsi="Arial" w:cs="Arial"/>
                <w:sz w:val="18"/>
                <w:szCs w:val="18"/>
              </w:rPr>
            </w:pPr>
            <w:r w:rsidRPr="00890766">
              <w:rPr>
                <w:rFonts w:ascii="Arial" w:eastAsia="Calibri" w:hAnsi="Arial" w:cs="Arial"/>
                <w:sz w:val="18"/>
                <w:szCs w:val="18"/>
              </w:rPr>
              <w:t>NE</w:t>
            </w:r>
          </w:p>
        </w:tc>
      </w:tr>
    </w:tbl>
    <w:p w14:paraId="5F4DDCB7" w14:textId="77777777" w:rsidR="00890766" w:rsidRPr="00890766" w:rsidRDefault="00890766" w:rsidP="00890766">
      <w:pPr>
        <w:spacing w:after="0" w:line="240" w:lineRule="auto"/>
        <w:ind w:right="272"/>
        <w:jc w:val="both"/>
        <w:rPr>
          <w:rFonts w:ascii="Arial" w:eastAsia="Times New Roman" w:hAnsi="Arial" w:cs="Arial"/>
          <w:b/>
          <w:bCs/>
          <w:sz w:val="18"/>
          <w:szCs w:val="18"/>
          <w:lang w:eastAsia="sl-SI"/>
        </w:rPr>
      </w:pPr>
    </w:p>
    <w:p w14:paraId="49193551" w14:textId="77777777" w:rsidR="00890766" w:rsidRPr="00890766" w:rsidRDefault="00890766" w:rsidP="00890766">
      <w:pPr>
        <w:spacing w:after="160" w:line="259" w:lineRule="auto"/>
        <w:rPr>
          <w:rFonts w:ascii="Arial" w:eastAsia="Times New Roman" w:hAnsi="Arial" w:cs="Arial"/>
          <w:b/>
          <w:bCs/>
          <w:sz w:val="18"/>
          <w:szCs w:val="18"/>
          <w:lang w:eastAsia="sl-SI"/>
        </w:rPr>
      </w:pPr>
      <w:r w:rsidRPr="00890766">
        <w:rPr>
          <w:rFonts w:ascii="Arial" w:eastAsia="Calibri" w:hAnsi="Arial" w:cs="Arial"/>
          <w:sz w:val="18"/>
          <w:szCs w:val="18"/>
        </w:rPr>
        <w:br w:type="page"/>
      </w:r>
    </w:p>
    <w:p w14:paraId="671F4049" w14:textId="77777777" w:rsidR="00890766" w:rsidRPr="00890766" w:rsidRDefault="00890766" w:rsidP="00890766">
      <w:pPr>
        <w:numPr>
          <w:ilvl w:val="0"/>
          <w:numId w:val="41"/>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lastRenderedPageBreak/>
        <w:t>PODATKI O LASTNIŠTVU GOSPODARSKEGA SUBJEKTA:</w:t>
      </w:r>
    </w:p>
    <w:p w14:paraId="34F224E2" w14:textId="77777777" w:rsidR="00890766" w:rsidRPr="00890766" w:rsidRDefault="00890766" w:rsidP="00890766">
      <w:pPr>
        <w:spacing w:after="0" w:line="240" w:lineRule="auto"/>
        <w:ind w:left="720" w:right="272"/>
        <w:jc w:val="both"/>
        <w:rPr>
          <w:rFonts w:ascii="Arial" w:eastAsia="Times New Roman" w:hAnsi="Arial" w:cs="Arial"/>
          <w:b/>
          <w:bCs/>
          <w:sz w:val="18"/>
          <w:szCs w:val="18"/>
          <w:lang w:eastAsia="sl-SI"/>
        </w:rPr>
      </w:pPr>
    </w:p>
    <w:p w14:paraId="487DCF50" w14:textId="77777777" w:rsidR="00890766" w:rsidRPr="00890766" w:rsidRDefault="00890766" w:rsidP="00890766">
      <w:pPr>
        <w:numPr>
          <w:ilvl w:val="12"/>
          <w:numId w:val="0"/>
        </w:numPr>
        <w:spacing w:after="0" w:line="240" w:lineRule="auto"/>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1D870868"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890766" w:rsidRPr="00890766" w14:paraId="24FBA10F"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05A372D"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00039870"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638504E4"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45E81E8"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18AA978F"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B81B8A4"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11984A9"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B02F51A"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4A955AD9"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890766" w:rsidRPr="00890766" w14:paraId="53C5C8AE"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ECB068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2DC7599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12936BDF"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5B0A39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4808C4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28A031E4"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C9E1431"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17796EE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24A6C47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890766" w:rsidRPr="00890766" w14:paraId="70B6C840"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CCC758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AC69E61"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5E0E36A1"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F2D375D"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4B1A4DA"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31BA54A7"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252AD01"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18C3FC7F"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544E4D34"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890766" w:rsidRPr="00890766" w14:paraId="27AB5315"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AF4A91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708CCF2"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50BF72CB"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29F072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9E2115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1897335" w14:textId="77777777" w:rsidTr="0096576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BA3C730"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51D566D"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5115896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42450364"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6C9FFE66" w14:textId="77777777" w:rsidR="00890766" w:rsidRPr="00890766" w:rsidRDefault="00890766" w:rsidP="00890766">
      <w:pPr>
        <w:spacing w:after="160" w:line="259" w:lineRule="auto"/>
        <w:jc w:val="both"/>
        <w:rPr>
          <w:rFonts w:ascii="Arial" w:eastAsia="Calibri" w:hAnsi="Arial" w:cs="Arial"/>
          <w:b/>
          <w:sz w:val="18"/>
          <w:szCs w:val="18"/>
        </w:rPr>
      </w:pPr>
      <w:r w:rsidRPr="00890766">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50EF7E8C" w14:textId="77777777" w:rsidR="00890766" w:rsidRPr="00890766" w:rsidRDefault="00890766" w:rsidP="00890766">
      <w:pPr>
        <w:spacing w:after="160" w:line="259" w:lineRule="auto"/>
        <w:jc w:val="both"/>
        <w:rPr>
          <w:rFonts w:ascii="Arial" w:eastAsia="Times New Roman" w:hAnsi="Arial" w:cs="Arial"/>
          <w:b/>
          <w:bCs/>
          <w:sz w:val="18"/>
          <w:szCs w:val="18"/>
          <w:lang w:eastAsia="sl-SI"/>
        </w:rPr>
      </w:pPr>
      <w:r w:rsidRPr="00890766">
        <w:rPr>
          <w:rFonts w:ascii="Arial" w:eastAsia="Calibri" w:hAnsi="Arial" w:cs="Arial"/>
          <w:b/>
          <w:sz w:val="18"/>
          <w:szCs w:val="18"/>
        </w:rPr>
        <w:t>Če je v lastništvu gospodarskega subjekta udeleženih večje število fizičnih oseb, se ta stran obrazca kopira</w:t>
      </w:r>
      <w:r w:rsidRPr="00890766">
        <w:rPr>
          <w:rFonts w:ascii="Arial" w:eastAsia="Calibri" w:hAnsi="Arial" w:cs="Arial"/>
          <w:sz w:val="18"/>
          <w:szCs w:val="18"/>
        </w:rPr>
        <w:br w:type="page"/>
      </w:r>
    </w:p>
    <w:p w14:paraId="0ED6A57E" w14:textId="77777777" w:rsidR="00890766" w:rsidRPr="00890766" w:rsidRDefault="00890766" w:rsidP="00890766">
      <w:pPr>
        <w:numPr>
          <w:ilvl w:val="12"/>
          <w:numId w:val="0"/>
        </w:numPr>
        <w:spacing w:after="0" w:line="240" w:lineRule="auto"/>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5B97841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481FC4F8" w14:textId="77777777" w:rsidTr="0096576C">
        <w:trPr>
          <w:trHeight w:val="284"/>
        </w:trPr>
        <w:tc>
          <w:tcPr>
            <w:tcW w:w="4531" w:type="dxa"/>
            <w:shd w:val="clear" w:color="auto" w:fill="D9D9D9"/>
          </w:tcPr>
          <w:p w14:paraId="5EB2BAAC"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09B0364C"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08996005" w14:textId="77777777" w:rsidTr="0096576C">
        <w:trPr>
          <w:trHeight w:val="284"/>
        </w:trPr>
        <w:tc>
          <w:tcPr>
            <w:tcW w:w="4531" w:type="dxa"/>
            <w:shd w:val="clear" w:color="auto" w:fill="D9D9D9"/>
          </w:tcPr>
          <w:p w14:paraId="05D44340"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3B24A9F8"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03AAB84B" w14:textId="77777777" w:rsidTr="0096576C">
        <w:trPr>
          <w:trHeight w:val="284"/>
        </w:trPr>
        <w:tc>
          <w:tcPr>
            <w:tcW w:w="4531" w:type="dxa"/>
            <w:shd w:val="clear" w:color="auto" w:fill="D9D9D9"/>
          </w:tcPr>
          <w:p w14:paraId="7F0559E2"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w:t>
            </w:r>
            <w:r w:rsidRPr="00890766">
              <w:rPr>
                <w:rFonts w:ascii="Arial" w:eastAsia="Times New Roman" w:hAnsi="Arial" w:cs="Arial"/>
                <w:b/>
                <w:bCs/>
                <w:sz w:val="18"/>
                <w:szCs w:val="18"/>
                <w:vertAlign w:val="superscript"/>
                <w:lang w:eastAsia="sl-SI"/>
              </w:rPr>
              <w:footnoteReference w:id="5"/>
            </w:r>
            <w:r w:rsidRPr="00890766">
              <w:rPr>
                <w:rFonts w:ascii="Arial" w:eastAsia="Times New Roman" w:hAnsi="Arial" w:cs="Arial"/>
                <w:b/>
                <w:bCs/>
                <w:sz w:val="18"/>
                <w:szCs w:val="18"/>
                <w:lang w:eastAsia="sl-SI"/>
              </w:rPr>
              <w:t>:</w:t>
            </w:r>
          </w:p>
        </w:tc>
        <w:tc>
          <w:tcPr>
            <w:tcW w:w="4531" w:type="dxa"/>
          </w:tcPr>
          <w:p w14:paraId="0B562A8A"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702EC59C" w14:textId="77777777" w:rsidTr="0096576C">
        <w:trPr>
          <w:trHeight w:val="284"/>
        </w:trPr>
        <w:tc>
          <w:tcPr>
            <w:tcW w:w="4531" w:type="dxa"/>
            <w:shd w:val="clear" w:color="auto" w:fill="D9D9D9"/>
          </w:tcPr>
          <w:p w14:paraId="476CC5A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Delež lastništva v %:</w:t>
            </w:r>
          </w:p>
        </w:tc>
        <w:tc>
          <w:tcPr>
            <w:tcW w:w="4531" w:type="dxa"/>
          </w:tcPr>
          <w:p w14:paraId="32E7582F"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4D5FD6E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74999604" w14:textId="77777777" w:rsidTr="0096576C">
        <w:trPr>
          <w:trHeight w:val="284"/>
        </w:trPr>
        <w:tc>
          <w:tcPr>
            <w:tcW w:w="4531" w:type="dxa"/>
            <w:shd w:val="clear" w:color="auto" w:fill="D9D9D9"/>
          </w:tcPr>
          <w:p w14:paraId="70C41EAD"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2ED9CCF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11EE1293" w14:textId="77777777" w:rsidTr="0096576C">
        <w:trPr>
          <w:trHeight w:val="284"/>
        </w:trPr>
        <w:tc>
          <w:tcPr>
            <w:tcW w:w="4531" w:type="dxa"/>
            <w:shd w:val="clear" w:color="auto" w:fill="D9D9D9"/>
          </w:tcPr>
          <w:p w14:paraId="431D19A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4E6EF65C"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8E4F8BF" w14:textId="77777777" w:rsidTr="0096576C">
        <w:trPr>
          <w:trHeight w:val="284"/>
        </w:trPr>
        <w:tc>
          <w:tcPr>
            <w:tcW w:w="4531" w:type="dxa"/>
            <w:shd w:val="clear" w:color="auto" w:fill="D9D9D9"/>
          </w:tcPr>
          <w:p w14:paraId="754B3B22"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w:t>
            </w:r>
            <w:r w:rsidRPr="00890766">
              <w:rPr>
                <w:rFonts w:ascii="Arial" w:eastAsia="Times New Roman" w:hAnsi="Arial" w:cs="Arial"/>
                <w:bCs/>
                <w:sz w:val="18"/>
                <w:szCs w:val="18"/>
                <w:vertAlign w:val="superscript"/>
                <w:lang w:eastAsia="sl-SI"/>
              </w:rPr>
              <w:t>3</w:t>
            </w:r>
          </w:p>
        </w:tc>
        <w:tc>
          <w:tcPr>
            <w:tcW w:w="4531" w:type="dxa"/>
          </w:tcPr>
          <w:p w14:paraId="62288E39"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689FFB77" w14:textId="77777777" w:rsidTr="0096576C">
        <w:trPr>
          <w:trHeight w:val="284"/>
        </w:trPr>
        <w:tc>
          <w:tcPr>
            <w:tcW w:w="4531" w:type="dxa"/>
            <w:shd w:val="clear" w:color="auto" w:fill="D9D9D9"/>
          </w:tcPr>
          <w:p w14:paraId="1327A1A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Delež lastništva v %:</w:t>
            </w:r>
          </w:p>
        </w:tc>
        <w:tc>
          <w:tcPr>
            <w:tcW w:w="4531" w:type="dxa"/>
          </w:tcPr>
          <w:p w14:paraId="7270B36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5C7EFE2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2691B8BD" w14:textId="77777777" w:rsidTr="0096576C">
        <w:trPr>
          <w:trHeight w:val="284"/>
        </w:trPr>
        <w:tc>
          <w:tcPr>
            <w:tcW w:w="4531" w:type="dxa"/>
            <w:shd w:val="clear" w:color="auto" w:fill="D9D9D9"/>
          </w:tcPr>
          <w:p w14:paraId="0EE872DD"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068B3C3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6B09A1C" w14:textId="77777777" w:rsidTr="0096576C">
        <w:trPr>
          <w:trHeight w:val="284"/>
        </w:trPr>
        <w:tc>
          <w:tcPr>
            <w:tcW w:w="4531" w:type="dxa"/>
            <w:shd w:val="clear" w:color="auto" w:fill="D9D9D9"/>
          </w:tcPr>
          <w:p w14:paraId="3F68EB5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37189FA0"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39AB4EF1" w14:textId="77777777" w:rsidTr="0096576C">
        <w:trPr>
          <w:trHeight w:val="284"/>
        </w:trPr>
        <w:tc>
          <w:tcPr>
            <w:tcW w:w="4531" w:type="dxa"/>
            <w:shd w:val="clear" w:color="auto" w:fill="D9D9D9"/>
          </w:tcPr>
          <w:p w14:paraId="00150DFA"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številka3:</w:t>
            </w:r>
          </w:p>
        </w:tc>
        <w:tc>
          <w:tcPr>
            <w:tcW w:w="4531" w:type="dxa"/>
          </w:tcPr>
          <w:p w14:paraId="42C5CF3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6784451A" w14:textId="77777777" w:rsidTr="0096576C">
        <w:trPr>
          <w:trHeight w:val="284"/>
        </w:trPr>
        <w:tc>
          <w:tcPr>
            <w:tcW w:w="4531" w:type="dxa"/>
            <w:shd w:val="clear" w:color="auto" w:fill="D9D9D9"/>
          </w:tcPr>
          <w:p w14:paraId="7C00527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Delež lastništva v %:</w:t>
            </w:r>
          </w:p>
        </w:tc>
        <w:tc>
          <w:tcPr>
            <w:tcW w:w="4531" w:type="dxa"/>
          </w:tcPr>
          <w:p w14:paraId="33693E3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585BEC1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2A749041" w14:textId="77777777" w:rsidTr="0096576C">
        <w:trPr>
          <w:trHeight w:val="284"/>
        </w:trPr>
        <w:tc>
          <w:tcPr>
            <w:tcW w:w="4531" w:type="dxa"/>
            <w:shd w:val="clear" w:color="auto" w:fill="D9D9D9"/>
          </w:tcPr>
          <w:p w14:paraId="597CC23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223370A1"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270528AE" w14:textId="77777777" w:rsidTr="0096576C">
        <w:trPr>
          <w:trHeight w:val="284"/>
        </w:trPr>
        <w:tc>
          <w:tcPr>
            <w:tcW w:w="4531" w:type="dxa"/>
            <w:shd w:val="clear" w:color="auto" w:fill="D9D9D9"/>
          </w:tcPr>
          <w:p w14:paraId="54CED731"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1E225AE1"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390AB4B3" w14:textId="77777777" w:rsidTr="0096576C">
        <w:trPr>
          <w:trHeight w:val="284"/>
        </w:trPr>
        <w:tc>
          <w:tcPr>
            <w:tcW w:w="4531" w:type="dxa"/>
            <w:shd w:val="clear" w:color="auto" w:fill="D9D9D9"/>
          </w:tcPr>
          <w:p w14:paraId="0BF664D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številka3:</w:t>
            </w:r>
          </w:p>
        </w:tc>
        <w:tc>
          <w:tcPr>
            <w:tcW w:w="4531" w:type="dxa"/>
          </w:tcPr>
          <w:p w14:paraId="0688615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34096A40" w14:textId="77777777" w:rsidTr="0096576C">
        <w:trPr>
          <w:trHeight w:val="284"/>
        </w:trPr>
        <w:tc>
          <w:tcPr>
            <w:tcW w:w="4531" w:type="dxa"/>
            <w:shd w:val="clear" w:color="auto" w:fill="D9D9D9"/>
          </w:tcPr>
          <w:p w14:paraId="6AC3010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Delež lastništva v %:</w:t>
            </w:r>
          </w:p>
        </w:tc>
        <w:tc>
          <w:tcPr>
            <w:tcW w:w="4531" w:type="dxa"/>
          </w:tcPr>
          <w:p w14:paraId="560C619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683DE52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298CE31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1CF0754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4FCFAD5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6D398AD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V kolikor je v lastništvu gospodarskega subjekta udeleženih večje število pravnih oseb se ta stran obrazca kopira.</w:t>
      </w:r>
    </w:p>
    <w:p w14:paraId="539048B3" w14:textId="77777777" w:rsidR="00890766" w:rsidRPr="00890766" w:rsidRDefault="00890766" w:rsidP="00890766">
      <w:pPr>
        <w:spacing w:after="160" w:line="259" w:lineRule="auto"/>
        <w:rPr>
          <w:rFonts w:ascii="Arial" w:eastAsia="Times New Roman" w:hAnsi="Arial" w:cs="Arial"/>
          <w:b/>
          <w:bCs/>
          <w:sz w:val="18"/>
          <w:szCs w:val="18"/>
          <w:lang w:eastAsia="sl-SI"/>
        </w:rPr>
      </w:pPr>
      <w:r w:rsidRPr="00890766">
        <w:rPr>
          <w:rFonts w:ascii="Arial" w:eastAsia="Calibri" w:hAnsi="Arial" w:cs="Arial"/>
          <w:sz w:val="18"/>
          <w:szCs w:val="18"/>
        </w:rPr>
        <w:br w:type="page"/>
      </w:r>
    </w:p>
    <w:p w14:paraId="6141D8C3" w14:textId="77777777" w:rsidR="00890766" w:rsidRPr="00890766" w:rsidRDefault="00890766" w:rsidP="00890766">
      <w:pPr>
        <w:numPr>
          <w:ilvl w:val="0"/>
          <w:numId w:val="41"/>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lastRenderedPageBreak/>
        <w:t>PODATKI O POVEZANIH DRUŽBAH:</w:t>
      </w:r>
    </w:p>
    <w:p w14:paraId="36259399" w14:textId="77777777" w:rsidR="00890766" w:rsidRPr="00890766" w:rsidRDefault="00890766" w:rsidP="00890766">
      <w:pPr>
        <w:spacing w:after="0" w:line="240" w:lineRule="auto"/>
        <w:ind w:left="720" w:right="272"/>
        <w:jc w:val="both"/>
        <w:rPr>
          <w:rFonts w:ascii="Arial" w:eastAsia="Times New Roman" w:hAnsi="Arial" w:cs="Arial"/>
          <w:b/>
          <w:bCs/>
          <w:sz w:val="18"/>
          <w:szCs w:val="18"/>
          <w:lang w:eastAsia="sl-SI"/>
        </w:rPr>
      </w:pPr>
    </w:p>
    <w:p w14:paraId="5A9C177E" w14:textId="77777777" w:rsidR="00890766" w:rsidRPr="00890766" w:rsidRDefault="00890766" w:rsidP="00890766">
      <w:pPr>
        <w:numPr>
          <w:ilvl w:val="12"/>
          <w:numId w:val="0"/>
        </w:numPr>
        <w:spacing w:after="0" w:line="240" w:lineRule="auto"/>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313E1E7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27C239F5" w14:textId="77777777" w:rsidTr="0096576C">
        <w:trPr>
          <w:trHeight w:val="284"/>
        </w:trPr>
        <w:tc>
          <w:tcPr>
            <w:tcW w:w="4531" w:type="dxa"/>
            <w:shd w:val="clear" w:color="auto" w:fill="D9D9D9"/>
          </w:tcPr>
          <w:p w14:paraId="37242921"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014AA5A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60FD9FB" w14:textId="77777777" w:rsidTr="0096576C">
        <w:trPr>
          <w:trHeight w:val="284"/>
        </w:trPr>
        <w:tc>
          <w:tcPr>
            <w:tcW w:w="4531" w:type="dxa"/>
            <w:shd w:val="clear" w:color="auto" w:fill="D9D9D9"/>
          </w:tcPr>
          <w:p w14:paraId="6136459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7A19AD0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7269447" w14:textId="77777777" w:rsidTr="0096576C">
        <w:trPr>
          <w:trHeight w:val="284"/>
        </w:trPr>
        <w:tc>
          <w:tcPr>
            <w:tcW w:w="4531" w:type="dxa"/>
            <w:shd w:val="clear" w:color="auto" w:fill="D9D9D9"/>
          </w:tcPr>
          <w:p w14:paraId="692A568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w:t>
            </w:r>
            <w:r w:rsidRPr="00890766">
              <w:rPr>
                <w:rFonts w:ascii="Arial" w:eastAsia="Times New Roman" w:hAnsi="Arial" w:cs="Arial"/>
                <w:b/>
                <w:bCs/>
                <w:sz w:val="18"/>
                <w:szCs w:val="18"/>
                <w:vertAlign w:val="superscript"/>
                <w:lang w:eastAsia="sl-SI"/>
              </w:rPr>
              <w:footnoteReference w:id="6"/>
            </w:r>
            <w:r w:rsidRPr="00890766">
              <w:rPr>
                <w:rFonts w:ascii="Arial" w:eastAsia="Times New Roman" w:hAnsi="Arial" w:cs="Arial"/>
                <w:b/>
                <w:bCs/>
                <w:sz w:val="18"/>
                <w:szCs w:val="18"/>
                <w:lang w:eastAsia="sl-SI"/>
              </w:rPr>
              <w:t>:</w:t>
            </w:r>
          </w:p>
        </w:tc>
        <w:tc>
          <w:tcPr>
            <w:tcW w:w="4531" w:type="dxa"/>
          </w:tcPr>
          <w:p w14:paraId="1845C1C0"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2E13441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65306A74" w14:textId="77777777" w:rsidTr="0096576C">
        <w:trPr>
          <w:trHeight w:val="284"/>
        </w:trPr>
        <w:tc>
          <w:tcPr>
            <w:tcW w:w="4531" w:type="dxa"/>
            <w:shd w:val="clear" w:color="auto" w:fill="D9D9D9"/>
          </w:tcPr>
          <w:p w14:paraId="34289142"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1359557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5FDED629" w14:textId="77777777" w:rsidTr="0096576C">
        <w:trPr>
          <w:trHeight w:val="284"/>
        </w:trPr>
        <w:tc>
          <w:tcPr>
            <w:tcW w:w="4531" w:type="dxa"/>
            <w:shd w:val="clear" w:color="auto" w:fill="D9D9D9"/>
          </w:tcPr>
          <w:p w14:paraId="0D70D52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3CAD4FE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5948EC78" w14:textId="77777777" w:rsidTr="0096576C">
        <w:trPr>
          <w:trHeight w:val="284"/>
        </w:trPr>
        <w:tc>
          <w:tcPr>
            <w:tcW w:w="4531" w:type="dxa"/>
            <w:shd w:val="clear" w:color="auto" w:fill="D9D9D9"/>
          </w:tcPr>
          <w:p w14:paraId="02CAD829"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w:t>
            </w:r>
            <w:r w:rsidRPr="00890766">
              <w:rPr>
                <w:rFonts w:ascii="Arial" w:eastAsia="Times New Roman" w:hAnsi="Arial" w:cs="Arial"/>
                <w:b/>
                <w:bCs/>
                <w:sz w:val="18"/>
                <w:szCs w:val="18"/>
                <w:vertAlign w:val="superscript"/>
                <w:lang w:eastAsia="sl-SI"/>
              </w:rPr>
              <w:t>4</w:t>
            </w:r>
            <w:r w:rsidRPr="00890766">
              <w:rPr>
                <w:rFonts w:ascii="Arial" w:eastAsia="Times New Roman" w:hAnsi="Arial" w:cs="Arial"/>
                <w:b/>
                <w:bCs/>
                <w:sz w:val="18"/>
                <w:szCs w:val="18"/>
                <w:lang w:eastAsia="sl-SI"/>
              </w:rPr>
              <w:t>:</w:t>
            </w:r>
          </w:p>
        </w:tc>
        <w:tc>
          <w:tcPr>
            <w:tcW w:w="4531" w:type="dxa"/>
          </w:tcPr>
          <w:p w14:paraId="3AD35AA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5DA48C7C"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74D31D62" w14:textId="77777777" w:rsidTr="0096576C">
        <w:trPr>
          <w:trHeight w:val="284"/>
        </w:trPr>
        <w:tc>
          <w:tcPr>
            <w:tcW w:w="4531" w:type="dxa"/>
            <w:shd w:val="clear" w:color="auto" w:fill="D9D9D9"/>
          </w:tcPr>
          <w:p w14:paraId="0CAE6989"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1A13633F"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E63C1C3" w14:textId="77777777" w:rsidTr="0096576C">
        <w:trPr>
          <w:trHeight w:val="284"/>
        </w:trPr>
        <w:tc>
          <w:tcPr>
            <w:tcW w:w="4531" w:type="dxa"/>
            <w:shd w:val="clear" w:color="auto" w:fill="D9D9D9"/>
          </w:tcPr>
          <w:p w14:paraId="621B2CF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4798DD04"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6FCE5FDD" w14:textId="77777777" w:rsidTr="0096576C">
        <w:trPr>
          <w:trHeight w:val="284"/>
        </w:trPr>
        <w:tc>
          <w:tcPr>
            <w:tcW w:w="4531" w:type="dxa"/>
            <w:shd w:val="clear" w:color="auto" w:fill="D9D9D9"/>
          </w:tcPr>
          <w:p w14:paraId="640D317A"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w:t>
            </w:r>
            <w:r w:rsidRPr="00890766">
              <w:rPr>
                <w:rFonts w:ascii="Arial" w:eastAsia="Times New Roman" w:hAnsi="Arial" w:cs="Arial"/>
                <w:b/>
                <w:bCs/>
                <w:sz w:val="18"/>
                <w:szCs w:val="18"/>
                <w:vertAlign w:val="superscript"/>
                <w:lang w:eastAsia="sl-SI"/>
              </w:rPr>
              <w:t>4</w:t>
            </w:r>
            <w:r w:rsidRPr="00890766">
              <w:rPr>
                <w:rFonts w:ascii="Arial" w:eastAsia="Times New Roman" w:hAnsi="Arial" w:cs="Arial"/>
                <w:b/>
                <w:bCs/>
                <w:sz w:val="18"/>
                <w:szCs w:val="18"/>
                <w:lang w:eastAsia="sl-SI"/>
              </w:rPr>
              <w:t>:</w:t>
            </w:r>
          </w:p>
        </w:tc>
        <w:tc>
          <w:tcPr>
            <w:tcW w:w="4531" w:type="dxa"/>
          </w:tcPr>
          <w:p w14:paraId="692FF4C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5B409EDD"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1F3213F2" w14:textId="77777777" w:rsidTr="0096576C">
        <w:trPr>
          <w:trHeight w:val="284"/>
        </w:trPr>
        <w:tc>
          <w:tcPr>
            <w:tcW w:w="4531" w:type="dxa"/>
            <w:shd w:val="clear" w:color="auto" w:fill="D9D9D9"/>
          </w:tcPr>
          <w:p w14:paraId="591B6E9B"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0C6F26D9"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673180C" w14:textId="77777777" w:rsidTr="0096576C">
        <w:trPr>
          <w:trHeight w:val="284"/>
        </w:trPr>
        <w:tc>
          <w:tcPr>
            <w:tcW w:w="4531" w:type="dxa"/>
            <w:shd w:val="clear" w:color="auto" w:fill="D9D9D9"/>
          </w:tcPr>
          <w:p w14:paraId="5F33FED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68C41C00"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18A17213" w14:textId="77777777" w:rsidTr="0096576C">
        <w:trPr>
          <w:trHeight w:val="284"/>
        </w:trPr>
        <w:tc>
          <w:tcPr>
            <w:tcW w:w="4531" w:type="dxa"/>
            <w:shd w:val="clear" w:color="auto" w:fill="D9D9D9"/>
          </w:tcPr>
          <w:p w14:paraId="486E5B5A"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w:t>
            </w:r>
            <w:r w:rsidRPr="00890766">
              <w:rPr>
                <w:rFonts w:ascii="Arial" w:eastAsia="Times New Roman" w:hAnsi="Arial" w:cs="Arial"/>
                <w:b/>
                <w:bCs/>
                <w:sz w:val="18"/>
                <w:szCs w:val="18"/>
                <w:vertAlign w:val="superscript"/>
                <w:lang w:eastAsia="sl-SI"/>
              </w:rPr>
              <w:t>4</w:t>
            </w:r>
            <w:r w:rsidRPr="00890766">
              <w:rPr>
                <w:rFonts w:ascii="Arial" w:eastAsia="Times New Roman" w:hAnsi="Arial" w:cs="Arial"/>
                <w:b/>
                <w:bCs/>
                <w:sz w:val="18"/>
                <w:szCs w:val="18"/>
                <w:lang w:eastAsia="sl-SI"/>
              </w:rPr>
              <w:t>:</w:t>
            </w:r>
          </w:p>
        </w:tc>
        <w:tc>
          <w:tcPr>
            <w:tcW w:w="4531" w:type="dxa"/>
          </w:tcPr>
          <w:p w14:paraId="4CB3611D"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04A202E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3A8E255B" w14:textId="77777777" w:rsidTr="0096576C">
        <w:trPr>
          <w:trHeight w:val="284"/>
        </w:trPr>
        <w:tc>
          <w:tcPr>
            <w:tcW w:w="4531" w:type="dxa"/>
            <w:shd w:val="clear" w:color="auto" w:fill="D9D9D9"/>
          </w:tcPr>
          <w:p w14:paraId="5655C350"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3332AFC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4EC14196" w14:textId="77777777" w:rsidTr="0096576C">
        <w:trPr>
          <w:trHeight w:val="284"/>
        </w:trPr>
        <w:tc>
          <w:tcPr>
            <w:tcW w:w="4531" w:type="dxa"/>
            <w:shd w:val="clear" w:color="auto" w:fill="D9D9D9"/>
          </w:tcPr>
          <w:p w14:paraId="7A3BF982"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69DFEE2E"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7B16EDA2" w14:textId="77777777" w:rsidTr="0096576C">
        <w:trPr>
          <w:trHeight w:val="284"/>
        </w:trPr>
        <w:tc>
          <w:tcPr>
            <w:tcW w:w="4531" w:type="dxa"/>
            <w:shd w:val="clear" w:color="auto" w:fill="D9D9D9"/>
          </w:tcPr>
          <w:p w14:paraId="66FE0064"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w:t>
            </w:r>
            <w:r w:rsidRPr="00890766">
              <w:rPr>
                <w:rFonts w:ascii="Arial" w:eastAsia="Times New Roman" w:hAnsi="Arial" w:cs="Arial"/>
                <w:b/>
                <w:bCs/>
                <w:sz w:val="18"/>
                <w:szCs w:val="18"/>
                <w:vertAlign w:val="superscript"/>
                <w:lang w:eastAsia="sl-SI"/>
              </w:rPr>
              <w:t>4</w:t>
            </w:r>
            <w:r w:rsidRPr="00890766">
              <w:rPr>
                <w:rFonts w:ascii="Arial" w:eastAsia="Times New Roman" w:hAnsi="Arial" w:cs="Arial"/>
                <w:b/>
                <w:bCs/>
                <w:sz w:val="18"/>
                <w:szCs w:val="18"/>
                <w:lang w:eastAsia="sl-SI"/>
              </w:rPr>
              <w:t>:</w:t>
            </w:r>
          </w:p>
        </w:tc>
        <w:tc>
          <w:tcPr>
            <w:tcW w:w="4531" w:type="dxa"/>
          </w:tcPr>
          <w:p w14:paraId="3961E18F"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39A75304"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90766" w:rsidRPr="00890766" w14:paraId="3D6EF27C" w14:textId="77777777" w:rsidTr="0096576C">
        <w:trPr>
          <w:trHeight w:val="284"/>
        </w:trPr>
        <w:tc>
          <w:tcPr>
            <w:tcW w:w="4531" w:type="dxa"/>
            <w:shd w:val="clear" w:color="auto" w:fill="D9D9D9"/>
          </w:tcPr>
          <w:p w14:paraId="6328A15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Polni naziv pravne osebe:</w:t>
            </w:r>
          </w:p>
        </w:tc>
        <w:tc>
          <w:tcPr>
            <w:tcW w:w="4531" w:type="dxa"/>
          </w:tcPr>
          <w:p w14:paraId="28C234C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7AC871A4" w14:textId="77777777" w:rsidTr="0096576C">
        <w:trPr>
          <w:trHeight w:val="284"/>
        </w:trPr>
        <w:tc>
          <w:tcPr>
            <w:tcW w:w="4531" w:type="dxa"/>
            <w:shd w:val="clear" w:color="auto" w:fill="D9D9D9"/>
          </w:tcPr>
          <w:p w14:paraId="64594A20"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Sedež:</w:t>
            </w:r>
          </w:p>
        </w:tc>
        <w:tc>
          <w:tcPr>
            <w:tcW w:w="4531" w:type="dxa"/>
          </w:tcPr>
          <w:p w14:paraId="507D879D"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r w:rsidR="00890766" w:rsidRPr="00890766" w14:paraId="37F55689" w14:textId="77777777" w:rsidTr="0096576C">
        <w:trPr>
          <w:trHeight w:val="284"/>
        </w:trPr>
        <w:tc>
          <w:tcPr>
            <w:tcW w:w="4531" w:type="dxa"/>
            <w:shd w:val="clear" w:color="auto" w:fill="D9D9D9"/>
          </w:tcPr>
          <w:p w14:paraId="76BC9816"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Matična številka</w:t>
            </w:r>
            <w:r w:rsidRPr="00890766">
              <w:rPr>
                <w:rFonts w:ascii="Arial" w:eastAsia="Times New Roman" w:hAnsi="Arial" w:cs="Arial"/>
                <w:b/>
                <w:bCs/>
                <w:sz w:val="18"/>
                <w:szCs w:val="18"/>
                <w:vertAlign w:val="superscript"/>
                <w:lang w:eastAsia="sl-SI"/>
              </w:rPr>
              <w:t>4</w:t>
            </w:r>
            <w:r w:rsidRPr="00890766">
              <w:rPr>
                <w:rFonts w:ascii="Arial" w:eastAsia="Times New Roman" w:hAnsi="Arial" w:cs="Arial"/>
                <w:b/>
                <w:bCs/>
                <w:sz w:val="18"/>
                <w:szCs w:val="18"/>
                <w:lang w:eastAsia="sl-SI"/>
              </w:rPr>
              <w:t>:</w:t>
            </w:r>
          </w:p>
        </w:tc>
        <w:tc>
          <w:tcPr>
            <w:tcW w:w="4531" w:type="dxa"/>
          </w:tcPr>
          <w:p w14:paraId="3C237968"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tc>
      </w:tr>
    </w:tbl>
    <w:p w14:paraId="5A0591BF"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22B52D45"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1B968497"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78694422"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p>
    <w:p w14:paraId="7967BDCA"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sz w:val="18"/>
          <w:szCs w:val="18"/>
          <w:lang w:eastAsia="sl-SI"/>
        </w:rPr>
      </w:pPr>
      <w:r w:rsidRPr="00890766">
        <w:rPr>
          <w:rFonts w:ascii="Arial" w:eastAsia="Times New Roman" w:hAnsi="Arial" w:cs="Arial"/>
          <w:b/>
          <w:bCs/>
          <w:sz w:val="18"/>
          <w:szCs w:val="18"/>
          <w:lang w:eastAsia="sl-SI"/>
        </w:rPr>
        <w:t>V kolikor ima gospodarski subjekt več povezanih družb se ta obrazec ustrezno kopira.</w:t>
      </w:r>
    </w:p>
    <w:p w14:paraId="1BE8EEE3" w14:textId="77777777" w:rsidR="00890766" w:rsidRPr="00890766" w:rsidRDefault="00890766" w:rsidP="00890766">
      <w:pPr>
        <w:numPr>
          <w:ilvl w:val="12"/>
          <w:numId w:val="0"/>
        </w:numPr>
        <w:spacing w:after="0" w:line="240" w:lineRule="auto"/>
        <w:ind w:right="272"/>
        <w:jc w:val="both"/>
        <w:rPr>
          <w:rFonts w:ascii="Arial" w:eastAsia="Times New Roman" w:hAnsi="Arial" w:cs="Arial"/>
          <w:b/>
          <w:bCs/>
          <w:i/>
          <w:sz w:val="18"/>
          <w:szCs w:val="18"/>
          <w:lang w:eastAsia="sl-SI"/>
        </w:rPr>
      </w:pPr>
    </w:p>
    <w:p w14:paraId="522141B9" w14:textId="77777777" w:rsidR="00890766" w:rsidRPr="00890766" w:rsidRDefault="00890766" w:rsidP="00890766">
      <w:pPr>
        <w:spacing w:after="160" w:line="259" w:lineRule="auto"/>
        <w:rPr>
          <w:rFonts w:ascii="Arial" w:eastAsia="Times New Roman" w:hAnsi="Arial" w:cs="Arial"/>
          <w:b/>
          <w:bCs/>
          <w:sz w:val="18"/>
          <w:szCs w:val="18"/>
          <w:u w:val="single"/>
          <w:lang w:eastAsia="sl-SI"/>
        </w:rPr>
      </w:pPr>
      <w:r w:rsidRPr="00890766">
        <w:rPr>
          <w:rFonts w:ascii="Arial" w:eastAsia="Calibri" w:hAnsi="Arial" w:cs="Arial"/>
          <w:sz w:val="18"/>
          <w:szCs w:val="18"/>
          <w:u w:val="single"/>
        </w:rPr>
        <w:br w:type="page"/>
      </w:r>
    </w:p>
    <w:p w14:paraId="60E32614" w14:textId="77777777" w:rsidR="00890766" w:rsidRPr="00890766" w:rsidRDefault="00890766" w:rsidP="00890766">
      <w:pPr>
        <w:numPr>
          <w:ilvl w:val="12"/>
          <w:numId w:val="0"/>
        </w:numPr>
        <w:spacing w:after="0" w:line="240" w:lineRule="auto"/>
        <w:jc w:val="both"/>
        <w:rPr>
          <w:rFonts w:ascii="Arial" w:eastAsia="Times New Roman" w:hAnsi="Arial" w:cs="Arial"/>
          <w:bCs/>
          <w:sz w:val="18"/>
          <w:szCs w:val="18"/>
          <w:lang w:eastAsia="sl-SI"/>
        </w:rPr>
      </w:pPr>
    </w:p>
    <w:p w14:paraId="0538BF3C" w14:textId="77777777" w:rsidR="00890766" w:rsidRPr="00890766" w:rsidRDefault="00890766" w:rsidP="00890766">
      <w:pPr>
        <w:numPr>
          <w:ilvl w:val="12"/>
          <w:numId w:val="0"/>
        </w:numPr>
        <w:spacing w:after="0" w:line="240" w:lineRule="auto"/>
        <w:jc w:val="both"/>
        <w:rPr>
          <w:rFonts w:ascii="Arial" w:eastAsia="Times New Roman" w:hAnsi="Arial" w:cs="Arial"/>
          <w:bCs/>
          <w:sz w:val="18"/>
          <w:szCs w:val="18"/>
          <w:lang w:eastAsia="sl-SI"/>
        </w:rPr>
      </w:pPr>
      <w:r w:rsidRPr="00890766">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6D0D1ED6" w14:textId="77777777" w:rsidR="00890766" w:rsidRPr="00890766" w:rsidRDefault="00890766" w:rsidP="00890766">
      <w:pPr>
        <w:numPr>
          <w:ilvl w:val="12"/>
          <w:numId w:val="0"/>
        </w:numPr>
        <w:spacing w:after="0" w:line="240" w:lineRule="auto"/>
        <w:jc w:val="both"/>
        <w:rPr>
          <w:rFonts w:ascii="Arial" w:eastAsia="Times New Roman" w:hAnsi="Arial" w:cs="Arial"/>
          <w:bCs/>
          <w:sz w:val="18"/>
          <w:szCs w:val="18"/>
          <w:lang w:eastAsia="sl-SI"/>
        </w:rPr>
      </w:pPr>
    </w:p>
    <w:p w14:paraId="2B64E0DE" w14:textId="77777777" w:rsidR="00890766" w:rsidRPr="00890766" w:rsidRDefault="00890766" w:rsidP="00890766">
      <w:pPr>
        <w:numPr>
          <w:ilvl w:val="12"/>
          <w:numId w:val="0"/>
        </w:numPr>
        <w:spacing w:after="0" w:line="240" w:lineRule="auto"/>
        <w:jc w:val="both"/>
        <w:rPr>
          <w:rFonts w:ascii="Arial" w:eastAsia="Times New Roman" w:hAnsi="Arial" w:cs="Arial"/>
          <w:bCs/>
          <w:sz w:val="18"/>
          <w:szCs w:val="18"/>
          <w:lang w:eastAsia="sl-SI"/>
        </w:rPr>
      </w:pPr>
      <w:r w:rsidRPr="00890766">
        <w:rPr>
          <w:rFonts w:ascii="Arial" w:eastAsia="Times New Roman" w:hAnsi="Arial" w:cs="Arial"/>
          <w:bCs/>
          <w:sz w:val="18"/>
          <w:szCs w:val="18"/>
          <w:lang w:eastAsia="sl-SI"/>
        </w:rPr>
        <w:t xml:space="preserve">Zavezujem se, da bom naročnika obvestil o vsaki spremembi zgoraj navedenih podatkov. </w:t>
      </w:r>
    </w:p>
    <w:p w14:paraId="5813787E" w14:textId="77777777" w:rsidR="00890766" w:rsidRPr="00890766" w:rsidRDefault="00890766" w:rsidP="00890766">
      <w:pPr>
        <w:autoSpaceDE w:val="0"/>
        <w:autoSpaceDN w:val="0"/>
        <w:adjustRightInd w:val="0"/>
        <w:spacing w:after="0" w:line="240" w:lineRule="auto"/>
        <w:ind w:right="382"/>
        <w:jc w:val="both"/>
        <w:rPr>
          <w:rFonts w:ascii="Arial" w:eastAsia="Calibri" w:hAnsi="Arial" w:cs="Arial"/>
          <w:color w:val="000000"/>
          <w:sz w:val="18"/>
          <w:szCs w:val="18"/>
        </w:rPr>
      </w:pPr>
    </w:p>
    <w:tbl>
      <w:tblPr>
        <w:tblStyle w:val="NormalTablePHPDOCX"/>
        <w:tblW w:w="8745" w:type="dxa"/>
        <w:tblLook w:val="04A0" w:firstRow="1" w:lastRow="0" w:firstColumn="1" w:lastColumn="0" w:noHBand="0" w:noVBand="1"/>
      </w:tblPr>
      <w:tblGrid>
        <w:gridCol w:w="4080"/>
        <w:gridCol w:w="4665"/>
      </w:tblGrid>
      <w:tr w:rsidR="00E3506B" w14:paraId="3A19C6D8" w14:textId="77777777" w:rsidTr="009652A4">
        <w:tc>
          <w:tcPr>
            <w:tcW w:w="4080" w:type="dxa"/>
            <w:tcMar>
              <w:top w:w="75" w:type="dxa"/>
              <w:bottom w:w="75" w:type="dxa"/>
            </w:tcMar>
            <w:vAlign w:val="center"/>
          </w:tcPr>
          <w:p w14:paraId="36758D49" w14:textId="77777777" w:rsidR="00E3506B" w:rsidRDefault="00E3506B" w:rsidP="009652A4"/>
        </w:tc>
        <w:tc>
          <w:tcPr>
            <w:tcW w:w="0" w:type="auto"/>
            <w:tcMar>
              <w:top w:w="75" w:type="dxa"/>
              <w:bottom w:w="75" w:type="dxa"/>
            </w:tcMar>
            <w:vAlign w:val="center"/>
          </w:tcPr>
          <w:p w14:paraId="56BA09E0" w14:textId="77777777" w:rsidR="00E3506B" w:rsidRDefault="00E3506B" w:rsidP="009652A4">
            <w:pPr>
              <w:jc w:val="center"/>
            </w:pPr>
            <w:r>
              <w:rPr>
                <w:rFonts w:ascii="Arial" w:hAnsi="Arial" w:cs="Arial"/>
                <w:color w:val="000000"/>
                <w:position w:val="-2"/>
                <w:sz w:val="18"/>
                <w:szCs w:val="18"/>
              </w:rPr>
              <w:t> </w:t>
            </w:r>
          </w:p>
        </w:tc>
      </w:tr>
      <w:tr w:rsidR="00E3506B" w14:paraId="3FB441E9" w14:textId="77777777" w:rsidTr="009652A4">
        <w:tc>
          <w:tcPr>
            <w:tcW w:w="4080" w:type="dxa"/>
            <w:tcMar>
              <w:top w:w="75" w:type="dxa"/>
              <w:bottom w:w="75" w:type="dxa"/>
            </w:tcMar>
            <w:vAlign w:val="center"/>
          </w:tcPr>
          <w:p w14:paraId="09EE1899" w14:textId="77777777" w:rsidR="00E3506B" w:rsidRDefault="00E3506B" w:rsidP="009652A4">
            <w:r>
              <w:rPr>
                <w:rFonts w:ascii="Arial" w:hAnsi="Arial" w:cs="Arial"/>
                <w:color w:val="000000"/>
                <w:position w:val="-2"/>
                <w:sz w:val="18"/>
                <w:szCs w:val="18"/>
              </w:rPr>
              <w:t>Kraj in datum:</w:t>
            </w:r>
          </w:p>
        </w:tc>
        <w:tc>
          <w:tcPr>
            <w:tcW w:w="0" w:type="auto"/>
            <w:tcMar>
              <w:top w:w="75" w:type="dxa"/>
              <w:bottom w:w="75" w:type="dxa"/>
            </w:tcMar>
            <w:vAlign w:val="center"/>
          </w:tcPr>
          <w:p w14:paraId="0E326E0B" w14:textId="77777777" w:rsidR="00E3506B" w:rsidRDefault="00E3506B" w:rsidP="009652A4">
            <w:pPr>
              <w:jc w:val="center"/>
            </w:pPr>
            <w:r>
              <w:rPr>
                <w:rFonts w:ascii="Arial" w:hAnsi="Arial" w:cs="Arial"/>
                <w:color w:val="000000"/>
                <w:position w:val="-2"/>
                <w:sz w:val="18"/>
                <w:szCs w:val="18"/>
              </w:rPr>
              <w:t>Ponudnik:</w:t>
            </w:r>
          </w:p>
        </w:tc>
      </w:tr>
      <w:tr w:rsidR="00E3506B" w14:paraId="026AA533" w14:textId="77777777" w:rsidTr="009652A4">
        <w:tc>
          <w:tcPr>
            <w:tcW w:w="4080" w:type="dxa"/>
            <w:tcMar>
              <w:top w:w="75" w:type="dxa"/>
              <w:bottom w:w="75" w:type="dxa"/>
            </w:tcMar>
            <w:vAlign w:val="center"/>
          </w:tcPr>
          <w:p w14:paraId="01515E0A" w14:textId="77777777" w:rsidR="00E3506B" w:rsidRDefault="00E3506B" w:rsidP="009652A4">
            <w:r>
              <w:rPr>
                <w:rFonts w:ascii="Arial" w:hAnsi="Arial" w:cs="Arial"/>
                <w:color w:val="000000"/>
                <w:position w:val="-2"/>
                <w:sz w:val="18"/>
                <w:szCs w:val="18"/>
              </w:rPr>
              <w:t> </w:t>
            </w:r>
          </w:p>
        </w:tc>
        <w:tc>
          <w:tcPr>
            <w:tcW w:w="0" w:type="auto"/>
            <w:tcMar>
              <w:top w:w="75" w:type="dxa"/>
              <w:bottom w:w="75" w:type="dxa"/>
            </w:tcMar>
            <w:vAlign w:val="center"/>
          </w:tcPr>
          <w:p w14:paraId="299169AB" w14:textId="77777777" w:rsidR="00E3506B" w:rsidRDefault="00E3506B" w:rsidP="009652A4"/>
          <w:p w14:paraId="4A8F9C43" w14:textId="77777777" w:rsidR="00E3506B" w:rsidRDefault="00E3506B" w:rsidP="009652A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5BD1575" w14:textId="77777777" w:rsidR="00890766" w:rsidRPr="00890766" w:rsidRDefault="00890766" w:rsidP="00890766">
      <w:pPr>
        <w:spacing w:after="0" w:line="240" w:lineRule="auto"/>
        <w:jc w:val="both"/>
        <w:rPr>
          <w:rFonts w:ascii="Arial" w:eastAsia="Calibri" w:hAnsi="Arial" w:cs="Arial"/>
          <w:sz w:val="18"/>
          <w:szCs w:val="18"/>
        </w:rPr>
      </w:pPr>
    </w:p>
    <w:p w14:paraId="61C38D6D" w14:textId="77777777" w:rsidR="00E3506B" w:rsidRDefault="005F1BBD" w:rsidP="005F1BBD">
      <w:pPr>
        <w:pStyle w:val="Paragraf"/>
        <w:spacing w:before="0" w:after="0" w:line="240" w:lineRule="auto"/>
        <w:jc w:val="both"/>
        <w:rPr>
          <w:rFonts w:ascii="Arial" w:hAnsi="Arial" w:cs="Arial"/>
          <w:b/>
          <w:bCs/>
        </w:rPr>
      </w:pPr>
      <w:r w:rsidRPr="00890766">
        <w:rPr>
          <w:rFonts w:ascii="Arial" w:hAnsi="Arial" w:cs="Arial"/>
          <w:color w:val="000000"/>
        </w:rPr>
        <w:t xml:space="preserve">Ta izjava je sestavni del in priloga ponudbe, s katero se prijavljamo na razpis </w:t>
      </w:r>
      <w:r w:rsidRPr="00890766">
        <w:rPr>
          <w:rFonts w:ascii="Arial" w:hAnsi="Arial" w:cs="Arial"/>
          <w:b/>
          <w:bCs/>
          <w:color w:val="000000"/>
        </w:rPr>
        <w:t>»</w:t>
      </w:r>
      <w:r>
        <w:rPr>
          <w:rFonts w:ascii="Arial" w:hAnsi="Arial" w:cs="Arial"/>
          <w:b/>
          <w:bCs/>
        </w:rPr>
        <w:t xml:space="preserve">Dobava električne energije za </w:t>
      </w:r>
    </w:p>
    <w:p w14:paraId="1B52BAA7" w14:textId="32C3E5E0" w:rsidR="005F1BBD" w:rsidRPr="005F1BBD" w:rsidRDefault="005F1BBD" w:rsidP="005F1BBD">
      <w:pPr>
        <w:pStyle w:val="Paragraf"/>
        <w:spacing w:before="0" w:after="0" w:line="240" w:lineRule="auto"/>
        <w:jc w:val="both"/>
        <w:rPr>
          <w:rFonts w:ascii="Arial" w:hAnsi="Arial" w:cs="Arial"/>
          <w:b/>
          <w:bCs/>
        </w:rPr>
      </w:pPr>
      <w:r>
        <w:rPr>
          <w:rFonts w:ascii="Arial" w:hAnsi="Arial" w:cs="Arial"/>
          <w:b/>
          <w:bCs/>
        </w:rPr>
        <w:t xml:space="preserve">obdobje od </w:t>
      </w:r>
      <w:r w:rsidR="0015390E">
        <w:rPr>
          <w:rFonts w:ascii="Arial" w:hAnsi="Arial" w:cs="Arial"/>
          <w:b/>
          <w:bCs/>
        </w:rPr>
        <w:t>1. 1. 2026 do 31. 12. 2027</w:t>
      </w:r>
      <w:r w:rsidRPr="00890766">
        <w:rPr>
          <w:rFonts w:ascii="Arial" w:hAnsi="Arial" w:cs="Arial"/>
          <w:b/>
          <w:bCs/>
          <w:color w:val="000000"/>
        </w:rPr>
        <w:t>«,</w:t>
      </w:r>
      <w:r w:rsidRPr="00890766">
        <w:rPr>
          <w:rFonts w:ascii="Arial" w:hAnsi="Arial" w:cs="Arial"/>
          <w:bCs/>
          <w:color w:val="000000"/>
        </w:rPr>
        <w:t xml:space="preserve"> objavljen na Portalu javnih naročil in v Uradnem listu Evropske unije.</w:t>
      </w:r>
    </w:p>
    <w:p w14:paraId="217A2108" w14:textId="77777777" w:rsidR="00890766" w:rsidRPr="00890766" w:rsidRDefault="00890766" w:rsidP="00890766">
      <w:pPr>
        <w:spacing w:after="0"/>
        <w:jc w:val="right"/>
        <w:rPr>
          <w:rFonts w:ascii="Arial" w:hAnsi="Arial" w:cs="Arial"/>
          <w:sz w:val="18"/>
          <w:szCs w:val="18"/>
        </w:rPr>
      </w:pPr>
    </w:p>
    <w:p w14:paraId="655201F3" w14:textId="77777777" w:rsidR="00890766" w:rsidRPr="00890766" w:rsidRDefault="00890766" w:rsidP="00890766">
      <w:pPr>
        <w:spacing w:after="0"/>
        <w:jc w:val="right"/>
        <w:rPr>
          <w:rFonts w:ascii="Arial" w:hAnsi="Arial" w:cs="Arial"/>
          <w:sz w:val="18"/>
          <w:szCs w:val="18"/>
        </w:rPr>
      </w:pPr>
    </w:p>
    <w:p w14:paraId="1621C383" w14:textId="77777777" w:rsidR="00890766" w:rsidRPr="00890766" w:rsidRDefault="00890766" w:rsidP="00890766">
      <w:pPr>
        <w:spacing w:after="0"/>
        <w:jc w:val="right"/>
        <w:rPr>
          <w:rFonts w:ascii="Arial" w:hAnsi="Arial" w:cs="Arial"/>
          <w:sz w:val="18"/>
          <w:szCs w:val="18"/>
        </w:rPr>
      </w:pPr>
    </w:p>
    <w:p w14:paraId="28563236" w14:textId="77777777" w:rsidR="00890766" w:rsidRPr="00890766" w:rsidRDefault="00890766" w:rsidP="00890766">
      <w:pPr>
        <w:spacing w:after="0"/>
        <w:jc w:val="right"/>
        <w:rPr>
          <w:rFonts w:ascii="Arial" w:hAnsi="Arial" w:cs="Arial"/>
          <w:b/>
          <w:sz w:val="18"/>
          <w:szCs w:val="18"/>
        </w:rPr>
      </w:pPr>
    </w:p>
    <w:p w14:paraId="0DD10F3F" w14:textId="77777777" w:rsidR="00890766" w:rsidRPr="00890766" w:rsidRDefault="00890766" w:rsidP="00890766">
      <w:pPr>
        <w:spacing w:after="0"/>
        <w:jc w:val="right"/>
        <w:rPr>
          <w:rFonts w:ascii="Arial" w:hAnsi="Arial" w:cs="Arial"/>
          <w:b/>
          <w:sz w:val="18"/>
          <w:szCs w:val="18"/>
        </w:rPr>
      </w:pPr>
    </w:p>
    <w:p w14:paraId="28429E42" w14:textId="77777777" w:rsidR="00890766" w:rsidRDefault="00890766" w:rsidP="00890766">
      <w:pPr>
        <w:spacing w:after="0"/>
        <w:jc w:val="right"/>
        <w:rPr>
          <w:rFonts w:ascii="Arial" w:hAnsi="Arial" w:cs="Arial"/>
          <w:b/>
          <w:sz w:val="18"/>
          <w:szCs w:val="18"/>
        </w:rPr>
      </w:pPr>
    </w:p>
    <w:p w14:paraId="58AF2D8A" w14:textId="77777777" w:rsidR="00E3506B" w:rsidRPr="007D366D" w:rsidRDefault="00E3506B" w:rsidP="00E3506B">
      <w:pPr>
        <w:spacing w:before="135" w:after="135" w:line="240" w:lineRule="auto"/>
        <w:jc w:val="both"/>
        <w:textAlignment w:val="center"/>
        <w:rPr>
          <w:rFonts w:ascii="Arial" w:eastAsia="Calibri" w:hAnsi="Arial" w:cs="Arial"/>
          <w:b/>
          <w:bCs/>
          <w:i/>
          <w:iCs/>
          <w:color w:val="000000"/>
          <w:position w:val="-2"/>
          <w:sz w:val="16"/>
          <w:szCs w:val="16"/>
          <w:u w:val="single"/>
          <w:lang w:eastAsia="sl-SI"/>
        </w:rPr>
      </w:pPr>
      <w:r w:rsidRPr="007D366D">
        <w:rPr>
          <w:rFonts w:ascii="Arial" w:eastAsia="Calibri" w:hAnsi="Arial" w:cs="Arial"/>
          <w:b/>
          <w:bCs/>
          <w:i/>
          <w:iCs/>
          <w:color w:val="000000"/>
          <w:position w:val="-2"/>
          <w:sz w:val="16"/>
          <w:szCs w:val="16"/>
          <w:u w:val="single"/>
          <w:lang w:eastAsia="sl-SI"/>
        </w:rPr>
        <w:t>OPOMBA:</w:t>
      </w:r>
    </w:p>
    <w:p w14:paraId="7CA17269" w14:textId="5372E9AA" w:rsidR="00E3506B" w:rsidRPr="00890766" w:rsidRDefault="00E3506B" w:rsidP="00E3506B">
      <w:pPr>
        <w:spacing w:after="0"/>
        <w:rPr>
          <w:rFonts w:ascii="Arial" w:hAnsi="Arial" w:cs="Arial"/>
          <w:b/>
          <w:sz w:val="18"/>
          <w:szCs w:val="18"/>
        </w:rPr>
      </w:pPr>
      <w:r>
        <w:rPr>
          <w:rFonts w:ascii="Arial" w:eastAsia="Calibri" w:hAnsi="Arial" w:cs="Arial"/>
          <w:i/>
          <w:iCs/>
          <w:color w:val="000000"/>
          <w:position w:val="-2"/>
          <w:sz w:val="16"/>
          <w:szCs w:val="16"/>
          <w:lang w:eastAsia="sl-SI"/>
        </w:rPr>
        <w:t>Obrazec je obvezen za vse sodelujoče.</w:t>
      </w:r>
    </w:p>
    <w:p w14:paraId="1EBE1090" w14:textId="77777777" w:rsidR="00890766" w:rsidRPr="00890766" w:rsidRDefault="00890766" w:rsidP="00890766">
      <w:pPr>
        <w:spacing w:after="0"/>
        <w:jc w:val="right"/>
        <w:rPr>
          <w:rFonts w:ascii="Arial" w:hAnsi="Arial" w:cs="Arial"/>
          <w:b/>
          <w:sz w:val="18"/>
          <w:szCs w:val="18"/>
        </w:rPr>
      </w:pPr>
    </w:p>
    <w:p w14:paraId="7C8E1BD5" w14:textId="77777777" w:rsidR="00890766" w:rsidRPr="00890766" w:rsidRDefault="00890766" w:rsidP="00890766">
      <w:pPr>
        <w:spacing w:after="0"/>
        <w:jc w:val="right"/>
        <w:rPr>
          <w:rFonts w:ascii="Arial" w:hAnsi="Arial" w:cs="Arial"/>
          <w:b/>
          <w:sz w:val="18"/>
          <w:szCs w:val="18"/>
        </w:rPr>
      </w:pPr>
    </w:p>
    <w:p w14:paraId="72CEAB11" w14:textId="77777777" w:rsidR="00890766" w:rsidRPr="00890766" w:rsidRDefault="00890766" w:rsidP="00890766">
      <w:pPr>
        <w:spacing w:after="0"/>
        <w:jc w:val="right"/>
        <w:rPr>
          <w:rFonts w:ascii="Arial" w:hAnsi="Arial" w:cs="Arial"/>
          <w:b/>
          <w:sz w:val="18"/>
          <w:szCs w:val="18"/>
        </w:rPr>
      </w:pPr>
    </w:p>
    <w:p w14:paraId="7D85B291" w14:textId="77777777" w:rsidR="00890766" w:rsidRPr="00890766" w:rsidRDefault="00890766" w:rsidP="00890766">
      <w:pPr>
        <w:spacing w:after="0"/>
        <w:jc w:val="right"/>
        <w:rPr>
          <w:rFonts w:ascii="Arial" w:hAnsi="Arial" w:cs="Arial"/>
          <w:b/>
          <w:sz w:val="18"/>
          <w:szCs w:val="18"/>
        </w:rPr>
      </w:pPr>
    </w:p>
    <w:p w14:paraId="0D206D93" w14:textId="77777777" w:rsidR="00890766" w:rsidRPr="00890766" w:rsidRDefault="00890766" w:rsidP="00890766">
      <w:pPr>
        <w:spacing w:after="0"/>
        <w:jc w:val="right"/>
        <w:rPr>
          <w:rFonts w:ascii="Arial" w:hAnsi="Arial" w:cs="Arial"/>
          <w:b/>
          <w:sz w:val="18"/>
          <w:szCs w:val="18"/>
        </w:rPr>
      </w:pPr>
    </w:p>
    <w:p w14:paraId="30184E7C" w14:textId="77777777" w:rsidR="00890766" w:rsidRPr="00890766" w:rsidRDefault="00890766" w:rsidP="00890766">
      <w:pPr>
        <w:spacing w:after="0"/>
        <w:jc w:val="right"/>
        <w:rPr>
          <w:rFonts w:ascii="Arial" w:hAnsi="Arial" w:cs="Arial"/>
          <w:b/>
          <w:sz w:val="18"/>
          <w:szCs w:val="18"/>
        </w:rPr>
      </w:pPr>
    </w:p>
    <w:p w14:paraId="2F87B9B9" w14:textId="77777777" w:rsidR="00890766" w:rsidRPr="00890766" w:rsidRDefault="00890766" w:rsidP="00890766">
      <w:pPr>
        <w:spacing w:after="0"/>
        <w:jc w:val="right"/>
        <w:rPr>
          <w:rFonts w:ascii="Arial" w:hAnsi="Arial" w:cs="Arial"/>
          <w:b/>
          <w:sz w:val="18"/>
          <w:szCs w:val="18"/>
        </w:rPr>
      </w:pPr>
    </w:p>
    <w:p w14:paraId="04ECBD69" w14:textId="77777777" w:rsidR="00890766" w:rsidRPr="00890766" w:rsidRDefault="00890766" w:rsidP="00890766">
      <w:pPr>
        <w:spacing w:after="0"/>
        <w:jc w:val="right"/>
        <w:rPr>
          <w:rFonts w:ascii="Arial" w:hAnsi="Arial" w:cs="Arial"/>
          <w:b/>
          <w:sz w:val="18"/>
          <w:szCs w:val="18"/>
        </w:rPr>
      </w:pPr>
    </w:p>
    <w:p w14:paraId="092B1866" w14:textId="77777777" w:rsidR="00890766" w:rsidRPr="00890766" w:rsidRDefault="00890766" w:rsidP="00890766">
      <w:pPr>
        <w:spacing w:after="0"/>
        <w:jc w:val="right"/>
        <w:rPr>
          <w:rFonts w:ascii="Arial" w:hAnsi="Arial" w:cs="Arial"/>
          <w:b/>
          <w:sz w:val="18"/>
          <w:szCs w:val="18"/>
        </w:rPr>
      </w:pPr>
    </w:p>
    <w:p w14:paraId="5553BDD2" w14:textId="77777777" w:rsidR="00890766" w:rsidRPr="00890766" w:rsidRDefault="00890766" w:rsidP="00890766">
      <w:pPr>
        <w:spacing w:after="0"/>
        <w:jc w:val="right"/>
        <w:rPr>
          <w:rFonts w:ascii="Arial" w:hAnsi="Arial" w:cs="Arial"/>
          <w:b/>
          <w:sz w:val="18"/>
          <w:szCs w:val="18"/>
        </w:rPr>
      </w:pPr>
    </w:p>
    <w:p w14:paraId="08A6070C" w14:textId="77777777" w:rsidR="00890766" w:rsidRPr="00890766" w:rsidRDefault="00890766" w:rsidP="00890766">
      <w:pPr>
        <w:spacing w:after="0"/>
        <w:jc w:val="right"/>
        <w:rPr>
          <w:rFonts w:ascii="Arial" w:hAnsi="Arial" w:cs="Arial"/>
          <w:b/>
          <w:sz w:val="18"/>
          <w:szCs w:val="18"/>
        </w:rPr>
      </w:pPr>
    </w:p>
    <w:p w14:paraId="6468FE18" w14:textId="77777777" w:rsidR="00890766" w:rsidRPr="00890766" w:rsidRDefault="00890766" w:rsidP="00890766">
      <w:pPr>
        <w:spacing w:after="0"/>
        <w:jc w:val="right"/>
        <w:rPr>
          <w:rFonts w:ascii="Arial" w:hAnsi="Arial" w:cs="Arial"/>
          <w:b/>
          <w:sz w:val="18"/>
          <w:szCs w:val="18"/>
        </w:rPr>
      </w:pPr>
    </w:p>
    <w:p w14:paraId="2AE8DB67" w14:textId="77777777" w:rsidR="00890766" w:rsidRPr="00890766" w:rsidRDefault="00890766" w:rsidP="00890766">
      <w:pPr>
        <w:spacing w:after="0"/>
        <w:jc w:val="right"/>
        <w:rPr>
          <w:rFonts w:ascii="Arial" w:hAnsi="Arial" w:cs="Arial"/>
          <w:b/>
          <w:sz w:val="18"/>
          <w:szCs w:val="18"/>
        </w:rPr>
      </w:pPr>
    </w:p>
    <w:p w14:paraId="4235BB7C" w14:textId="77777777" w:rsidR="00890766" w:rsidRPr="00890766" w:rsidRDefault="00890766" w:rsidP="00890766">
      <w:pPr>
        <w:spacing w:after="0"/>
        <w:jc w:val="right"/>
        <w:rPr>
          <w:rFonts w:ascii="Arial" w:hAnsi="Arial" w:cs="Arial"/>
          <w:b/>
          <w:sz w:val="18"/>
          <w:szCs w:val="18"/>
        </w:rPr>
      </w:pPr>
    </w:p>
    <w:p w14:paraId="22665F50" w14:textId="77777777" w:rsidR="00890766" w:rsidRPr="00890766" w:rsidRDefault="00890766" w:rsidP="00890766">
      <w:pPr>
        <w:spacing w:after="0"/>
        <w:jc w:val="right"/>
        <w:rPr>
          <w:rFonts w:ascii="Arial" w:hAnsi="Arial" w:cs="Arial"/>
          <w:b/>
          <w:sz w:val="18"/>
          <w:szCs w:val="18"/>
        </w:rPr>
      </w:pPr>
    </w:p>
    <w:p w14:paraId="4C633CAE" w14:textId="77777777" w:rsidR="00890766" w:rsidRPr="00890766" w:rsidRDefault="00890766" w:rsidP="00890766">
      <w:pPr>
        <w:spacing w:after="0"/>
        <w:jc w:val="right"/>
        <w:rPr>
          <w:rFonts w:ascii="Arial" w:hAnsi="Arial" w:cs="Arial"/>
          <w:b/>
          <w:sz w:val="18"/>
          <w:szCs w:val="18"/>
        </w:rPr>
      </w:pPr>
    </w:p>
    <w:p w14:paraId="161BB708" w14:textId="77777777" w:rsidR="00890766" w:rsidRPr="00890766" w:rsidRDefault="00890766" w:rsidP="00890766">
      <w:pPr>
        <w:spacing w:after="0"/>
        <w:jc w:val="right"/>
        <w:rPr>
          <w:rFonts w:ascii="Arial" w:hAnsi="Arial" w:cs="Arial"/>
          <w:b/>
          <w:sz w:val="18"/>
          <w:szCs w:val="18"/>
        </w:rPr>
      </w:pPr>
    </w:p>
    <w:p w14:paraId="40495CE3" w14:textId="77777777" w:rsidR="00890766" w:rsidRPr="00890766" w:rsidRDefault="00890766" w:rsidP="00890766">
      <w:pPr>
        <w:spacing w:after="0"/>
        <w:jc w:val="right"/>
        <w:rPr>
          <w:rFonts w:ascii="Arial" w:hAnsi="Arial" w:cs="Arial"/>
          <w:b/>
          <w:sz w:val="18"/>
          <w:szCs w:val="18"/>
        </w:rPr>
      </w:pPr>
    </w:p>
    <w:p w14:paraId="597D4608" w14:textId="77777777" w:rsidR="00890766" w:rsidRPr="00890766" w:rsidRDefault="00890766" w:rsidP="00890766">
      <w:pPr>
        <w:spacing w:after="0"/>
        <w:jc w:val="right"/>
        <w:rPr>
          <w:rFonts w:ascii="Arial" w:hAnsi="Arial" w:cs="Arial"/>
          <w:b/>
          <w:sz w:val="18"/>
          <w:szCs w:val="18"/>
        </w:rPr>
      </w:pPr>
    </w:p>
    <w:p w14:paraId="35F48B61" w14:textId="77777777" w:rsidR="00890766" w:rsidRPr="00890766" w:rsidRDefault="00890766" w:rsidP="00890766">
      <w:pPr>
        <w:spacing w:after="0"/>
        <w:jc w:val="right"/>
        <w:rPr>
          <w:rFonts w:ascii="Arial" w:hAnsi="Arial" w:cs="Arial"/>
          <w:b/>
          <w:sz w:val="18"/>
          <w:szCs w:val="18"/>
        </w:rPr>
      </w:pPr>
    </w:p>
    <w:p w14:paraId="0193E65A" w14:textId="77777777" w:rsidR="00890766" w:rsidRPr="00890766" w:rsidRDefault="00890766" w:rsidP="00890766">
      <w:pPr>
        <w:spacing w:after="0"/>
        <w:jc w:val="right"/>
        <w:rPr>
          <w:rFonts w:ascii="Arial" w:hAnsi="Arial" w:cs="Arial"/>
          <w:b/>
          <w:sz w:val="18"/>
          <w:szCs w:val="18"/>
        </w:rPr>
      </w:pPr>
    </w:p>
    <w:p w14:paraId="21F8C391" w14:textId="77777777" w:rsidR="00890766" w:rsidRPr="00890766" w:rsidRDefault="00890766" w:rsidP="00890766">
      <w:pPr>
        <w:spacing w:after="0"/>
        <w:jc w:val="right"/>
        <w:rPr>
          <w:rFonts w:ascii="Arial" w:hAnsi="Arial" w:cs="Arial"/>
          <w:b/>
          <w:sz w:val="18"/>
          <w:szCs w:val="18"/>
        </w:rPr>
      </w:pPr>
    </w:p>
    <w:p w14:paraId="5F736658" w14:textId="77777777" w:rsidR="00890766" w:rsidRPr="00890766" w:rsidRDefault="00890766" w:rsidP="00890766">
      <w:pPr>
        <w:spacing w:after="0"/>
        <w:jc w:val="right"/>
        <w:rPr>
          <w:rFonts w:ascii="Arial" w:hAnsi="Arial" w:cs="Arial"/>
          <w:b/>
          <w:sz w:val="18"/>
          <w:szCs w:val="18"/>
        </w:rPr>
      </w:pPr>
    </w:p>
    <w:p w14:paraId="692A2D0C" w14:textId="77777777" w:rsidR="00890766" w:rsidRPr="00890766" w:rsidRDefault="00890766" w:rsidP="00890766">
      <w:pPr>
        <w:spacing w:after="0"/>
        <w:jc w:val="right"/>
        <w:rPr>
          <w:rFonts w:ascii="Arial" w:hAnsi="Arial" w:cs="Arial"/>
          <w:b/>
          <w:sz w:val="18"/>
          <w:szCs w:val="18"/>
        </w:rPr>
      </w:pPr>
    </w:p>
    <w:p w14:paraId="120F1D3F" w14:textId="77777777" w:rsidR="00890766" w:rsidRPr="00890766" w:rsidRDefault="00890766" w:rsidP="00890766">
      <w:pPr>
        <w:spacing w:after="0"/>
        <w:jc w:val="right"/>
        <w:rPr>
          <w:rFonts w:ascii="Arial" w:hAnsi="Arial" w:cs="Arial"/>
          <w:b/>
          <w:sz w:val="18"/>
          <w:szCs w:val="18"/>
        </w:rPr>
      </w:pPr>
    </w:p>
    <w:p w14:paraId="68E1C556" w14:textId="77777777" w:rsidR="00890766" w:rsidRPr="00890766" w:rsidRDefault="00890766" w:rsidP="00890766">
      <w:pPr>
        <w:spacing w:after="0"/>
        <w:jc w:val="right"/>
        <w:rPr>
          <w:rFonts w:ascii="Arial" w:hAnsi="Arial" w:cs="Arial"/>
          <w:b/>
          <w:sz w:val="18"/>
          <w:szCs w:val="18"/>
        </w:rPr>
      </w:pPr>
    </w:p>
    <w:p w14:paraId="385C7113" w14:textId="77777777" w:rsidR="00890766" w:rsidRPr="00890766" w:rsidRDefault="00890766" w:rsidP="00890766">
      <w:pPr>
        <w:spacing w:after="0"/>
        <w:jc w:val="right"/>
        <w:rPr>
          <w:rFonts w:ascii="Arial" w:hAnsi="Arial" w:cs="Arial"/>
          <w:b/>
          <w:sz w:val="18"/>
          <w:szCs w:val="18"/>
        </w:rPr>
      </w:pPr>
    </w:p>
    <w:p w14:paraId="4D6AB0E8" w14:textId="77777777" w:rsidR="00890766" w:rsidRPr="00890766" w:rsidRDefault="00890766" w:rsidP="00890766">
      <w:pPr>
        <w:spacing w:after="0"/>
        <w:jc w:val="right"/>
        <w:rPr>
          <w:rFonts w:ascii="Arial" w:hAnsi="Arial" w:cs="Arial"/>
          <w:b/>
          <w:sz w:val="18"/>
          <w:szCs w:val="18"/>
        </w:rPr>
      </w:pPr>
    </w:p>
    <w:p w14:paraId="1111874E" w14:textId="77777777" w:rsidR="00890766" w:rsidRPr="00890766" w:rsidRDefault="00890766" w:rsidP="00890766">
      <w:pPr>
        <w:spacing w:after="0"/>
        <w:jc w:val="right"/>
        <w:rPr>
          <w:rFonts w:ascii="Arial" w:hAnsi="Arial" w:cs="Arial"/>
          <w:b/>
          <w:sz w:val="18"/>
          <w:szCs w:val="18"/>
        </w:rPr>
      </w:pPr>
    </w:p>
    <w:p w14:paraId="688078B3" w14:textId="77777777" w:rsidR="00890766" w:rsidRPr="00890766" w:rsidRDefault="00890766" w:rsidP="00890766">
      <w:pPr>
        <w:spacing w:after="0"/>
        <w:jc w:val="right"/>
        <w:rPr>
          <w:rFonts w:ascii="Arial" w:hAnsi="Arial" w:cs="Arial"/>
          <w:b/>
          <w:sz w:val="18"/>
          <w:szCs w:val="18"/>
        </w:rPr>
      </w:pPr>
    </w:p>
    <w:p w14:paraId="23A3622A" w14:textId="77777777" w:rsidR="00890766" w:rsidRDefault="00890766" w:rsidP="00890766">
      <w:pPr>
        <w:spacing w:after="0"/>
        <w:jc w:val="right"/>
        <w:rPr>
          <w:rFonts w:ascii="Arial" w:hAnsi="Arial" w:cs="Arial"/>
          <w:b/>
          <w:sz w:val="18"/>
          <w:szCs w:val="18"/>
        </w:rPr>
      </w:pPr>
    </w:p>
    <w:p w14:paraId="54B71B68" w14:textId="77777777" w:rsidR="00A25156" w:rsidRDefault="00A25156" w:rsidP="00E3506B">
      <w:pPr>
        <w:spacing w:after="0"/>
        <w:rPr>
          <w:rFonts w:ascii="Arial" w:hAnsi="Arial" w:cs="Arial"/>
          <w:b/>
          <w:sz w:val="18"/>
          <w:szCs w:val="18"/>
        </w:rPr>
      </w:pPr>
    </w:p>
    <w:p w14:paraId="4DF9B7C1" w14:textId="77777777" w:rsidR="00890766" w:rsidRPr="00890766" w:rsidRDefault="00890766" w:rsidP="00E3506B">
      <w:pPr>
        <w:spacing w:after="0"/>
        <w:rPr>
          <w:rFonts w:ascii="Arial" w:hAnsi="Arial" w:cs="Arial"/>
          <w:b/>
          <w:sz w:val="18"/>
          <w:szCs w:val="18"/>
        </w:rPr>
      </w:pPr>
    </w:p>
    <w:p w14:paraId="000B406F" w14:textId="3E77B7B4" w:rsidR="00890766" w:rsidRPr="00890766" w:rsidRDefault="00890766" w:rsidP="00890766">
      <w:pPr>
        <w:spacing w:after="0"/>
        <w:jc w:val="right"/>
        <w:rPr>
          <w:rFonts w:ascii="Arial" w:hAnsi="Arial" w:cs="Arial"/>
          <w:b/>
          <w:sz w:val="18"/>
          <w:szCs w:val="18"/>
        </w:rPr>
      </w:pPr>
      <w:r w:rsidRPr="00890766">
        <w:rPr>
          <w:rFonts w:ascii="Arial" w:hAnsi="Arial" w:cs="Arial"/>
          <w:b/>
          <w:sz w:val="18"/>
          <w:szCs w:val="18"/>
        </w:rPr>
        <w:t xml:space="preserve">Obrazec št: </w:t>
      </w:r>
      <w:r w:rsidR="00DD010C">
        <w:rPr>
          <w:rFonts w:ascii="Arial" w:hAnsi="Arial" w:cs="Arial"/>
          <w:b/>
          <w:sz w:val="18"/>
          <w:szCs w:val="18"/>
        </w:rPr>
        <w:t>7</w:t>
      </w:r>
    </w:p>
    <w:p w14:paraId="4AB38338"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Izjava po 35. členu ZIntPK</w:t>
      </w:r>
    </w:p>
    <w:p w14:paraId="63BDCB38" w14:textId="77777777" w:rsidR="00890766" w:rsidRPr="00890766" w:rsidRDefault="00890766" w:rsidP="00890766">
      <w:pPr>
        <w:spacing w:before="225" w:after="225" w:line="240" w:lineRule="auto"/>
        <w:jc w:val="both"/>
        <w:rPr>
          <w:rFonts w:ascii="Arial" w:hAnsi="Arial" w:cs="Arial"/>
          <w:color w:val="000000"/>
          <w:sz w:val="18"/>
          <w:szCs w:val="18"/>
        </w:rPr>
      </w:pPr>
      <w:r w:rsidRPr="00890766">
        <w:rPr>
          <w:rFonts w:ascii="Arial" w:hAnsi="Arial" w:cs="Arial"/>
          <w:color w:val="000000"/>
          <w:sz w:val="18"/>
          <w:szCs w:val="18"/>
        </w:rPr>
        <w:t xml:space="preserve">Ponudnik: </w:t>
      </w:r>
    </w:p>
    <w:p w14:paraId="0329FC96" w14:textId="77777777" w:rsidR="00890766" w:rsidRPr="00890766" w:rsidRDefault="00890766" w:rsidP="00890766">
      <w:pPr>
        <w:spacing w:before="225" w:after="225" w:line="240" w:lineRule="auto"/>
        <w:jc w:val="both"/>
        <w:rPr>
          <w:rFonts w:ascii="Arial" w:hAnsi="Arial" w:cs="Arial"/>
          <w:color w:val="000000"/>
          <w:sz w:val="18"/>
          <w:szCs w:val="18"/>
        </w:rPr>
      </w:pPr>
      <w:r w:rsidRPr="00890766">
        <w:rPr>
          <w:rFonts w:ascii="Arial" w:hAnsi="Arial" w:cs="Arial"/>
          <w:color w:val="000000"/>
          <w:sz w:val="18"/>
          <w:szCs w:val="18"/>
        </w:rPr>
        <w:t>________________________</w:t>
      </w:r>
    </w:p>
    <w:p w14:paraId="7CCBC6C7" w14:textId="77777777" w:rsidR="00890766" w:rsidRPr="00890766" w:rsidRDefault="00890766" w:rsidP="00890766">
      <w:pPr>
        <w:spacing w:before="225" w:after="225" w:line="240" w:lineRule="auto"/>
        <w:jc w:val="both"/>
        <w:rPr>
          <w:rFonts w:ascii="Arial" w:hAnsi="Arial" w:cs="Arial"/>
          <w:color w:val="000000"/>
          <w:sz w:val="18"/>
          <w:szCs w:val="18"/>
        </w:rPr>
      </w:pPr>
      <w:r w:rsidRPr="00890766">
        <w:rPr>
          <w:rFonts w:ascii="Arial" w:hAnsi="Arial" w:cs="Arial"/>
          <w:color w:val="000000"/>
          <w:sz w:val="18"/>
          <w:szCs w:val="18"/>
        </w:rPr>
        <w:t>________________________</w:t>
      </w:r>
    </w:p>
    <w:p w14:paraId="3095BAA8" w14:textId="77777777" w:rsidR="00890766" w:rsidRPr="00890766" w:rsidRDefault="00890766" w:rsidP="00890766">
      <w:pPr>
        <w:spacing w:before="225" w:after="225" w:line="240" w:lineRule="auto"/>
        <w:jc w:val="center"/>
      </w:pPr>
      <w:r w:rsidRPr="00890766">
        <w:rPr>
          <w:rFonts w:ascii="Arial" w:eastAsia="Times New Roman" w:hAnsi="Arial" w:cs="Arial"/>
          <w:b/>
          <w:color w:val="000000"/>
          <w:sz w:val="18"/>
          <w:szCs w:val="18"/>
          <w:lang w:eastAsia="sl-SI"/>
        </w:rPr>
        <w:t>IZJAVA</w:t>
      </w:r>
    </w:p>
    <w:p w14:paraId="7B267AE5" w14:textId="77777777" w:rsidR="00890766" w:rsidRPr="00890766" w:rsidRDefault="00890766" w:rsidP="00890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0E45A86B" w14:textId="77777777" w:rsidR="00890766" w:rsidRPr="00890766" w:rsidRDefault="00890766" w:rsidP="00890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1724" w:type="dxa"/>
        <w:tblLook w:val="01E0" w:firstRow="1" w:lastRow="1" w:firstColumn="1" w:lastColumn="1" w:noHBand="0" w:noVBand="0"/>
      </w:tblPr>
      <w:tblGrid>
        <w:gridCol w:w="3936"/>
        <w:gridCol w:w="1128"/>
        <w:gridCol w:w="5532"/>
        <w:gridCol w:w="1128"/>
      </w:tblGrid>
      <w:tr w:rsidR="00890766" w:rsidRPr="00890766" w14:paraId="4C15DD45" w14:textId="77777777" w:rsidTr="0096576C">
        <w:trPr>
          <w:trHeight w:val="510"/>
        </w:trPr>
        <w:tc>
          <w:tcPr>
            <w:tcW w:w="5064" w:type="dxa"/>
            <w:gridSpan w:val="2"/>
            <w:shd w:val="clear" w:color="auto" w:fill="auto"/>
          </w:tcPr>
          <w:p w14:paraId="215AC2DA" w14:textId="039ABA16" w:rsidR="00890766" w:rsidRPr="00890766" w:rsidRDefault="00890766" w:rsidP="00890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890766">
              <w:rPr>
                <w:rFonts w:ascii="Arial" w:eastAsia="Times New Roman" w:hAnsi="Arial" w:cs="Arial"/>
                <w:bCs/>
                <w:color w:val="000000"/>
                <w:sz w:val="18"/>
                <w:szCs w:val="18"/>
                <w:lang w:eastAsia="sl-SI"/>
              </w:rPr>
              <w:t>Navedba imena in priimka fizične osebe ali odgovorne osebe gospodarskega subjekta</w:t>
            </w:r>
            <w:r w:rsidR="008E514C">
              <w:rPr>
                <w:rFonts w:ascii="Arial" w:eastAsia="Times New Roman" w:hAnsi="Arial" w:cs="Arial"/>
                <w:bCs/>
                <w:color w:val="000000"/>
                <w:sz w:val="18"/>
                <w:szCs w:val="18"/>
                <w:lang w:eastAsia="sl-SI"/>
              </w:rPr>
              <w:t xml:space="preserve"> ______________________</w:t>
            </w:r>
          </w:p>
          <w:p w14:paraId="31F1DE97" w14:textId="77777777" w:rsidR="00890766" w:rsidRPr="00890766" w:rsidRDefault="00890766" w:rsidP="00890766">
            <w:pPr>
              <w:tabs>
                <w:tab w:val="left" w:pos="2748"/>
              </w:tabs>
              <w:spacing w:after="0" w:line="240" w:lineRule="auto"/>
              <w:jc w:val="both"/>
              <w:rPr>
                <w:rFonts w:ascii="Arial" w:eastAsia="Times New Roman" w:hAnsi="Arial" w:cs="Arial"/>
                <w:color w:val="000000"/>
                <w:sz w:val="18"/>
                <w:szCs w:val="18"/>
                <w:lang w:eastAsia="sl-SI"/>
              </w:rPr>
            </w:pPr>
            <w:r w:rsidRPr="00890766">
              <w:rPr>
                <w:rFonts w:ascii="Arial" w:eastAsia="Times New Roman" w:hAnsi="Arial" w:cs="Arial"/>
                <w:color w:val="000000"/>
                <w:sz w:val="18"/>
                <w:szCs w:val="18"/>
                <w:lang w:eastAsia="sl-SI"/>
              </w:rPr>
              <w:tab/>
            </w:r>
          </w:p>
        </w:tc>
        <w:tc>
          <w:tcPr>
            <w:tcW w:w="6660" w:type="dxa"/>
            <w:gridSpan w:val="2"/>
            <w:shd w:val="clear" w:color="auto" w:fill="auto"/>
          </w:tcPr>
          <w:p w14:paraId="26F525F1" w14:textId="49AF3BA8" w:rsidR="00890766" w:rsidRPr="00890766" w:rsidRDefault="008E514C" w:rsidP="00890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____________________________</w:t>
            </w:r>
          </w:p>
          <w:p w14:paraId="25BD5549" w14:textId="77777777" w:rsidR="00890766" w:rsidRPr="00890766" w:rsidRDefault="00890766" w:rsidP="00890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6B7D96FA" w14:textId="77777777" w:rsidR="00890766" w:rsidRPr="00890766" w:rsidRDefault="00890766" w:rsidP="00890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890766" w:rsidRPr="00890766" w14:paraId="7D07385E" w14:textId="77777777" w:rsidTr="0096576C">
        <w:trPr>
          <w:gridAfter w:val="1"/>
          <w:wAfter w:w="1128" w:type="dxa"/>
          <w:trHeight w:val="510"/>
        </w:trPr>
        <w:tc>
          <w:tcPr>
            <w:tcW w:w="3936" w:type="dxa"/>
            <w:shd w:val="clear" w:color="auto" w:fill="auto"/>
          </w:tcPr>
          <w:p w14:paraId="7DD681FF" w14:textId="77777777" w:rsidR="00890766" w:rsidRPr="00890766" w:rsidRDefault="00890766" w:rsidP="00890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660" w:type="dxa"/>
            <w:gridSpan w:val="2"/>
            <w:shd w:val="clear" w:color="auto" w:fill="auto"/>
          </w:tcPr>
          <w:p w14:paraId="2945FCFD" w14:textId="77777777" w:rsidR="00890766" w:rsidRPr="00890766" w:rsidRDefault="00890766" w:rsidP="00890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190A72C6" w14:textId="77777777" w:rsidR="00890766" w:rsidRPr="00890766" w:rsidRDefault="00890766" w:rsidP="00890766">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890766">
        <w:rPr>
          <w:rFonts w:ascii="Arial" w:eastAsia="Times New Roman" w:hAnsi="Arial" w:cs="Arial"/>
          <w:sz w:val="18"/>
          <w:szCs w:val="18"/>
          <w:lang w:eastAsia="sl-SI"/>
        </w:rPr>
        <w:t xml:space="preserve">S podpisom te izjave pod kazensko in materialno odgovornostjo izjavljam, </w:t>
      </w:r>
      <w:r w:rsidRPr="00890766">
        <w:rPr>
          <w:rFonts w:ascii="Arial" w:hAnsi="Arial" w:cs="Arial"/>
          <w:sz w:val="18"/>
          <w:szCs w:val="18"/>
        </w:rPr>
        <w:t>poslovni subjekt _________________ ni (oziroma kot s.p. nisem) povezan s katerimkoli funkcionarjem Občine Šentjur in po mojem mnenju ni (oziroma kot s.p. nisem)</w:t>
      </w:r>
      <w:r w:rsidRPr="00890766">
        <w:t xml:space="preserve"> </w:t>
      </w:r>
      <w:r w:rsidRPr="00890766">
        <w:rPr>
          <w:rFonts w:ascii="Arial" w:eastAsia="Times New Roman" w:hAnsi="Arial" w:cs="Arial"/>
          <w:sz w:val="18"/>
          <w:szCs w:val="18"/>
          <w:lang w:eastAsia="sl-SI"/>
        </w:rPr>
        <w:t>povezan z družinskim članom funkcionarja Občine Šentjur na način, kakor je to določeno v prvem odstavku 35. člena Zakona o integriteti in preprečevanju korupcije /ZIntPK/ (Uradni list RS, št. 69/11 in 158/20).</w:t>
      </w:r>
    </w:p>
    <w:p w14:paraId="40E1DCE3" w14:textId="77777777" w:rsidR="00890766" w:rsidRPr="00890766" w:rsidRDefault="00890766" w:rsidP="00890766">
      <w:pPr>
        <w:spacing w:after="0" w:line="288" w:lineRule="auto"/>
        <w:jc w:val="both"/>
        <w:rPr>
          <w:rFonts w:ascii="Arial" w:eastAsia="Times New Roman" w:hAnsi="Arial" w:cs="Arial"/>
          <w:sz w:val="18"/>
          <w:szCs w:val="18"/>
          <w:lang w:eastAsia="sl-SI"/>
        </w:rPr>
      </w:pPr>
    </w:p>
    <w:p w14:paraId="33E3CAD4" w14:textId="77777777" w:rsidR="00890766" w:rsidRPr="00890766" w:rsidRDefault="00890766" w:rsidP="00890766">
      <w:pPr>
        <w:spacing w:after="0" w:line="288" w:lineRule="auto"/>
        <w:jc w:val="both"/>
        <w:rPr>
          <w:rFonts w:ascii="Arial" w:eastAsia="Times New Roman" w:hAnsi="Arial" w:cs="Arial"/>
          <w:sz w:val="18"/>
          <w:szCs w:val="18"/>
          <w:lang w:eastAsia="sl-SI"/>
        </w:rPr>
      </w:pPr>
      <w:r w:rsidRPr="00890766">
        <w:rPr>
          <w:rFonts w:ascii="Arial" w:eastAsia="Times New Roman" w:hAnsi="Arial" w:cs="Arial"/>
          <w:sz w:val="18"/>
          <w:szCs w:val="18"/>
          <w:lang w:eastAsia="sl-SI"/>
        </w:rPr>
        <w:t xml:space="preserve">Prvi odstavek 35. člena ZIntPK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44E9031A" w14:textId="77777777" w:rsidR="00890766" w:rsidRPr="00890766" w:rsidRDefault="00890766" w:rsidP="00890766">
      <w:pPr>
        <w:numPr>
          <w:ilvl w:val="0"/>
          <w:numId w:val="34"/>
        </w:numPr>
        <w:spacing w:after="0" w:line="288" w:lineRule="auto"/>
        <w:jc w:val="both"/>
        <w:rPr>
          <w:rFonts w:ascii="Arial" w:eastAsia="Times New Roman" w:hAnsi="Arial" w:cs="Arial"/>
          <w:sz w:val="18"/>
          <w:szCs w:val="18"/>
          <w:lang w:eastAsia="sl-SI"/>
        </w:rPr>
      </w:pPr>
      <w:r w:rsidRPr="00890766">
        <w:rPr>
          <w:rFonts w:ascii="Arial" w:eastAsia="Times New Roman" w:hAnsi="Arial" w:cs="Arial"/>
          <w:sz w:val="18"/>
          <w:szCs w:val="18"/>
          <w:lang w:eastAsia="sl-SI"/>
        </w:rPr>
        <w:t>deležen kot poslovodja, član poslovodstva ali zakoniti zastopnik ali</w:t>
      </w:r>
    </w:p>
    <w:p w14:paraId="3A28DF5A" w14:textId="77777777" w:rsidR="00890766" w:rsidRPr="00890766" w:rsidRDefault="00890766" w:rsidP="00890766">
      <w:pPr>
        <w:numPr>
          <w:ilvl w:val="0"/>
          <w:numId w:val="34"/>
        </w:numPr>
        <w:spacing w:after="0" w:line="288" w:lineRule="auto"/>
        <w:jc w:val="both"/>
        <w:rPr>
          <w:rFonts w:ascii="Arial" w:eastAsia="Times New Roman" w:hAnsi="Arial" w:cs="Arial"/>
          <w:sz w:val="18"/>
          <w:szCs w:val="18"/>
          <w:lang w:eastAsia="sl-SI"/>
        </w:rPr>
      </w:pPr>
      <w:r w:rsidRPr="00890766">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4D0D508B" w14:textId="77777777" w:rsidR="00890766" w:rsidRPr="00890766" w:rsidRDefault="00890766" w:rsidP="00890766">
      <w:pPr>
        <w:spacing w:after="0" w:line="288" w:lineRule="auto"/>
        <w:jc w:val="both"/>
        <w:rPr>
          <w:rFonts w:ascii="Arial" w:eastAsia="Times New Roman" w:hAnsi="Arial" w:cs="Arial"/>
          <w:sz w:val="18"/>
          <w:szCs w:val="18"/>
          <w:lang w:eastAsia="sl-SI"/>
        </w:rPr>
      </w:pPr>
    </w:p>
    <w:p w14:paraId="12D7BDF7" w14:textId="77777777" w:rsidR="00890766" w:rsidRPr="00890766" w:rsidRDefault="00890766" w:rsidP="00890766">
      <w:pPr>
        <w:spacing w:after="0" w:line="240" w:lineRule="auto"/>
        <w:jc w:val="both"/>
        <w:rPr>
          <w:rFonts w:ascii="Arial" w:eastAsia="Times New Roman" w:hAnsi="Arial" w:cs="Arial"/>
          <w:sz w:val="18"/>
          <w:szCs w:val="18"/>
          <w:lang w:eastAsia="sl-SI"/>
        </w:rPr>
      </w:pPr>
      <w:r w:rsidRPr="00890766">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799F5B8F" w14:textId="77777777" w:rsidR="00890766" w:rsidRPr="00890766" w:rsidRDefault="00890766" w:rsidP="00890766">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890766" w:rsidRPr="00890766" w14:paraId="14F2E12F" w14:textId="77777777" w:rsidTr="0096576C">
        <w:trPr>
          <w:trHeight w:val="241"/>
        </w:trPr>
        <w:tc>
          <w:tcPr>
            <w:tcW w:w="3348" w:type="dxa"/>
          </w:tcPr>
          <w:p w14:paraId="71886AF1" w14:textId="77777777" w:rsidR="00890766" w:rsidRPr="00890766" w:rsidRDefault="00890766" w:rsidP="00890766">
            <w:pPr>
              <w:spacing w:after="0" w:line="260" w:lineRule="atLeast"/>
              <w:rPr>
                <w:rFonts w:ascii="Arial" w:eastAsia="Times New Roman" w:hAnsi="Arial" w:cs="Arial"/>
                <w:sz w:val="18"/>
                <w:szCs w:val="18"/>
                <w:lang w:eastAsia="sl-SI"/>
              </w:rPr>
            </w:pPr>
          </w:p>
          <w:p w14:paraId="197B9245" w14:textId="77777777" w:rsidR="00890766" w:rsidRPr="00890766" w:rsidRDefault="00890766" w:rsidP="00890766">
            <w:pPr>
              <w:spacing w:after="0" w:line="260" w:lineRule="atLeast"/>
              <w:rPr>
                <w:rFonts w:ascii="Arial" w:eastAsia="Times New Roman" w:hAnsi="Arial" w:cs="Arial"/>
                <w:sz w:val="18"/>
                <w:szCs w:val="18"/>
                <w:lang w:eastAsia="sl-SI"/>
              </w:rPr>
            </w:pPr>
          </w:p>
          <w:p w14:paraId="34A71824" w14:textId="77777777" w:rsidR="00890766" w:rsidRPr="00890766" w:rsidRDefault="00890766" w:rsidP="00890766">
            <w:pPr>
              <w:spacing w:after="0" w:line="260" w:lineRule="atLeast"/>
              <w:rPr>
                <w:rFonts w:ascii="Arial" w:eastAsia="Times New Roman" w:hAnsi="Arial" w:cs="Arial"/>
                <w:sz w:val="18"/>
                <w:szCs w:val="18"/>
                <w:lang w:eastAsia="sl-SI"/>
              </w:rPr>
            </w:pPr>
            <w:r w:rsidRPr="00890766">
              <w:rPr>
                <w:rFonts w:ascii="Arial" w:eastAsia="Times New Roman" w:hAnsi="Arial" w:cs="Arial"/>
                <w:sz w:val="18"/>
                <w:szCs w:val="18"/>
                <w:lang w:eastAsia="sl-SI"/>
              </w:rPr>
              <w:t xml:space="preserve">Kraj: </w:t>
            </w:r>
            <w:r w:rsidRPr="00890766">
              <w:rPr>
                <w:rFonts w:ascii="Arial" w:eastAsia="Times New Roman" w:hAnsi="Arial" w:cs="Arial"/>
                <w:sz w:val="18"/>
                <w:szCs w:val="18"/>
                <w:lang w:eastAsia="sl-SI"/>
              </w:rPr>
              <w:fldChar w:fldCharType="begin">
                <w:ffData>
                  <w:name w:val="Besedilo43"/>
                  <w:enabled/>
                  <w:calcOnExit w:val="0"/>
                  <w:textInput/>
                </w:ffData>
              </w:fldChar>
            </w:r>
            <w:r w:rsidRPr="00890766">
              <w:rPr>
                <w:rFonts w:ascii="Arial" w:eastAsia="Times New Roman" w:hAnsi="Arial" w:cs="Arial"/>
                <w:sz w:val="18"/>
                <w:szCs w:val="18"/>
                <w:lang w:eastAsia="sl-SI"/>
              </w:rPr>
              <w:instrText xml:space="preserve"> FORMTEXT </w:instrText>
            </w:r>
            <w:r w:rsidRPr="00890766">
              <w:rPr>
                <w:rFonts w:ascii="Arial" w:eastAsia="Times New Roman" w:hAnsi="Arial" w:cs="Arial"/>
                <w:sz w:val="18"/>
                <w:szCs w:val="18"/>
                <w:lang w:eastAsia="sl-SI"/>
              </w:rPr>
            </w:r>
            <w:r w:rsidRPr="00890766">
              <w:rPr>
                <w:rFonts w:ascii="Arial" w:eastAsia="Times New Roman" w:hAnsi="Arial" w:cs="Arial"/>
                <w:sz w:val="18"/>
                <w:szCs w:val="18"/>
                <w:lang w:eastAsia="sl-SI"/>
              </w:rPr>
              <w:fldChar w:fldCharType="separate"/>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fldChar w:fldCharType="end"/>
            </w:r>
          </w:p>
        </w:tc>
        <w:tc>
          <w:tcPr>
            <w:tcW w:w="1818" w:type="dxa"/>
          </w:tcPr>
          <w:p w14:paraId="0955E3F7" w14:textId="77777777" w:rsidR="00890766" w:rsidRPr="00890766" w:rsidRDefault="00890766" w:rsidP="00890766">
            <w:pPr>
              <w:spacing w:after="0" w:line="260" w:lineRule="atLeast"/>
              <w:rPr>
                <w:rFonts w:ascii="Arial" w:eastAsia="Times New Roman" w:hAnsi="Arial" w:cs="Arial"/>
                <w:sz w:val="18"/>
                <w:szCs w:val="18"/>
                <w:lang w:eastAsia="sl-SI"/>
              </w:rPr>
            </w:pPr>
          </w:p>
        </w:tc>
        <w:tc>
          <w:tcPr>
            <w:tcW w:w="4324" w:type="dxa"/>
          </w:tcPr>
          <w:p w14:paraId="3F1727C3" w14:textId="77777777" w:rsidR="00890766" w:rsidRPr="00890766" w:rsidRDefault="00890766" w:rsidP="00890766">
            <w:pPr>
              <w:spacing w:after="0" w:line="260" w:lineRule="atLeast"/>
              <w:rPr>
                <w:rFonts w:ascii="Arial" w:eastAsia="Times New Roman" w:hAnsi="Arial" w:cs="Arial"/>
                <w:sz w:val="18"/>
                <w:szCs w:val="18"/>
                <w:lang w:eastAsia="sl-SI"/>
              </w:rPr>
            </w:pPr>
          </w:p>
          <w:p w14:paraId="765D440B" w14:textId="77777777" w:rsidR="00890766" w:rsidRPr="00890766" w:rsidRDefault="00890766" w:rsidP="00890766">
            <w:pPr>
              <w:spacing w:after="0" w:line="260" w:lineRule="atLeast"/>
              <w:rPr>
                <w:rFonts w:ascii="Arial" w:eastAsia="Times New Roman" w:hAnsi="Arial" w:cs="Arial"/>
                <w:sz w:val="18"/>
                <w:szCs w:val="18"/>
                <w:lang w:eastAsia="sl-SI"/>
              </w:rPr>
            </w:pPr>
          </w:p>
          <w:p w14:paraId="730862E3" w14:textId="77777777" w:rsidR="00890766" w:rsidRPr="00890766" w:rsidRDefault="00890766" w:rsidP="00890766">
            <w:pPr>
              <w:spacing w:after="0" w:line="260" w:lineRule="atLeast"/>
              <w:rPr>
                <w:rFonts w:ascii="Arial" w:eastAsia="Times New Roman" w:hAnsi="Arial" w:cs="Arial"/>
                <w:sz w:val="18"/>
                <w:szCs w:val="18"/>
                <w:lang w:eastAsia="sl-SI"/>
              </w:rPr>
            </w:pPr>
            <w:r w:rsidRPr="00890766">
              <w:rPr>
                <w:rFonts w:ascii="Arial" w:eastAsia="Times New Roman" w:hAnsi="Arial" w:cs="Arial"/>
                <w:sz w:val="18"/>
                <w:szCs w:val="18"/>
                <w:lang w:eastAsia="sl-SI"/>
              </w:rPr>
              <w:t>Ime in priimek odgovorne osebe:</w:t>
            </w:r>
          </w:p>
          <w:p w14:paraId="23C69946" w14:textId="77777777" w:rsidR="00890766" w:rsidRPr="00890766" w:rsidRDefault="00890766" w:rsidP="00890766">
            <w:pPr>
              <w:spacing w:after="0" w:line="260" w:lineRule="atLeast"/>
              <w:rPr>
                <w:rFonts w:ascii="Arial" w:eastAsia="Times New Roman" w:hAnsi="Arial" w:cs="Arial"/>
                <w:sz w:val="18"/>
                <w:szCs w:val="18"/>
                <w:lang w:eastAsia="sl-SI"/>
              </w:rPr>
            </w:pPr>
            <w:r w:rsidRPr="00890766">
              <w:rPr>
                <w:rFonts w:ascii="Arial" w:eastAsia="Times New Roman" w:hAnsi="Arial" w:cs="Arial"/>
                <w:sz w:val="18"/>
                <w:szCs w:val="18"/>
                <w:lang w:eastAsia="sl-SI"/>
              </w:rPr>
              <w:fldChar w:fldCharType="begin">
                <w:ffData>
                  <w:name w:val="Besedilo42"/>
                  <w:enabled/>
                  <w:calcOnExit w:val="0"/>
                  <w:textInput/>
                </w:ffData>
              </w:fldChar>
            </w:r>
            <w:r w:rsidRPr="00890766">
              <w:rPr>
                <w:rFonts w:ascii="Arial" w:eastAsia="Times New Roman" w:hAnsi="Arial" w:cs="Arial"/>
                <w:sz w:val="18"/>
                <w:szCs w:val="18"/>
                <w:lang w:eastAsia="sl-SI"/>
              </w:rPr>
              <w:instrText xml:space="preserve"> FORMTEXT </w:instrText>
            </w:r>
            <w:r w:rsidRPr="00890766">
              <w:rPr>
                <w:rFonts w:ascii="Arial" w:eastAsia="Times New Roman" w:hAnsi="Arial" w:cs="Arial"/>
                <w:sz w:val="18"/>
                <w:szCs w:val="18"/>
                <w:lang w:eastAsia="sl-SI"/>
              </w:rPr>
            </w:r>
            <w:r w:rsidRPr="00890766">
              <w:rPr>
                <w:rFonts w:ascii="Arial" w:eastAsia="Times New Roman" w:hAnsi="Arial" w:cs="Arial"/>
                <w:sz w:val="18"/>
                <w:szCs w:val="18"/>
                <w:lang w:eastAsia="sl-SI"/>
              </w:rPr>
              <w:fldChar w:fldCharType="separate"/>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fldChar w:fldCharType="end"/>
            </w:r>
          </w:p>
        </w:tc>
      </w:tr>
      <w:tr w:rsidR="00890766" w:rsidRPr="00890766" w14:paraId="688ABA3B" w14:textId="77777777" w:rsidTr="0096576C">
        <w:trPr>
          <w:trHeight w:val="483"/>
        </w:trPr>
        <w:tc>
          <w:tcPr>
            <w:tcW w:w="3348" w:type="dxa"/>
          </w:tcPr>
          <w:p w14:paraId="44B577E1" w14:textId="77777777" w:rsidR="00890766" w:rsidRPr="00890766" w:rsidRDefault="00890766" w:rsidP="00890766">
            <w:pPr>
              <w:spacing w:after="0" w:line="260" w:lineRule="atLeast"/>
              <w:rPr>
                <w:rFonts w:ascii="Arial" w:eastAsia="Times New Roman" w:hAnsi="Arial" w:cs="Arial"/>
                <w:sz w:val="18"/>
                <w:szCs w:val="18"/>
                <w:lang w:eastAsia="sl-SI"/>
              </w:rPr>
            </w:pPr>
            <w:r w:rsidRPr="00890766">
              <w:rPr>
                <w:rFonts w:ascii="Arial" w:eastAsia="Times New Roman" w:hAnsi="Arial" w:cs="Arial"/>
                <w:sz w:val="18"/>
                <w:szCs w:val="18"/>
                <w:lang w:eastAsia="sl-SI"/>
              </w:rPr>
              <w:t>Datum</w:t>
            </w:r>
            <w:r w:rsidRPr="00890766">
              <w:rPr>
                <w:rFonts w:ascii="Arial" w:eastAsia="Times New Roman" w:hAnsi="Arial" w:cs="Arial"/>
                <w:sz w:val="18"/>
                <w:szCs w:val="18"/>
                <w:lang w:eastAsia="sl-SI"/>
              </w:rPr>
              <w:fldChar w:fldCharType="begin">
                <w:ffData>
                  <w:name w:val="Besedilo22"/>
                  <w:enabled/>
                  <w:calcOnExit w:val="0"/>
                  <w:textInput/>
                </w:ffData>
              </w:fldChar>
            </w:r>
            <w:r w:rsidRPr="00890766">
              <w:rPr>
                <w:rFonts w:ascii="Arial" w:eastAsia="Times New Roman" w:hAnsi="Arial" w:cs="Arial"/>
                <w:sz w:val="18"/>
                <w:szCs w:val="18"/>
                <w:lang w:eastAsia="sl-SI"/>
              </w:rPr>
              <w:instrText xml:space="preserve"> FORMTEXT </w:instrText>
            </w:r>
            <w:r w:rsidRPr="00890766">
              <w:rPr>
                <w:rFonts w:ascii="Arial" w:eastAsia="Times New Roman" w:hAnsi="Arial" w:cs="Arial"/>
                <w:sz w:val="18"/>
                <w:szCs w:val="18"/>
                <w:lang w:eastAsia="sl-SI"/>
              </w:rPr>
            </w:r>
            <w:r w:rsidRPr="00890766">
              <w:rPr>
                <w:rFonts w:ascii="Arial" w:eastAsia="Times New Roman" w:hAnsi="Arial" w:cs="Arial"/>
                <w:sz w:val="18"/>
                <w:szCs w:val="18"/>
                <w:lang w:eastAsia="sl-SI"/>
              </w:rPr>
              <w:fldChar w:fldCharType="separate"/>
            </w:r>
            <w:r w:rsidRPr="00890766">
              <w:rPr>
                <w:rFonts w:ascii="Arial" w:eastAsia="Times New Roman" w:hAnsi="Arial" w:cs="Arial"/>
                <w:sz w:val="18"/>
                <w:szCs w:val="18"/>
                <w:lang w:eastAsia="sl-SI"/>
              </w:rPr>
              <w:fldChar w:fldCharType="end"/>
            </w:r>
            <w:r w:rsidRPr="00890766">
              <w:rPr>
                <w:rFonts w:ascii="Arial" w:eastAsia="Times New Roman" w:hAnsi="Arial" w:cs="Arial"/>
                <w:sz w:val="18"/>
                <w:szCs w:val="18"/>
                <w:lang w:eastAsia="sl-SI"/>
              </w:rPr>
              <w:t xml:space="preserve">: </w:t>
            </w:r>
            <w:r w:rsidRPr="00890766">
              <w:rPr>
                <w:rFonts w:ascii="Arial" w:eastAsia="Times New Roman" w:hAnsi="Arial" w:cs="Arial"/>
                <w:sz w:val="18"/>
                <w:szCs w:val="18"/>
                <w:lang w:eastAsia="sl-SI"/>
              </w:rPr>
              <w:fldChar w:fldCharType="begin">
                <w:ffData>
                  <w:name w:val="Besedilo39"/>
                  <w:enabled/>
                  <w:calcOnExit w:val="0"/>
                  <w:textInput/>
                </w:ffData>
              </w:fldChar>
            </w:r>
            <w:r w:rsidRPr="00890766">
              <w:rPr>
                <w:rFonts w:ascii="Arial" w:eastAsia="Times New Roman" w:hAnsi="Arial" w:cs="Arial"/>
                <w:sz w:val="18"/>
                <w:szCs w:val="18"/>
                <w:lang w:eastAsia="sl-SI"/>
              </w:rPr>
              <w:instrText xml:space="preserve"> FORMTEXT </w:instrText>
            </w:r>
            <w:r w:rsidRPr="00890766">
              <w:rPr>
                <w:rFonts w:ascii="Arial" w:eastAsia="Times New Roman" w:hAnsi="Arial" w:cs="Arial"/>
                <w:sz w:val="18"/>
                <w:szCs w:val="18"/>
                <w:lang w:eastAsia="sl-SI"/>
              </w:rPr>
            </w:r>
            <w:r w:rsidRPr="00890766">
              <w:rPr>
                <w:rFonts w:ascii="Arial" w:eastAsia="Times New Roman" w:hAnsi="Arial" w:cs="Arial"/>
                <w:sz w:val="18"/>
                <w:szCs w:val="18"/>
                <w:lang w:eastAsia="sl-SI"/>
              </w:rPr>
              <w:fldChar w:fldCharType="separate"/>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t> </w:t>
            </w:r>
            <w:r w:rsidRPr="00890766">
              <w:rPr>
                <w:rFonts w:ascii="Arial" w:eastAsia="Times New Roman" w:hAnsi="Arial" w:cs="Arial"/>
                <w:sz w:val="18"/>
                <w:szCs w:val="18"/>
                <w:lang w:eastAsia="sl-SI"/>
              </w:rPr>
              <w:fldChar w:fldCharType="end"/>
            </w:r>
          </w:p>
        </w:tc>
        <w:tc>
          <w:tcPr>
            <w:tcW w:w="1818" w:type="dxa"/>
          </w:tcPr>
          <w:p w14:paraId="00C4C83C" w14:textId="77777777" w:rsidR="00890766" w:rsidRPr="00890766" w:rsidRDefault="00890766" w:rsidP="00890766">
            <w:pPr>
              <w:spacing w:after="0" w:line="260" w:lineRule="atLeast"/>
              <w:rPr>
                <w:rFonts w:ascii="Arial" w:eastAsia="Times New Roman" w:hAnsi="Arial" w:cs="Arial"/>
                <w:sz w:val="18"/>
                <w:szCs w:val="18"/>
                <w:lang w:eastAsia="sl-SI"/>
              </w:rPr>
            </w:pPr>
            <w:r w:rsidRPr="00890766">
              <w:rPr>
                <w:rFonts w:ascii="Arial" w:eastAsia="Times New Roman" w:hAnsi="Arial" w:cs="Arial"/>
                <w:sz w:val="18"/>
                <w:szCs w:val="18"/>
                <w:lang w:eastAsia="sl-SI"/>
              </w:rPr>
              <w:t>Žig</w:t>
            </w:r>
          </w:p>
        </w:tc>
        <w:tc>
          <w:tcPr>
            <w:tcW w:w="4324" w:type="dxa"/>
          </w:tcPr>
          <w:p w14:paraId="184262F1" w14:textId="77777777" w:rsidR="00890766" w:rsidRPr="00890766" w:rsidRDefault="00890766" w:rsidP="00890766">
            <w:pPr>
              <w:spacing w:after="0" w:line="260" w:lineRule="atLeast"/>
              <w:rPr>
                <w:rFonts w:ascii="Arial" w:eastAsia="Times New Roman" w:hAnsi="Arial" w:cs="Arial"/>
                <w:sz w:val="18"/>
                <w:szCs w:val="18"/>
                <w:lang w:eastAsia="sl-SI"/>
              </w:rPr>
            </w:pPr>
            <w:r w:rsidRPr="00890766">
              <w:rPr>
                <w:rFonts w:ascii="Arial" w:eastAsia="Times New Roman" w:hAnsi="Arial" w:cs="Arial"/>
                <w:sz w:val="18"/>
                <w:szCs w:val="18"/>
                <w:lang w:eastAsia="sl-SI"/>
              </w:rPr>
              <w:t>________________________</w:t>
            </w:r>
          </w:p>
          <w:p w14:paraId="45DA736B" w14:textId="77777777" w:rsidR="00890766" w:rsidRPr="00890766" w:rsidRDefault="00890766" w:rsidP="00890766">
            <w:pPr>
              <w:spacing w:after="0" w:line="260" w:lineRule="atLeast"/>
              <w:rPr>
                <w:rFonts w:ascii="Arial" w:eastAsia="Times New Roman" w:hAnsi="Arial" w:cs="Arial"/>
                <w:sz w:val="18"/>
                <w:szCs w:val="18"/>
                <w:lang w:eastAsia="sl-SI"/>
              </w:rPr>
            </w:pPr>
            <w:r w:rsidRPr="00890766">
              <w:rPr>
                <w:rFonts w:ascii="Arial" w:eastAsia="Times New Roman" w:hAnsi="Arial" w:cs="Arial"/>
                <w:sz w:val="18"/>
                <w:szCs w:val="18"/>
                <w:lang w:eastAsia="sl-SI"/>
              </w:rPr>
              <w:t>Podpis odgovorne osebe</w:t>
            </w:r>
          </w:p>
        </w:tc>
      </w:tr>
    </w:tbl>
    <w:p w14:paraId="2D17503D" w14:textId="77777777" w:rsidR="00890766" w:rsidRPr="00890766" w:rsidRDefault="00890766" w:rsidP="00890766">
      <w:pPr>
        <w:spacing w:after="0" w:line="240" w:lineRule="auto"/>
        <w:jc w:val="both"/>
        <w:rPr>
          <w:rFonts w:ascii="Arial" w:eastAsia="Times New Roman" w:hAnsi="Arial" w:cs="Arial"/>
          <w:lang w:eastAsia="sl-SI"/>
        </w:rPr>
      </w:pPr>
    </w:p>
    <w:p w14:paraId="726DEFBA" w14:textId="77777777" w:rsidR="00890766" w:rsidRPr="00890766" w:rsidRDefault="00890766" w:rsidP="00890766">
      <w:pPr>
        <w:spacing w:before="225" w:after="225" w:line="240" w:lineRule="auto"/>
        <w:jc w:val="both"/>
      </w:pPr>
      <w:r w:rsidRPr="00890766">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FCF623F" w14:textId="31F3A6D9" w:rsidR="005F1BBD" w:rsidRPr="005F1BBD" w:rsidRDefault="005F1BBD" w:rsidP="005F1BBD">
      <w:pPr>
        <w:pStyle w:val="Paragraf"/>
        <w:spacing w:before="0" w:after="0" w:line="240" w:lineRule="auto"/>
        <w:jc w:val="both"/>
        <w:rPr>
          <w:rFonts w:ascii="Arial" w:hAnsi="Arial" w:cs="Arial"/>
          <w:b/>
          <w:bCs/>
        </w:rPr>
      </w:pPr>
      <w:r w:rsidRPr="00890766">
        <w:rPr>
          <w:rFonts w:ascii="Arial" w:hAnsi="Arial" w:cs="Arial"/>
          <w:color w:val="000000"/>
        </w:rPr>
        <w:t xml:space="preserve">Ta izjava je sestavni del in priloga ponudbe, s katero se prijavljamo na razpis </w:t>
      </w:r>
      <w:r w:rsidRPr="00890766">
        <w:rPr>
          <w:rFonts w:ascii="Arial" w:hAnsi="Arial" w:cs="Arial"/>
          <w:b/>
          <w:bCs/>
          <w:color w:val="000000"/>
        </w:rPr>
        <w:t>»</w:t>
      </w:r>
      <w:r>
        <w:rPr>
          <w:rFonts w:ascii="Arial" w:hAnsi="Arial" w:cs="Arial"/>
          <w:b/>
          <w:bCs/>
        </w:rPr>
        <w:t xml:space="preserve">Dobava električne energije za obdobje od </w:t>
      </w:r>
      <w:r w:rsidR="0015390E">
        <w:rPr>
          <w:rFonts w:ascii="Arial" w:hAnsi="Arial" w:cs="Arial"/>
          <w:b/>
          <w:bCs/>
        </w:rPr>
        <w:t>1. 1. 2026 do 31. 12. 2027</w:t>
      </w:r>
      <w:r w:rsidRPr="00890766">
        <w:rPr>
          <w:rFonts w:ascii="Arial" w:hAnsi="Arial" w:cs="Arial"/>
          <w:b/>
          <w:bCs/>
          <w:color w:val="000000"/>
        </w:rPr>
        <w:t>«,</w:t>
      </w:r>
      <w:r w:rsidRPr="00890766">
        <w:rPr>
          <w:rFonts w:ascii="Arial" w:hAnsi="Arial" w:cs="Arial"/>
          <w:bCs/>
          <w:color w:val="000000"/>
        </w:rPr>
        <w:t xml:space="preserve"> objavljen na Portalu javnih naročil in v Uradnem listu Evropske unije.</w:t>
      </w:r>
    </w:p>
    <w:p w14:paraId="59746F32" w14:textId="77777777" w:rsidR="00890766" w:rsidRPr="00890766" w:rsidRDefault="00890766" w:rsidP="00890766">
      <w:pPr>
        <w:spacing w:before="225" w:after="225" w:line="240" w:lineRule="auto"/>
        <w:jc w:val="both"/>
      </w:pPr>
      <w:r w:rsidRPr="00890766">
        <w:rPr>
          <w:rFonts w:ascii="Arial" w:hAnsi="Arial" w:cs="Arial"/>
          <w:color w:val="000000"/>
          <w:sz w:val="18"/>
          <w:szCs w:val="18"/>
        </w:rPr>
        <w:t>Datum: _________________                              Žig               Podpis ponudnika: ______________                   </w:t>
      </w:r>
    </w:p>
    <w:p w14:paraId="62DAAF7F" w14:textId="77777777" w:rsidR="00890766" w:rsidRDefault="00890766" w:rsidP="00890766">
      <w:pPr>
        <w:spacing w:after="0"/>
        <w:rPr>
          <w:rFonts w:ascii="Arial" w:hAnsi="Arial" w:cs="Arial"/>
          <w:b/>
          <w:sz w:val="18"/>
          <w:szCs w:val="18"/>
        </w:rPr>
      </w:pPr>
    </w:p>
    <w:p w14:paraId="7A7AF320" w14:textId="77777777" w:rsidR="00E3506B" w:rsidRPr="007D366D" w:rsidRDefault="00E3506B" w:rsidP="00E3506B">
      <w:pPr>
        <w:spacing w:before="135" w:after="135" w:line="240" w:lineRule="auto"/>
        <w:jc w:val="both"/>
        <w:textAlignment w:val="center"/>
        <w:rPr>
          <w:rFonts w:ascii="Arial" w:eastAsia="Calibri" w:hAnsi="Arial" w:cs="Arial"/>
          <w:b/>
          <w:bCs/>
          <w:i/>
          <w:iCs/>
          <w:color w:val="000000"/>
          <w:position w:val="-2"/>
          <w:sz w:val="16"/>
          <w:szCs w:val="16"/>
          <w:u w:val="single"/>
          <w:lang w:eastAsia="sl-SI"/>
        </w:rPr>
      </w:pPr>
      <w:r w:rsidRPr="007D366D">
        <w:rPr>
          <w:rFonts w:ascii="Arial" w:eastAsia="Calibri" w:hAnsi="Arial" w:cs="Arial"/>
          <w:b/>
          <w:bCs/>
          <w:i/>
          <w:iCs/>
          <w:color w:val="000000"/>
          <w:position w:val="-2"/>
          <w:sz w:val="16"/>
          <w:szCs w:val="16"/>
          <w:u w:val="single"/>
          <w:lang w:eastAsia="sl-SI"/>
        </w:rPr>
        <w:t>OPOMBA:</w:t>
      </w:r>
    </w:p>
    <w:p w14:paraId="7A8B8F46" w14:textId="4D548A5B" w:rsidR="00890766" w:rsidRPr="00890766" w:rsidRDefault="00E3506B" w:rsidP="00890766">
      <w:pPr>
        <w:spacing w:after="0"/>
        <w:rPr>
          <w:rFonts w:ascii="Arial" w:hAnsi="Arial" w:cs="Arial"/>
          <w:b/>
          <w:sz w:val="18"/>
          <w:szCs w:val="18"/>
        </w:rPr>
      </w:pPr>
      <w:r>
        <w:rPr>
          <w:rFonts w:ascii="Arial" w:eastAsia="Calibri" w:hAnsi="Arial" w:cs="Arial"/>
          <w:i/>
          <w:iCs/>
          <w:color w:val="000000"/>
          <w:position w:val="-2"/>
          <w:sz w:val="16"/>
          <w:szCs w:val="16"/>
          <w:lang w:eastAsia="sl-SI"/>
        </w:rPr>
        <w:t>Obrazec je obvezen za vse sodelujoče</w:t>
      </w:r>
    </w:p>
    <w:p w14:paraId="57045F19" w14:textId="57F36ADF" w:rsidR="00890766" w:rsidRPr="00890766" w:rsidRDefault="00890766" w:rsidP="00890766">
      <w:pPr>
        <w:spacing w:after="0"/>
        <w:jc w:val="right"/>
        <w:rPr>
          <w:rFonts w:ascii="Arial" w:hAnsi="Arial" w:cs="Arial"/>
          <w:b/>
          <w:bCs/>
          <w:sz w:val="18"/>
          <w:szCs w:val="18"/>
        </w:rPr>
      </w:pPr>
      <w:r w:rsidRPr="00890766">
        <w:rPr>
          <w:rFonts w:ascii="Arial" w:hAnsi="Arial" w:cs="Arial"/>
          <w:b/>
          <w:bCs/>
          <w:sz w:val="18"/>
          <w:szCs w:val="18"/>
        </w:rPr>
        <w:lastRenderedPageBreak/>
        <w:t xml:space="preserve">Obrazec št: </w:t>
      </w:r>
      <w:r w:rsidR="00DD010C">
        <w:rPr>
          <w:rFonts w:ascii="Arial" w:hAnsi="Arial" w:cs="Arial"/>
          <w:b/>
          <w:bCs/>
          <w:sz w:val="18"/>
          <w:szCs w:val="18"/>
        </w:rPr>
        <w:t>8</w:t>
      </w:r>
    </w:p>
    <w:p w14:paraId="5DC126DC"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Izjava zastopnika podizvajalca v zvezi z izpolnjevanjem obveznih pogojev za podizvajalce</w:t>
      </w:r>
    </w:p>
    <w:p w14:paraId="55FCAB86" w14:textId="77777777" w:rsidR="00890766" w:rsidRPr="00890766" w:rsidRDefault="00890766" w:rsidP="00890766">
      <w:pPr>
        <w:spacing w:before="225" w:after="225" w:line="240" w:lineRule="auto"/>
        <w:jc w:val="both"/>
      </w:pPr>
      <w:r w:rsidRPr="00890766">
        <w:rPr>
          <w:rFonts w:ascii="Arial" w:hAnsi="Arial" w:cs="Arial"/>
          <w:color w:val="000000"/>
          <w:sz w:val="18"/>
          <w:szCs w:val="18"/>
        </w:rPr>
        <w:t>Pod kazensko in materialno odgovornostjo izjavljamo, da naša družba, </w:t>
      </w:r>
      <w:r w:rsidRPr="00890766">
        <w:rPr>
          <w:rFonts w:ascii="Arial" w:hAnsi="Arial" w:cs="Arial"/>
          <w:color w:val="000000"/>
          <w:sz w:val="18"/>
          <w:szCs w:val="18"/>
          <w:u w:val="single"/>
        </w:rPr>
        <w:t>_______________</w:t>
      </w:r>
      <w:r w:rsidRPr="00890766">
        <w:rPr>
          <w:rFonts w:ascii="Arial" w:hAnsi="Arial" w:cs="Arial"/>
          <w:color w:val="000000"/>
          <w:sz w:val="18"/>
          <w:szCs w:val="18"/>
        </w:rPr>
        <w:t>(Firma), </w:t>
      </w:r>
      <w:r w:rsidRPr="00890766">
        <w:rPr>
          <w:rFonts w:ascii="Arial" w:hAnsi="Arial" w:cs="Arial"/>
          <w:color w:val="000000"/>
          <w:sz w:val="18"/>
          <w:szCs w:val="18"/>
          <w:u w:val="single"/>
        </w:rPr>
        <w:t>_________________</w:t>
      </w:r>
      <w:r w:rsidRPr="00890766">
        <w:rPr>
          <w:rFonts w:ascii="Arial" w:hAnsi="Arial" w:cs="Arial"/>
          <w:color w:val="000000"/>
          <w:sz w:val="18"/>
          <w:szCs w:val="18"/>
        </w:rPr>
        <w:t>(Naslov), matična številka: </w:t>
      </w:r>
      <w:r w:rsidRPr="00890766">
        <w:rPr>
          <w:rFonts w:ascii="Arial" w:hAnsi="Arial" w:cs="Arial"/>
          <w:color w:val="000000"/>
          <w:sz w:val="18"/>
          <w:szCs w:val="18"/>
          <w:u w:val="single"/>
        </w:rPr>
        <w:t>_______________</w:t>
      </w:r>
      <w:r w:rsidRPr="00890766">
        <w:rPr>
          <w:rFonts w:ascii="Arial" w:hAnsi="Arial" w:cs="Arial"/>
          <w:color w:val="000000"/>
          <w:sz w:val="18"/>
          <w:szCs w:val="18"/>
        </w:rPr>
        <w:t> ni bila pravnomočno obsojena zaradi kaznivih dejanj, ki so našteta v prvem odstavku 75. člena ZJN-3.</w:t>
      </w:r>
    </w:p>
    <w:p w14:paraId="594D1935" w14:textId="77777777" w:rsidR="00890766" w:rsidRPr="00890766" w:rsidRDefault="00890766" w:rsidP="00890766">
      <w:pPr>
        <w:spacing w:after="0" w:line="240" w:lineRule="auto"/>
        <w:jc w:val="both"/>
      </w:pPr>
      <w:r w:rsidRPr="00890766">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890766" w:rsidRPr="00890766" w14:paraId="368D9124" w14:textId="77777777" w:rsidTr="0096576C">
        <w:tc>
          <w:tcPr>
            <w:tcW w:w="0" w:type="auto"/>
            <w:tcMar>
              <w:top w:w="0" w:type="auto"/>
              <w:bottom w:w="0" w:type="auto"/>
            </w:tcMar>
          </w:tcPr>
          <w:p w14:paraId="7DCCE4CF" w14:textId="77777777" w:rsidR="00890766" w:rsidRPr="00890766" w:rsidRDefault="00890766" w:rsidP="00890766">
            <w:pPr>
              <w:numPr>
                <w:ilvl w:val="0"/>
                <w:numId w:val="9"/>
              </w:numPr>
              <w:jc w:val="both"/>
              <w:rPr>
                <w:rFonts w:ascii="Arial" w:hAnsi="Arial" w:cs="Arial"/>
                <w:color w:val="000000"/>
                <w:sz w:val="18"/>
                <w:szCs w:val="18"/>
              </w:rPr>
            </w:pPr>
            <w:r w:rsidRPr="00890766">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872E23E" w14:textId="77777777" w:rsidR="00890766" w:rsidRPr="00890766" w:rsidRDefault="00890766" w:rsidP="00890766">
            <w:pPr>
              <w:numPr>
                <w:ilvl w:val="0"/>
                <w:numId w:val="9"/>
              </w:numPr>
              <w:jc w:val="both"/>
              <w:rPr>
                <w:rFonts w:ascii="Arial" w:hAnsi="Arial" w:cs="Arial"/>
                <w:color w:val="000000"/>
                <w:sz w:val="18"/>
                <w:szCs w:val="18"/>
              </w:rPr>
            </w:pPr>
            <w:r w:rsidRPr="00890766">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A5E46E8" w14:textId="77777777" w:rsidR="00890766" w:rsidRPr="00890766" w:rsidRDefault="00890766" w:rsidP="00890766">
            <w:pPr>
              <w:numPr>
                <w:ilvl w:val="0"/>
                <w:numId w:val="9"/>
              </w:numPr>
              <w:jc w:val="both"/>
              <w:rPr>
                <w:rFonts w:ascii="Arial" w:hAnsi="Arial" w:cs="Arial"/>
                <w:color w:val="000000"/>
                <w:sz w:val="18"/>
                <w:szCs w:val="18"/>
              </w:rPr>
            </w:pPr>
            <w:r w:rsidRPr="00890766">
              <w:rPr>
                <w:rFonts w:ascii="Arial" w:hAnsi="Arial" w:cs="Arial"/>
                <w:color w:val="000000"/>
                <w:sz w:val="18"/>
                <w:szCs w:val="18"/>
              </w:rPr>
              <w:t xml:space="preserve">na dan, ko poteče rok za oddajo ponudb ali prijav, nismo izločeni iz postopkov oddaje javnih naročil zaradi uvrstitve v evidenco gospodarskih subjektov z izrečenimi stranskimi sankcijami izločitve iz postopkov javnega naročanja, </w:t>
            </w:r>
          </w:p>
          <w:p w14:paraId="7DD2F8B6" w14:textId="77777777" w:rsidR="00890766" w:rsidRPr="00890766" w:rsidRDefault="00890766" w:rsidP="00890766">
            <w:pPr>
              <w:numPr>
                <w:ilvl w:val="0"/>
                <w:numId w:val="9"/>
              </w:numPr>
              <w:jc w:val="both"/>
              <w:rPr>
                <w:rFonts w:ascii="Arial" w:hAnsi="Arial" w:cs="Arial"/>
                <w:color w:val="000000"/>
                <w:sz w:val="18"/>
                <w:szCs w:val="18"/>
              </w:rPr>
            </w:pPr>
            <w:r w:rsidRPr="00890766">
              <w:rPr>
                <w:rFonts w:ascii="Arial" w:hAnsi="Arial" w:cs="Arial"/>
                <w:color w:val="000000"/>
                <w:sz w:val="18"/>
                <w:szCs w:val="18"/>
              </w:rPr>
              <w:t xml:space="preserve">v0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p>
          <w:p w14:paraId="219C546E" w14:textId="77777777" w:rsidR="00890766" w:rsidRPr="00890766" w:rsidRDefault="00890766" w:rsidP="00890766">
            <w:pPr>
              <w:numPr>
                <w:ilvl w:val="0"/>
                <w:numId w:val="9"/>
              </w:numPr>
              <w:jc w:val="both"/>
              <w:rPr>
                <w:rFonts w:ascii="Arial" w:hAnsi="Arial" w:cs="Arial"/>
                <w:color w:val="000000"/>
                <w:sz w:val="18"/>
                <w:szCs w:val="18"/>
              </w:rPr>
            </w:pPr>
            <w:r w:rsidRPr="00890766">
              <w:rPr>
                <w:rFonts w:ascii="Arial" w:hAnsi="Arial" w:cs="Arial"/>
                <w:color w:val="000000"/>
                <w:sz w:val="18"/>
                <w:szCs w:val="18"/>
              </w:rPr>
              <w:t>smo vpisani v poklicni oziroma poslovni register v državi sedeža,</w:t>
            </w:r>
          </w:p>
          <w:p w14:paraId="055FD29C" w14:textId="77777777" w:rsidR="00890766" w:rsidRPr="00890766" w:rsidRDefault="00890766" w:rsidP="00890766">
            <w:pPr>
              <w:numPr>
                <w:ilvl w:val="0"/>
                <w:numId w:val="9"/>
              </w:numPr>
              <w:jc w:val="both"/>
              <w:rPr>
                <w:rFonts w:ascii="Arial" w:hAnsi="Arial" w:cs="Arial"/>
                <w:color w:val="000000"/>
                <w:sz w:val="18"/>
                <w:szCs w:val="18"/>
              </w:rPr>
            </w:pPr>
            <w:r w:rsidRPr="00890766">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81F6B8F" w14:textId="77777777" w:rsidR="00890766" w:rsidRPr="00890766" w:rsidRDefault="00890766" w:rsidP="00890766">
            <w:pPr>
              <w:numPr>
                <w:ilvl w:val="0"/>
                <w:numId w:val="9"/>
              </w:numPr>
              <w:jc w:val="both"/>
              <w:rPr>
                <w:rFonts w:ascii="Arial" w:hAnsi="Arial" w:cs="Arial"/>
                <w:color w:val="000000"/>
                <w:sz w:val="18"/>
                <w:szCs w:val="18"/>
              </w:rPr>
            </w:pPr>
            <w:r w:rsidRPr="00890766">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E3253" w14:textId="77777777" w:rsidR="00890766" w:rsidRPr="00890766" w:rsidRDefault="00890766" w:rsidP="00890766">
            <w:pPr>
              <w:ind w:left="720"/>
              <w:jc w:val="both"/>
              <w:rPr>
                <w:rFonts w:ascii="Arial" w:hAnsi="Arial" w:cs="Arial"/>
                <w:color w:val="000000"/>
                <w:sz w:val="18"/>
                <w:szCs w:val="18"/>
              </w:rPr>
            </w:pPr>
          </w:p>
        </w:tc>
      </w:tr>
    </w:tbl>
    <w:p w14:paraId="7005D6A3" w14:textId="77777777" w:rsidR="00890766" w:rsidRPr="00890766" w:rsidRDefault="00890766" w:rsidP="00890766">
      <w:pPr>
        <w:spacing w:after="0" w:line="240" w:lineRule="auto"/>
        <w:jc w:val="center"/>
      </w:pPr>
      <w:r w:rsidRPr="00890766">
        <w:rPr>
          <w:rFonts w:ascii="Arial" w:hAnsi="Arial" w:cs="Arial"/>
          <w:b/>
          <w:bCs/>
          <w:color w:val="000000"/>
          <w:sz w:val="21"/>
          <w:szCs w:val="21"/>
        </w:rPr>
        <w:t>In</w:t>
      </w:r>
    </w:p>
    <w:p w14:paraId="2B080CC6" w14:textId="77777777" w:rsidR="00890766" w:rsidRPr="00890766" w:rsidRDefault="00890766" w:rsidP="00890766">
      <w:pPr>
        <w:spacing w:after="0" w:line="240" w:lineRule="auto"/>
        <w:jc w:val="center"/>
        <w:rPr>
          <w:rFonts w:ascii="Arial" w:hAnsi="Arial" w:cs="Arial"/>
          <w:b/>
          <w:bCs/>
          <w:color w:val="000000"/>
          <w:sz w:val="21"/>
          <w:szCs w:val="21"/>
        </w:rPr>
      </w:pPr>
      <w:r w:rsidRPr="00890766">
        <w:rPr>
          <w:rFonts w:ascii="Arial" w:hAnsi="Arial" w:cs="Arial"/>
          <w:b/>
          <w:bCs/>
          <w:color w:val="000000"/>
          <w:sz w:val="21"/>
          <w:szCs w:val="21"/>
        </w:rPr>
        <w:t>POOBLASTILO</w:t>
      </w:r>
    </w:p>
    <w:p w14:paraId="6EDECE96" w14:textId="77777777" w:rsidR="00890766" w:rsidRPr="00890766" w:rsidRDefault="00890766" w:rsidP="00890766">
      <w:pPr>
        <w:spacing w:after="0" w:line="240" w:lineRule="auto"/>
        <w:jc w:val="center"/>
        <w:rPr>
          <w:rFonts w:ascii="Arial" w:hAnsi="Arial" w:cs="Arial"/>
          <w:b/>
          <w:bCs/>
          <w:color w:val="000000"/>
          <w:sz w:val="21"/>
          <w:szCs w:val="21"/>
        </w:rPr>
      </w:pPr>
    </w:p>
    <w:p w14:paraId="74A83558" w14:textId="77777777" w:rsidR="00890766" w:rsidRPr="00890766" w:rsidRDefault="00890766" w:rsidP="00890766">
      <w:pPr>
        <w:spacing w:after="0" w:line="240" w:lineRule="auto"/>
        <w:jc w:val="both"/>
      </w:pPr>
      <w:r w:rsidRPr="00890766">
        <w:rPr>
          <w:rFonts w:ascii="Arial" w:hAnsi="Arial" w:cs="Arial"/>
          <w:color w:val="000000"/>
          <w:sz w:val="18"/>
          <w:szCs w:val="18"/>
        </w:rPr>
        <w:t>Pooblaščamo naročnika OBČINA ŠENTJUR, 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890766" w:rsidRPr="00890766" w14:paraId="1FF938CC" w14:textId="77777777" w:rsidTr="0096576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35DB0" w14:textId="77777777" w:rsidR="00890766" w:rsidRPr="00890766" w:rsidRDefault="00890766" w:rsidP="00890766">
            <w:pPr>
              <w:jc w:val="right"/>
            </w:pPr>
            <w:r w:rsidRPr="0089076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E185C" w14:textId="77777777" w:rsidR="00890766" w:rsidRPr="00890766" w:rsidRDefault="00890766" w:rsidP="00890766">
            <w:r w:rsidRPr="00890766">
              <w:rPr>
                <w:rFonts w:ascii="Arial" w:hAnsi="Arial" w:cs="Arial"/>
                <w:color w:val="000000"/>
                <w:position w:val="-2"/>
                <w:sz w:val="18"/>
                <w:szCs w:val="18"/>
              </w:rPr>
              <w:t> </w:t>
            </w:r>
          </w:p>
        </w:tc>
      </w:tr>
      <w:tr w:rsidR="00890766" w:rsidRPr="00890766" w14:paraId="34713EA3" w14:textId="77777777" w:rsidTr="0096576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4A681" w14:textId="77777777" w:rsidR="00890766" w:rsidRPr="00890766" w:rsidRDefault="00890766" w:rsidP="00890766">
            <w:pPr>
              <w:jc w:val="right"/>
            </w:pPr>
            <w:r w:rsidRPr="0089076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465C6" w14:textId="77777777" w:rsidR="00890766" w:rsidRPr="00890766" w:rsidRDefault="00890766" w:rsidP="00890766">
            <w:r w:rsidRPr="00890766">
              <w:rPr>
                <w:rFonts w:ascii="Arial" w:hAnsi="Arial" w:cs="Arial"/>
                <w:color w:val="000000"/>
                <w:position w:val="-2"/>
                <w:sz w:val="18"/>
                <w:szCs w:val="18"/>
              </w:rPr>
              <w:t> </w:t>
            </w:r>
          </w:p>
        </w:tc>
      </w:tr>
      <w:tr w:rsidR="00890766" w:rsidRPr="00890766" w14:paraId="09D91AE4" w14:textId="77777777" w:rsidTr="0096576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CC7A8" w14:textId="77777777" w:rsidR="00890766" w:rsidRPr="00890766" w:rsidRDefault="00890766" w:rsidP="00890766">
            <w:pPr>
              <w:jc w:val="right"/>
            </w:pPr>
            <w:r w:rsidRPr="0089076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46D13" w14:textId="77777777" w:rsidR="00890766" w:rsidRPr="00890766" w:rsidRDefault="00890766" w:rsidP="00890766">
            <w:r w:rsidRPr="00890766">
              <w:rPr>
                <w:rFonts w:ascii="Arial" w:hAnsi="Arial" w:cs="Arial"/>
                <w:color w:val="000000"/>
                <w:position w:val="-2"/>
                <w:sz w:val="18"/>
                <w:szCs w:val="18"/>
              </w:rPr>
              <w:t> </w:t>
            </w:r>
          </w:p>
        </w:tc>
      </w:tr>
      <w:tr w:rsidR="00890766" w:rsidRPr="00890766" w14:paraId="39D5E21C" w14:textId="77777777" w:rsidTr="0096576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95E03" w14:textId="77777777" w:rsidR="00890766" w:rsidRPr="00890766" w:rsidRDefault="00890766" w:rsidP="00890766">
            <w:pPr>
              <w:jc w:val="right"/>
            </w:pPr>
            <w:r w:rsidRPr="0089076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89A57" w14:textId="77777777" w:rsidR="00890766" w:rsidRPr="00890766" w:rsidRDefault="00890766" w:rsidP="00890766">
            <w:r w:rsidRPr="00890766">
              <w:rPr>
                <w:rFonts w:ascii="Arial" w:hAnsi="Arial" w:cs="Arial"/>
                <w:color w:val="000000"/>
                <w:position w:val="-2"/>
                <w:sz w:val="18"/>
                <w:szCs w:val="18"/>
              </w:rPr>
              <w:t> </w:t>
            </w:r>
          </w:p>
        </w:tc>
      </w:tr>
      <w:tr w:rsidR="00890766" w:rsidRPr="00890766" w14:paraId="78726917" w14:textId="77777777" w:rsidTr="0096576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0123A" w14:textId="77777777" w:rsidR="00890766" w:rsidRPr="00890766" w:rsidRDefault="00890766" w:rsidP="00890766">
            <w:pPr>
              <w:jc w:val="right"/>
            </w:pPr>
            <w:r w:rsidRPr="0089076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834E7" w14:textId="77777777" w:rsidR="00890766" w:rsidRPr="00890766" w:rsidRDefault="00890766" w:rsidP="00890766">
            <w:r w:rsidRPr="00890766">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643"/>
        <w:gridCol w:w="4643"/>
      </w:tblGrid>
      <w:tr w:rsidR="00890766" w:rsidRPr="00890766" w14:paraId="0C0E5A7C" w14:textId="77777777" w:rsidTr="0096576C">
        <w:tc>
          <w:tcPr>
            <w:tcW w:w="2500" w:type="pct"/>
            <w:tcMar>
              <w:top w:w="75" w:type="dxa"/>
              <w:bottom w:w="75" w:type="dxa"/>
            </w:tcMar>
            <w:vAlign w:val="center"/>
          </w:tcPr>
          <w:p w14:paraId="58369C21" w14:textId="77777777" w:rsidR="00890766" w:rsidRPr="00890766" w:rsidRDefault="00890766" w:rsidP="00890766">
            <w:r w:rsidRPr="00890766">
              <w:rPr>
                <w:rFonts w:ascii="Arial" w:hAnsi="Arial" w:cs="Arial"/>
                <w:color w:val="000000"/>
                <w:position w:val="-2"/>
                <w:sz w:val="18"/>
                <w:szCs w:val="18"/>
              </w:rPr>
              <w:t>Kraj in datum:</w:t>
            </w:r>
          </w:p>
        </w:tc>
        <w:tc>
          <w:tcPr>
            <w:tcW w:w="0" w:type="auto"/>
            <w:tcMar>
              <w:top w:w="75" w:type="dxa"/>
              <w:bottom w:w="75" w:type="dxa"/>
            </w:tcMar>
            <w:vAlign w:val="center"/>
          </w:tcPr>
          <w:p w14:paraId="421072BB" w14:textId="77777777" w:rsidR="00890766" w:rsidRPr="00890766" w:rsidRDefault="00890766" w:rsidP="00890766">
            <w:r w:rsidRPr="00890766">
              <w:rPr>
                <w:rFonts w:ascii="Arial" w:hAnsi="Arial" w:cs="Arial"/>
                <w:color w:val="000000"/>
                <w:position w:val="-2"/>
                <w:sz w:val="18"/>
                <w:szCs w:val="18"/>
              </w:rPr>
              <w:t>Ime in priimek: _____________________</w:t>
            </w:r>
          </w:p>
        </w:tc>
      </w:tr>
      <w:tr w:rsidR="00890766" w:rsidRPr="00890766" w14:paraId="2988CEA2" w14:textId="77777777" w:rsidTr="0096576C">
        <w:tc>
          <w:tcPr>
            <w:tcW w:w="2500" w:type="pct"/>
            <w:tcMar>
              <w:top w:w="75" w:type="dxa"/>
              <w:bottom w:w="75" w:type="dxa"/>
            </w:tcMar>
            <w:vAlign w:val="center"/>
          </w:tcPr>
          <w:p w14:paraId="1DB205C4" w14:textId="77777777" w:rsidR="00890766" w:rsidRPr="00890766" w:rsidRDefault="00890766" w:rsidP="00890766">
            <w:r w:rsidRPr="00890766">
              <w:rPr>
                <w:rFonts w:ascii="Arial" w:hAnsi="Arial" w:cs="Arial"/>
                <w:color w:val="000000"/>
                <w:position w:val="-2"/>
                <w:sz w:val="18"/>
                <w:szCs w:val="18"/>
              </w:rPr>
              <w:t> </w:t>
            </w:r>
          </w:p>
        </w:tc>
        <w:tc>
          <w:tcPr>
            <w:tcW w:w="0" w:type="auto"/>
            <w:tcMar>
              <w:top w:w="75" w:type="dxa"/>
              <w:bottom w:w="75" w:type="dxa"/>
            </w:tcMar>
            <w:vAlign w:val="center"/>
          </w:tcPr>
          <w:p w14:paraId="5193E4F4" w14:textId="77777777" w:rsidR="00890766" w:rsidRPr="00890766" w:rsidRDefault="00890766" w:rsidP="00890766"/>
          <w:p w14:paraId="31C339AF" w14:textId="77777777" w:rsidR="00890766" w:rsidRPr="00890766" w:rsidRDefault="00890766" w:rsidP="00890766">
            <w:pPr>
              <w:jc w:val="center"/>
            </w:pPr>
            <w:r w:rsidRPr="00890766">
              <w:rPr>
                <w:rFonts w:ascii="Arial" w:hAnsi="Arial" w:cs="Arial"/>
                <w:color w:val="A9A9A9"/>
                <w:position w:val="-2"/>
                <w:sz w:val="18"/>
                <w:szCs w:val="18"/>
              </w:rPr>
              <w:t>(žig in podpis)</w:t>
            </w:r>
          </w:p>
        </w:tc>
      </w:tr>
    </w:tbl>
    <w:p w14:paraId="3736BDC3" w14:textId="29AD9CF4" w:rsidR="00E3506B" w:rsidRPr="00E3506B" w:rsidRDefault="005F1BBD" w:rsidP="00E3506B">
      <w:pPr>
        <w:pStyle w:val="Paragraf"/>
        <w:spacing w:before="0" w:after="0" w:line="240" w:lineRule="auto"/>
        <w:jc w:val="both"/>
        <w:rPr>
          <w:rFonts w:ascii="Arial" w:hAnsi="Arial" w:cs="Arial"/>
          <w:b/>
          <w:bCs/>
        </w:rPr>
      </w:pPr>
      <w:r w:rsidRPr="00890766">
        <w:rPr>
          <w:rFonts w:ascii="Arial" w:hAnsi="Arial" w:cs="Arial"/>
          <w:color w:val="000000"/>
        </w:rPr>
        <w:t xml:space="preserve">Ta izjava je sestavni del in priloga ponudbe, s katero se prijavljamo na razpis </w:t>
      </w:r>
      <w:r w:rsidRPr="00890766">
        <w:rPr>
          <w:rFonts w:ascii="Arial" w:hAnsi="Arial" w:cs="Arial"/>
          <w:b/>
          <w:bCs/>
          <w:color w:val="000000"/>
        </w:rPr>
        <w:t>»</w:t>
      </w:r>
      <w:r>
        <w:rPr>
          <w:rFonts w:ascii="Arial" w:hAnsi="Arial" w:cs="Arial"/>
          <w:b/>
          <w:bCs/>
        </w:rPr>
        <w:t xml:space="preserve">Dobava električne energije za obdobje od </w:t>
      </w:r>
      <w:r w:rsidR="0015390E">
        <w:rPr>
          <w:rFonts w:ascii="Arial" w:hAnsi="Arial" w:cs="Arial"/>
          <w:b/>
          <w:bCs/>
        </w:rPr>
        <w:t>1. 1. 2026 do 31. 12. 2027</w:t>
      </w:r>
      <w:r w:rsidRPr="00890766">
        <w:rPr>
          <w:rFonts w:ascii="Arial" w:hAnsi="Arial" w:cs="Arial"/>
          <w:b/>
          <w:bCs/>
          <w:color w:val="000000"/>
        </w:rPr>
        <w:t>«,</w:t>
      </w:r>
      <w:r w:rsidRPr="00890766">
        <w:rPr>
          <w:rFonts w:ascii="Arial" w:hAnsi="Arial" w:cs="Arial"/>
          <w:bCs/>
          <w:color w:val="000000"/>
        </w:rPr>
        <w:t xml:space="preserve"> objavljen na Portalu javnih naročil in v Uradnem listu Evropske unije.</w:t>
      </w:r>
    </w:p>
    <w:p w14:paraId="4A1AC4F8" w14:textId="77777777" w:rsidR="00E3506B" w:rsidRPr="00204B1F" w:rsidRDefault="00E3506B" w:rsidP="00E3506B">
      <w:pPr>
        <w:spacing w:before="225" w:after="225" w:line="240" w:lineRule="auto"/>
        <w:jc w:val="both"/>
        <w:rPr>
          <w:rFonts w:ascii="Arial" w:hAnsi="Arial" w:cs="Arial"/>
          <w:b/>
          <w:bCs/>
          <w:i/>
          <w:iCs/>
          <w:color w:val="000000"/>
          <w:sz w:val="18"/>
          <w:szCs w:val="18"/>
          <w:u w:val="single"/>
        </w:rPr>
      </w:pPr>
      <w:bookmarkStart w:id="2" w:name="_Hlk158804282"/>
      <w:r>
        <w:rPr>
          <w:rStyle w:val="cf01"/>
          <w:rFonts w:ascii="Arial" w:hAnsi="Arial" w:cs="Arial"/>
          <w:b/>
          <w:bCs/>
        </w:rPr>
        <w:t>OPOMBA: V</w:t>
      </w:r>
      <w:r w:rsidRPr="00204B1F">
        <w:rPr>
          <w:rStyle w:val="cf01"/>
          <w:rFonts w:ascii="Arial" w:hAnsi="Arial" w:cs="Arial"/>
          <w:b/>
          <w:bCs/>
        </w:rPr>
        <w:t xml:space="preserve"> primeru, da ponudnik ne nastopa s podizvajalci, predmetnega obrazca ni treba predložiti!</w:t>
      </w:r>
    </w:p>
    <w:bookmarkEnd w:id="2"/>
    <w:p w14:paraId="481A7F06" w14:textId="77777777" w:rsidR="00E3506B" w:rsidRPr="00890766" w:rsidRDefault="00E3506B" w:rsidP="00890766">
      <w:pPr>
        <w:spacing w:after="0"/>
        <w:sectPr w:rsidR="00E3506B" w:rsidRPr="00890766" w:rsidSect="00890766">
          <w:footerReference w:type="default" r:id="rId14"/>
          <w:pgSz w:w="11906" w:h="16838"/>
          <w:pgMar w:top="1418" w:right="1418" w:bottom="1418" w:left="1418" w:header="567" w:footer="596" w:gutter="0"/>
          <w:cols w:space="708"/>
          <w:docGrid w:linePitch="360"/>
        </w:sectPr>
      </w:pPr>
    </w:p>
    <w:p w14:paraId="3B87F680" w14:textId="24C05B4A" w:rsidR="00890766" w:rsidRPr="00890766" w:rsidRDefault="00890766" w:rsidP="00890766">
      <w:pPr>
        <w:spacing w:after="0"/>
        <w:jc w:val="right"/>
        <w:rPr>
          <w:rFonts w:ascii="Arial" w:hAnsi="Arial" w:cs="Arial"/>
          <w:b/>
          <w:bCs/>
          <w:sz w:val="18"/>
          <w:szCs w:val="18"/>
        </w:rPr>
      </w:pPr>
      <w:r w:rsidRPr="00890766">
        <w:rPr>
          <w:rFonts w:ascii="Arial" w:hAnsi="Arial" w:cs="Arial"/>
          <w:b/>
          <w:bCs/>
          <w:sz w:val="18"/>
          <w:szCs w:val="18"/>
        </w:rPr>
        <w:lastRenderedPageBreak/>
        <w:t xml:space="preserve">Obrazec št: </w:t>
      </w:r>
      <w:r w:rsidR="00DD010C">
        <w:rPr>
          <w:rFonts w:ascii="Arial" w:hAnsi="Arial" w:cs="Arial"/>
          <w:b/>
          <w:bCs/>
          <w:sz w:val="18"/>
          <w:szCs w:val="18"/>
        </w:rPr>
        <w:t>9</w:t>
      </w:r>
    </w:p>
    <w:p w14:paraId="6A087253" w14:textId="77777777" w:rsidR="00890766" w:rsidRPr="00890766" w:rsidRDefault="00890766" w:rsidP="00890766">
      <w:pPr>
        <w:spacing w:after="0"/>
        <w:jc w:val="right"/>
        <w:rPr>
          <w:rFonts w:ascii="Arial" w:hAnsi="Arial" w:cs="Arial"/>
          <w:sz w:val="18"/>
          <w:szCs w:val="18"/>
        </w:rPr>
      </w:pPr>
    </w:p>
    <w:p w14:paraId="6116D495"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Izjava podizvajalca</w:t>
      </w:r>
    </w:p>
    <w:p w14:paraId="43E650B0" w14:textId="77777777" w:rsidR="00890766" w:rsidRPr="00890766" w:rsidRDefault="00890766" w:rsidP="00890766">
      <w:pPr>
        <w:spacing w:after="120"/>
        <w:rPr>
          <w:rFonts w:ascii="Arial" w:hAnsi="Arial" w:cs="Arial"/>
        </w:rPr>
      </w:pPr>
    </w:p>
    <w:p w14:paraId="75B253BD" w14:textId="5C4EE02C" w:rsidR="00890766" w:rsidRPr="00890766" w:rsidRDefault="00890766" w:rsidP="00890766">
      <w:pPr>
        <w:spacing w:before="225" w:after="225" w:line="240" w:lineRule="auto"/>
        <w:jc w:val="both"/>
        <w:rPr>
          <w:rFonts w:ascii="Arial" w:hAnsi="Arial" w:cs="Arial"/>
          <w:b/>
          <w:bCs/>
          <w:color w:val="000000"/>
          <w:sz w:val="18"/>
          <w:szCs w:val="18"/>
        </w:rPr>
      </w:pPr>
      <w:r w:rsidRPr="00890766">
        <w:rPr>
          <w:rFonts w:ascii="Arial" w:hAnsi="Arial" w:cs="Arial"/>
          <w:color w:val="000000"/>
          <w:sz w:val="18"/>
          <w:szCs w:val="18"/>
        </w:rPr>
        <w:t xml:space="preserve">V zvezi z javnim naročilom </w:t>
      </w:r>
      <w:r w:rsidRPr="00890766">
        <w:rPr>
          <w:rFonts w:ascii="Arial" w:hAnsi="Arial" w:cs="Arial"/>
          <w:b/>
          <w:bCs/>
          <w:color w:val="000000"/>
          <w:sz w:val="18"/>
          <w:szCs w:val="18"/>
        </w:rPr>
        <w:t>»</w:t>
      </w:r>
      <w:r w:rsidR="00000E92">
        <w:rPr>
          <w:rFonts w:ascii="Arial" w:hAnsi="Arial" w:cs="Arial"/>
          <w:b/>
          <w:bCs/>
          <w:sz w:val="18"/>
          <w:szCs w:val="18"/>
        </w:rPr>
        <w:t>Dobava električne energije za obdobje od 1.1.2025 do 31. 12. 2025</w:t>
      </w:r>
      <w:r w:rsidRPr="00890766">
        <w:rPr>
          <w:rFonts w:ascii="Arial" w:hAnsi="Arial" w:cs="Arial"/>
          <w:b/>
          <w:bCs/>
          <w:color w:val="000000"/>
          <w:sz w:val="18"/>
          <w:szCs w:val="18"/>
        </w:rPr>
        <w:t>«</w:t>
      </w:r>
    </w:p>
    <w:p w14:paraId="554377C3" w14:textId="77777777" w:rsidR="00890766" w:rsidRPr="00890766" w:rsidRDefault="00890766" w:rsidP="00890766">
      <w:pPr>
        <w:spacing w:before="225" w:after="225" w:line="240" w:lineRule="auto"/>
        <w:jc w:val="both"/>
      </w:pPr>
      <w:r w:rsidRPr="00890766">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85668A8" w14:textId="77777777" w:rsidR="00890766" w:rsidRPr="00890766" w:rsidRDefault="00890766" w:rsidP="00890766">
      <w:pPr>
        <w:spacing w:before="225" w:after="225" w:line="240" w:lineRule="auto"/>
        <w:jc w:val="both"/>
      </w:pPr>
      <w:r w:rsidRPr="00890766">
        <w:rPr>
          <w:rFonts w:ascii="Arial" w:hAnsi="Arial" w:cs="Arial"/>
          <w:color w:val="000000"/>
          <w:sz w:val="18"/>
          <w:szCs w:val="18"/>
        </w:rPr>
        <w:t>Izjavljamo (ustrezno označi):</w:t>
      </w:r>
    </w:p>
    <w:p w14:paraId="45F9AF53"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6C7E922"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 NE zahtevamo izvedbe neposrednih plačil.</w:t>
      </w:r>
    </w:p>
    <w:p w14:paraId="0E4778FF"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w:t>
      </w:r>
    </w:p>
    <w:p w14:paraId="268DACAC" w14:textId="173F6CEA" w:rsidR="005F1BBD" w:rsidRPr="005F1BBD" w:rsidRDefault="005F1BBD" w:rsidP="005F1BBD">
      <w:pPr>
        <w:pStyle w:val="Paragraf"/>
        <w:spacing w:before="0" w:after="0" w:line="240" w:lineRule="auto"/>
        <w:jc w:val="both"/>
        <w:rPr>
          <w:rFonts w:ascii="Arial" w:hAnsi="Arial" w:cs="Arial"/>
          <w:b/>
          <w:bCs/>
        </w:rPr>
      </w:pPr>
      <w:r w:rsidRPr="00890766">
        <w:rPr>
          <w:rFonts w:ascii="Arial" w:hAnsi="Arial" w:cs="Arial"/>
          <w:color w:val="000000"/>
        </w:rPr>
        <w:t xml:space="preserve">Ta izjava je sestavni del in priloga ponudbe, s katero se prijavljamo na razpis </w:t>
      </w:r>
      <w:r w:rsidRPr="00890766">
        <w:rPr>
          <w:rFonts w:ascii="Arial" w:hAnsi="Arial" w:cs="Arial"/>
          <w:b/>
          <w:bCs/>
          <w:color w:val="000000"/>
        </w:rPr>
        <w:t>»</w:t>
      </w:r>
      <w:r>
        <w:rPr>
          <w:rFonts w:ascii="Arial" w:hAnsi="Arial" w:cs="Arial"/>
          <w:b/>
          <w:bCs/>
        </w:rPr>
        <w:t xml:space="preserve">Dobava električne energije za obdobje od </w:t>
      </w:r>
      <w:r w:rsidR="0015390E">
        <w:rPr>
          <w:rFonts w:ascii="Arial" w:hAnsi="Arial" w:cs="Arial"/>
          <w:b/>
          <w:bCs/>
        </w:rPr>
        <w:t>1. 1. 2026 do 31. 12. 2027</w:t>
      </w:r>
      <w:r w:rsidRPr="00890766">
        <w:rPr>
          <w:rFonts w:ascii="Arial" w:hAnsi="Arial" w:cs="Arial"/>
          <w:b/>
          <w:bCs/>
          <w:color w:val="000000"/>
        </w:rPr>
        <w:t>«,</w:t>
      </w:r>
      <w:r w:rsidRPr="00890766">
        <w:rPr>
          <w:rFonts w:ascii="Arial" w:hAnsi="Arial" w:cs="Arial"/>
          <w:bCs/>
          <w:color w:val="000000"/>
        </w:rPr>
        <w:t xml:space="preserve"> objavljen na Portalu javnih naročil in v Uradnem listu Evropske unije.</w:t>
      </w:r>
    </w:p>
    <w:p w14:paraId="105FBD6A" w14:textId="77777777" w:rsidR="00890766" w:rsidRPr="00890766" w:rsidRDefault="00890766" w:rsidP="00890766">
      <w:pPr>
        <w:spacing w:before="225" w:after="225" w:line="240" w:lineRule="auto"/>
        <w:jc w:val="both"/>
      </w:pPr>
    </w:p>
    <w:tbl>
      <w:tblPr>
        <w:tblStyle w:val="NormalTablePHPDOCX"/>
        <w:tblW w:w="5000" w:type="pct"/>
        <w:tblLook w:val="04A0" w:firstRow="1" w:lastRow="0" w:firstColumn="1" w:lastColumn="0" w:noHBand="0" w:noVBand="1"/>
      </w:tblPr>
      <w:tblGrid>
        <w:gridCol w:w="4643"/>
        <w:gridCol w:w="4643"/>
      </w:tblGrid>
      <w:tr w:rsidR="00890766" w:rsidRPr="00890766" w14:paraId="63FD9612" w14:textId="77777777" w:rsidTr="0096576C">
        <w:tc>
          <w:tcPr>
            <w:tcW w:w="2500" w:type="pct"/>
            <w:tcMar>
              <w:top w:w="75" w:type="dxa"/>
              <w:bottom w:w="75" w:type="dxa"/>
            </w:tcMar>
            <w:vAlign w:val="center"/>
          </w:tcPr>
          <w:p w14:paraId="43F235D8" w14:textId="77777777" w:rsidR="00890766" w:rsidRPr="00890766" w:rsidRDefault="00890766" w:rsidP="00890766">
            <w:r w:rsidRPr="00890766">
              <w:rPr>
                <w:rFonts w:ascii="Arial" w:hAnsi="Arial" w:cs="Arial"/>
                <w:color w:val="000000"/>
                <w:position w:val="-2"/>
                <w:sz w:val="18"/>
                <w:szCs w:val="18"/>
              </w:rPr>
              <w:t>Kraj in datum:</w:t>
            </w:r>
          </w:p>
        </w:tc>
        <w:tc>
          <w:tcPr>
            <w:tcW w:w="0" w:type="auto"/>
            <w:tcMar>
              <w:top w:w="75" w:type="dxa"/>
              <w:bottom w:w="75" w:type="dxa"/>
            </w:tcMar>
            <w:vAlign w:val="center"/>
          </w:tcPr>
          <w:p w14:paraId="3E086AFF" w14:textId="77777777" w:rsidR="00890766" w:rsidRPr="00890766" w:rsidRDefault="00890766" w:rsidP="00890766">
            <w:r w:rsidRPr="00890766">
              <w:rPr>
                <w:rFonts w:ascii="Arial" w:hAnsi="Arial" w:cs="Arial"/>
                <w:color w:val="000000"/>
                <w:position w:val="-2"/>
                <w:sz w:val="18"/>
                <w:szCs w:val="18"/>
              </w:rPr>
              <w:t>Ime in priimek: _____________________</w:t>
            </w:r>
          </w:p>
        </w:tc>
      </w:tr>
      <w:tr w:rsidR="00890766" w:rsidRPr="00890766" w14:paraId="02B05C04" w14:textId="77777777" w:rsidTr="0096576C">
        <w:tc>
          <w:tcPr>
            <w:tcW w:w="2500" w:type="pct"/>
            <w:tcMar>
              <w:top w:w="75" w:type="dxa"/>
              <w:bottom w:w="75" w:type="dxa"/>
            </w:tcMar>
            <w:vAlign w:val="center"/>
          </w:tcPr>
          <w:p w14:paraId="12731DCA" w14:textId="77777777" w:rsidR="00890766" w:rsidRPr="00890766" w:rsidRDefault="00890766" w:rsidP="00890766">
            <w:r w:rsidRPr="00890766">
              <w:rPr>
                <w:rFonts w:ascii="Arial" w:hAnsi="Arial" w:cs="Arial"/>
                <w:color w:val="000000"/>
                <w:position w:val="-2"/>
                <w:sz w:val="18"/>
                <w:szCs w:val="18"/>
              </w:rPr>
              <w:t> </w:t>
            </w:r>
          </w:p>
        </w:tc>
        <w:tc>
          <w:tcPr>
            <w:tcW w:w="0" w:type="auto"/>
            <w:tcMar>
              <w:top w:w="75" w:type="dxa"/>
              <w:bottom w:w="75" w:type="dxa"/>
            </w:tcMar>
            <w:vAlign w:val="center"/>
          </w:tcPr>
          <w:p w14:paraId="654A7B6A" w14:textId="77777777" w:rsidR="00890766" w:rsidRPr="00890766" w:rsidRDefault="00890766" w:rsidP="00890766"/>
          <w:p w14:paraId="756D71B6" w14:textId="77777777" w:rsidR="00890766" w:rsidRPr="00890766" w:rsidRDefault="00890766" w:rsidP="00890766">
            <w:pPr>
              <w:jc w:val="center"/>
            </w:pPr>
            <w:r w:rsidRPr="00890766">
              <w:rPr>
                <w:rFonts w:ascii="Arial" w:hAnsi="Arial" w:cs="Arial"/>
                <w:color w:val="A9A9A9"/>
                <w:position w:val="-2"/>
                <w:sz w:val="18"/>
                <w:szCs w:val="18"/>
              </w:rPr>
              <w:t>(žig in podpis)</w:t>
            </w:r>
          </w:p>
        </w:tc>
      </w:tr>
    </w:tbl>
    <w:p w14:paraId="42C6B389"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w:t>
      </w:r>
    </w:p>
    <w:p w14:paraId="5BE25D72"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w:t>
      </w:r>
    </w:p>
    <w:p w14:paraId="1627C49E"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w:t>
      </w:r>
    </w:p>
    <w:p w14:paraId="0EAEB1F3" w14:textId="77777777" w:rsidR="00890766" w:rsidRPr="00890766" w:rsidRDefault="00890766" w:rsidP="00890766">
      <w:pPr>
        <w:spacing w:before="225" w:after="225" w:line="240" w:lineRule="auto"/>
        <w:jc w:val="both"/>
      </w:pPr>
      <w:r w:rsidRPr="00890766">
        <w:rPr>
          <w:rFonts w:ascii="Arial" w:hAnsi="Arial" w:cs="Arial"/>
          <w:b/>
          <w:bCs/>
          <w:i/>
          <w:iCs/>
          <w:color w:val="000000"/>
          <w:sz w:val="18"/>
          <w:szCs w:val="18"/>
          <w:u w:val="single"/>
        </w:rPr>
        <w:t>Opomba:</w:t>
      </w:r>
    </w:p>
    <w:p w14:paraId="77D5021B" w14:textId="77777777" w:rsidR="00890766" w:rsidRDefault="00890766" w:rsidP="00611CB0">
      <w:pPr>
        <w:spacing w:before="225" w:after="225" w:line="240" w:lineRule="auto"/>
        <w:rPr>
          <w:rFonts w:ascii="Arial" w:hAnsi="Arial" w:cs="Arial"/>
          <w:i/>
          <w:iCs/>
          <w:color w:val="000000"/>
          <w:sz w:val="18"/>
          <w:szCs w:val="18"/>
        </w:rPr>
      </w:pPr>
      <w:r w:rsidRPr="00890766">
        <w:rPr>
          <w:rFonts w:ascii="Arial" w:hAnsi="Arial" w:cs="Arial"/>
          <w:i/>
          <w:iCs/>
          <w:color w:val="000000"/>
          <w:sz w:val="18"/>
          <w:szCs w:val="18"/>
        </w:rPr>
        <w:t>V primeru večjega števila podizvajalcev se obrazec fotokopira.</w:t>
      </w:r>
    </w:p>
    <w:p w14:paraId="4CDC4890" w14:textId="77777777" w:rsidR="00E3506B" w:rsidRDefault="00E3506B" w:rsidP="00611CB0">
      <w:pPr>
        <w:spacing w:before="225" w:after="225" w:line="240" w:lineRule="auto"/>
        <w:rPr>
          <w:rFonts w:ascii="Arial" w:hAnsi="Arial" w:cs="Arial"/>
          <w:i/>
          <w:iCs/>
          <w:color w:val="000000"/>
          <w:sz w:val="18"/>
          <w:szCs w:val="18"/>
        </w:rPr>
      </w:pPr>
    </w:p>
    <w:p w14:paraId="5EADF77F" w14:textId="77777777" w:rsidR="00E3506B" w:rsidRPr="00204B1F" w:rsidRDefault="00E3506B" w:rsidP="00E3506B">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V</w:t>
      </w:r>
      <w:r w:rsidRPr="00204B1F">
        <w:rPr>
          <w:rStyle w:val="cf01"/>
          <w:rFonts w:ascii="Arial" w:hAnsi="Arial" w:cs="Arial"/>
          <w:b/>
          <w:bCs/>
        </w:rPr>
        <w:t xml:space="preserve"> primeru, da ponudnik ne nastopa s podizvajalci, predmetnega obrazca ni treba predložiti!</w:t>
      </w:r>
    </w:p>
    <w:p w14:paraId="4644397C" w14:textId="77777777" w:rsidR="00E3506B" w:rsidRDefault="00E3506B" w:rsidP="00611CB0">
      <w:pPr>
        <w:spacing w:before="225" w:after="225" w:line="240" w:lineRule="auto"/>
        <w:rPr>
          <w:rFonts w:ascii="Arial" w:hAnsi="Arial" w:cs="Arial"/>
          <w:i/>
          <w:iCs/>
          <w:color w:val="000000"/>
          <w:sz w:val="18"/>
          <w:szCs w:val="18"/>
        </w:rPr>
      </w:pPr>
    </w:p>
    <w:p w14:paraId="30F268DF" w14:textId="77777777" w:rsidR="00E3506B" w:rsidRDefault="00E3506B" w:rsidP="00611CB0">
      <w:pPr>
        <w:spacing w:before="225" w:after="225" w:line="240" w:lineRule="auto"/>
        <w:rPr>
          <w:rFonts w:ascii="Arial" w:hAnsi="Arial" w:cs="Arial"/>
          <w:i/>
          <w:iCs/>
          <w:color w:val="000000"/>
          <w:sz w:val="18"/>
          <w:szCs w:val="18"/>
        </w:rPr>
      </w:pPr>
    </w:p>
    <w:p w14:paraId="56A94E53" w14:textId="1301E911" w:rsidR="00E3506B" w:rsidRPr="00890766" w:rsidRDefault="00E3506B" w:rsidP="00611CB0">
      <w:pPr>
        <w:spacing w:before="225" w:after="225" w:line="240" w:lineRule="auto"/>
        <w:sectPr w:rsidR="00E3506B" w:rsidRPr="00890766" w:rsidSect="00890766">
          <w:footerReference w:type="default" r:id="rId15"/>
          <w:pgSz w:w="11906" w:h="16838"/>
          <w:pgMar w:top="1418" w:right="1418" w:bottom="1418" w:left="1418" w:header="567" w:footer="596" w:gutter="0"/>
          <w:cols w:space="708"/>
          <w:docGrid w:linePitch="360"/>
        </w:sectPr>
      </w:pPr>
    </w:p>
    <w:p w14:paraId="382EB2A6" w14:textId="40E84DF4" w:rsidR="00890766" w:rsidRPr="00890766" w:rsidRDefault="00890766" w:rsidP="00611CB0">
      <w:pPr>
        <w:spacing w:after="0"/>
        <w:jc w:val="right"/>
        <w:rPr>
          <w:rFonts w:ascii="Arial" w:hAnsi="Arial" w:cs="Arial"/>
          <w:b/>
          <w:bCs/>
          <w:sz w:val="18"/>
          <w:szCs w:val="18"/>
        </w:rPr>
      </w:pPr>
      <w:r w:rsidRPr="00890766">
        <w:rPr>
          <w:rFonts w:ascii="Arial" w:hAnsi="Arial" w:cs="Arial"/>
          <w:b/>
          <w:bCs/>
          <w:sz w:val="18"/>
          <w:szCs w:val="18"/>
        </w:rPr>
        <w:lastRenderedPageBreak/>
        <w:t>Obrazec št: 1</w:t>
      </w:r>
      <w:r w:rsidR="00DD010C">
        <w:rPr>
          <w:rFonts w:ascii="Arial" w:hAnsi="Arial" w:cs="Arial"/>
          <w:b/>
          <w:bCs/>
          <w:sz w:val="18"/>
          <w:szCs w:val="18"/>
        </w:rPr>
        <w:t>0</w:t>
      </w:r>
    </w:p>
    <w:p w14:paraId="728864BE" w14:textId="77777777" w:rsidR="00890766" w:rsidRPr="00890766" w:rsidRDefault="00890766" w:rsidP="00890766">
      <w:pPr>
        <w:spacing w:after="0"/>
        <w:jc w:val="right"/>
        <w:rPr>
          <w:rFonts w:ascii="Arial" w:hAnsi="Arial" w:cs="Arial"/>
          <w:sz w:val="18"/>
          <w:szCs w:val="18"/>
        </w:rPr>
      </w:pPr>
    </w:p>
    <w:p w14:paraId="758DB013"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Izjava o nastopu s podizvajalci</w:t>
      </w:r>
    </w:p>
    <w:p w14:paraId="57A8CE33" w14:textId="3DE4FB02" w:rsidR="00890766" w:rsidRPr="00890766" w:rsidRDefault="00890766" w:rsidP="00890766">
      <w:pPr>
        <w:spacing w:before="225" w:after="225" w:line="240" w:lineRule="auto"/>
        <w:jc w:val="both"/>
        <w:rPr>
          <w:rFonts w:ascii="Arial" w:hAnsi="Arial" w:cs="Arial"/>
          <w:b/>
          <w:bCs/>
          <w:color w:val="000000"/>
          <w:sz w:val="18"/>
          <w:szCs w:val="18"/>
        </w:rPr>
      </w:pPr>
      <w:r w:rsidRPr="00890766">
        <w:rPr>
          <w:rFonts w:ascii="Arial" w:hAnsi="Arial" w:cs="Arial"/>
          <w:color w:val="000000"/>
          <w:sz w:val="18"/>
          <w:szCs w:val="18"/>
        </w:rPr>
        <w:t>V razpisu za izvedbo javnega naročila</w:t>
      </w:r>
      <w:r w:rsidRPr="00890766">
        <w:rPr>
          <w:rFonts w:ascii="Arial" w:hAnsi="Arial" w:cs="Arial"/>
          <w:color w:val="000000"/>
        </w:rPr>
        <w:t xml:space="preserve"> </w:t>
      </w:r>
      <w:r w:rsidRPr="00890766">
        <w:rPr>
          <w:rFonts w:ascii="Arial" w:hAnsi="Arial" w:cs="Arial"/>
          <w:b/>
          <w:bCs/>
          <w:color w:val="000000"/>
          <w:sz w:val="18"/>
          <w:szCs w:val="18"/>
        </w:rPr>
        <w:t>»</w:t>
      </w:r>
      <w:r w:rsidR="00000E92">
        <w:rPr>
          <w:rFonts w:ascii="Arial" w:hAnsi="Arial" w:cs="Arial"/>
          <w:b/>
          <w:bCs/>
          <w:sz w:val="18"/>
          <w:szCs w:val="18"/>
        </w:rPr>
        <w:t>Dobava električne energije za obdobje od</w:t>
      </w:r>
      <w:r w:rsidR="00000E92" w:rsidRPr="0015390E">
        <w:rPr>
          <w:rFonts w:ascii="Arial" w:hAnsi="Arial" w:cs="Arial"/>
          <w:b/>
          <w:bCs/>
          <w:sz w:val="18"/>
          <w:szCs w:val="18"/>
        </w:rPr>
        <w:t xml:space="preserve"> </w:t>
      </w:r>
      <w:r w:rsidR="0015390E" w:rsidRPr="0015390E">
        <w:rPr>
          <w:rFonts w:ascii="Arial" w:hAnsi="Arial" w:cs="Arial"/>
          <w:b/>
          <w:bCs/>
          <w:sz w:val="18"/>
          <w:szCs w:val="18"/>
        </w:rPr>
        <w:t>1. 1. 2026 do 31. 12. 2027</w:t>
      </w:r>
      <w:r w:rsidRPr="00890766">
        <w:rPr>
          <w:rFonts w:ascii="Arial" w:hAnsi="Arial" w:cs="Arial"/>
          <w:b/>
          <w:bCs/>
          <w:color w:val="000000"/>
          <w:sz w:val="18"/>
          <w:szCs w:val="18"/>
        </w:rPr>
        <w:t>«</w:t>
      </w:r>
    </w:p>
    <w:p w14:paraId="01FB59C4" w14:textId="77777777" w:rsidR="00890766" w:rsidRPr="00890766" w:rsidRDefault="00890766" w:rsidP="00890766">
      <w:pPr>
        <w:spacing w:before="225" w:after="225" w:line="240" w:lineRule="auto"/>
        <w:jc w:val="both"/>
      </w:pPr>
      <w:r w:rsidRPr="00890766">
        <w:rPr>
          <w:rFonts w:ascii="Arial" w:hAnsi="Arial" w:cs="Arial"/>
          <w:color w:val="000000"/>
          <w:sz w:val="18"/>
          <w:szCs w:val="18"/>
        </w:rPr>
        <w:t>izjavljamo, da (ustrezno označi in izpolni):</w:t>
      </w:r>
    </w:p>
    <w:p w14:paraId="22AF6283"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   ] ne nastopamo s podizvajalci</w:t>
      </w:r>
    </w:p>
    <w:p w14:paraId="3D62F8CF"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890766" w:rsidRPr="00890766" w14:paraId="1615E5BA" w14:textId="77777777" w:rsidTr="0096576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EFF70A" w14:textId="77777777" w:rsidR="00890766" w:rsidRPr="00890766" w:rsidRDefault="00890766" w:rsidP="00890766">
            <w:pPr>
              <w:jc w:val="right"/>
            </w:pPr>
            <w:r w:rsidRPr="00890766">
              <w:rPr>
                <w:rFonts w:ascii="Arial" w:hAnsi="Arial" w:cs="Arial"/>
                <w:b/>
                <w:bCs/>
                <w:color w:val="000000"/>
                <w:position w:val="-2"/>
                <w:sz w:val="18"/>
                <w:szCs w:val="18"/>
                <w:shd w:val="clear" w:color="auto" w:fill="D1D1D1"/>
              </w:rPr>
              <w:t>Podizvajalec 1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E50C4E" w14:textId="77777777" w:rsidR="00890766" w:rsidRPr="00890766" w:rsidRDefault="00890766" w:rsidP="00890766"/>
        </w:tc>
      </w:tr>
      <w:tr w:rsidR="00890766" w:rsidRPr="00890766" w14:paraId="1FBB0144" w14:textId="77777777" w:rsidTr="0096576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1ADECB" w14:textId="77777777" w:rsidR="00890766" w:rsidRPr="00890766" w:rsidRDefault="00890766" w:rsidP="00890766">
            <w:pPr>
              <w:jc w:val="right"/>
              <w:rPr>
                <w:rFonts w:ascii="Arial" w:hAnsi="Arial" w:cs="Arial"/>
                <w:b/>
                <w:bCs/>
                <w:color w:val="000000"/>
                <w:position w:val="-2"/>
                <w:sz w:val="18"/>
                <w:szCs w:val="18"/>
                <w:shd w:val="clear" w:color="auto" w:fill="D1D1D1"/>
              </w:rPr>
            </w:pPr>
            <w:r w:rsidRPr="00890766">
              <w:rPr>
                <w:rFonts w:ascii="Arial" w:hAnsi="Arial" w:cs="Arial"/>
                <w:b/>
                <w:bCs/>
                <w:color w:val="000000"/>
                <w:position w:val="-2"/>
                <w:sz w:val="18"/>
                <w:szCs w:val="18"/>
                <w:shd w:val="clear" w:color="auto" w:fill="D1D1D1"/>
              </w:rPr>
              <w:t>Kontaktni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E203DC" w14:textId="77777777" w:rsidR="00890766" w:rsidRPr="00890766" w:rsidRDefault="00890766" w:rsidP="00890766">
            <w:pPr>
              <w:spacing w:before="135" w:after="135"/>
              <w:jc w:val="both"/>
              <w:textAlignment w:val="center"/>
              <w:rPr>
                <w:rFonts w:ascii="Arial" w:hAnsi="Arial" w:cs="Arial"/>
                <w:color w:val="000000"/>
                <w:position w:val="-2"/>
                <w:sz w:val="18"/>
                <w:szCs w:val="18"/>
              </w:rPr>
            </w:pPr>
          </w:p>
        </w:tc>
      </w:tr>
      <w:tr w:rsidR="00890766" w:rsidRPr="00890766" w14:paraId="327E1BF0" w14:textId="77777777" w:rsidTr="0096576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2C4838" w14:textId="77777777" w:rsidR="00890766" w:rsidRPr="00890766" w:rsidRDefault="00890766" w:rsidP="00890766">
            <w:pPr>
              <w:jc w:val="right"/>
            </w:pPr>
            <w:r w:rsidRPr="00890766">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DB873B"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Opis del, ki jih bo izvedel podizvajalec:</w:t>
            </w:r>
          </w:p>
          <w:p w14:paraId="2DDF91B7"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74E5E48E"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končne ponudbe vrednosti, ki jo bo izvedel podizvajalec: ____</w:t>
            </w:r>
          </w:p>
        </w:tc>
      </w:tr>
      <w:tr w:rsidR="00890766" w:rsidRPr="00890766" w14:paraId="2CB6A0D8" w14:textId="77777777" w:rsidTr="0096576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02A5DF" w14:textId="77777777" w:rsidR="00890766" w:rsidRPr="00890766" w:rsidRDefault="00890766" w:rsidP="00890766">
            <w:pPr>
              <w:jc w:val="right"/>
            </w:pPr>
            <w:r w:rsidRPr="00890766">
              <w:rPr>
                <w:rFonts w:ascii="Arial" w:hAnsi="Arial" w:cs="Arial"/>
                <w:b/>
                <w:bCs/>
                <w:color w:val="000000"/>
                <w:position w:val="-2"/>
                <w:sz w:val="18"/>
                <w:szCs w:val="18"/>
                <w:shd w:val="clear" w:color="auto" w:fill="D1D1D1"/>
              </w:rPr>
              <w:t>Podizvajalec 2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A23421" w14:textId="77777777" w:rsidR="00890766" w:rsidRPr="00890766" w:rsidRDefault="00890766" w:rsidP="00890766">
            <w:r w:rsidRPr="00890766">
              <w:rPr>
                <w:rFonts w:ascii="Arial" w:hAnsi="Arial" w:cs="Arial"/>
                <w:color w:val="000000"/>
                <w:position w:val="-2"/>
                <w:sz w:val="18"/>
                <w:szCs w:val="18"/>
              </w:rPr>
              <w:t> </w:t>
            </w:r>
          </w:p>
        </w:tc>
      </w:tr>
      <w:tr w:rsidR="00890766" w:rsidRPr="00890766" w14:paraId="3739A243" w14:textId="77777777" w:rsidTr="0096576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45438D" w14:textId="77777777" w:rsidR="00890766" w:rsidRPr="00890766" w:rsidRDefault="00890766" w:rsidP="00890766">
            <w:pPr>
              <w:jc w:val="right"/>
              <w:rPr>
                <w:rFonts w:ascii="Arial" w:hAnsi="Arial" w:cs="Arial"/>
                <w:b/>
                <w:bCs/>
                <w:color w:val="000000"/>
                <w:position w:val="-2"/>
                <w:sz w:val="18"/>
                <w:szCs w:val="18"/>
                <w:shd w:val="clear" w:color="auto" w:fill="D1D1D1"/>
              </w:rPr>
            </w:pPr>
            <w:r w:rsidRPr="00890766">
              <w:rPr>
                <w:rFonts w:ascii="Arial" w:hAnsi="Arial" w:cs="Arial"/>
                <w:b/>
                <w:bCs/>
                <w:color w:val="000000"/>
                <w:position w:val="-2"/>
                <w:sz w:val="18"/>
                <w:szCs w:val="18"/>
                <w:shd w:val="clear" w:color="auto" w:fill="D1D1D1"/>
              </w:rPr>
              <w:t>Kontaktni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3D6431" w14:textId="77777777" w:rsidR="00890766" w:rsidRPr="00890766" w:rsidRDefault="00890766" w:rsidP="00890766">
            <w:pPr>
              <w:spacing w:before="135" w:after="135"/>
              <w:jc w:val="both"/>
              <w:textAlignment w:val="center"/>
              <w:rPr>
                <w:rFonts w:ascii="Arial" w:hAnsi="Arial" w:cs="Arial"/>
                <w:color w:val="000000"/>
                <w:position w:val="-2"/>
                <w:sz w:val="18"/>
                <w:szCs w:val="18"/>
              </w:rPr>
            </w:pPr>
          </w:p>
        </w:tc>
      </w:tr>
      <w:tr w:rsidR="00890766" w:rsidRPr="00890766" w14:paraId="4471CB76" w14:textId="77777777" w:rsidTr="0096576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12C4EC" w14:textId="77777777" w:rsidR="00890766" w:rsidRPr="00890766" w:rsidRDefault="00890766" w:rsidP="00890766">
            <w:pPr>
              <w:jc w:val="right"/>
            </w:pPr>
            <w:r w:rsidRPr="00890766">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1970BF"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Opis del, ki jih bo izvedel podizvajalec:</w:t>
            </w:r>
          </w:p>
          <w:p w14:paraId="0B070F27"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28DD14C0"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končne ponudbe vrednosti, ki jo bo izvedel podizvajalec: ____</w:t>
            </w:r>
          </w:p>
        </w:tc>
      </w:tr>
    </w:tbl>
    <w:p w14:paraId="5C97532B" w14:textId="77777777" w:rsidR="00890766" w:rsidRPr="00890766" w:rsidRDefault="00890766" w:rsidP="00890766">
      <w:pPr>
        <w:spacing w:before="225" w:after="225" w:line="240" w:lineRule="auto"/>
        <w:jc w:val="both"/>
      </w:pPr>
      <w:r w:rsidRPr="00890766">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45E88A4" w14:textId="77777777" w:rsidR="00890766" w:rsidRPr="00890766" w:rsidRDefault="00890766" w:rsidP="00890766">
      <w:pPr>
        <w:spacing w:before="225" w:after="225" w:line="240" w:lineRule="auto"/>
        <w:jc w:val="both"/>
        <w:rPr>
          <w:rFonts w:ascii="Arial" w:hAnsi="Arial" w:cs="Arial"/>
          <w:color w:val="000000"/>
          <w:sz w:val="18"/>
          <w:szCs w:val="18"/>
        </w:rPr>
      </w:pPr>
      <w:r w:rsidRPr="00890766">
        <w:rPr>
          <w:rFonts w:ascii="Arial" w:hAnsi="Arial" w:cs="Arial"/>
          <w:color w:val="000000"/>
          <w:sz w:val="18"/>
          <w:szCs w:val="18"/>
        </w:rPr>
        <w:t>Priloga: - priložen izpolnjen ESPD obrazec za vsakega podizvajalca (79. člen ZJN-3)</w:t>
      </w:r>
    </w:p>
    <w:p w14:paraId="29ACC443" w14:textId="52269328" w:rsidR="00890766" w:rsidRPr="00890766" w:rsidRDefault="00890766" w:rsidP="00890766">
      <w:pPr>
        <w:spacing w:after="0"/>
        <w:jc w:val="both"/>
        <w:rPr>
          <w:rFonts w:ascii="Arial" w:hAnsi="Arial" w:cs="Arial"/>
          <w:sz w:val="18"/>
          <w:szCs w:val="18"/>
        </w:rPr>
      </w:pPr>
      <w:r w:rsidRPr="00890766">
        <w:rPr>
          <w:rFonts w:ascii="Arial" w:hAnsi="Arial" w:cs="Arial"/>
          <w:color w:val="000000"/>
          <w:sz w:val="18"/>
          <w:szCs w:val="18"/>
        </w:rPr>
        <w:t xml:space="preserve">Ta izjava je sestavni del in priloga ponudbe, s katero se prijavljamo na razpis </w:t>
      </w:r>
      <w:r w:rsidRPr="00A25156">
        <w:rPr>
          <w:rFonts w:ascii="Arial" w:hAnsi="Arial" w:cs="Arial"/>
          <w:b/>
          <w:bCs/>
          <w:color w:val="000000"/>
          <w:sz w:val="18"/>
          <w:szCs w:val="18"/>
        </w:rPr>
        <w:t>»</w:t>
      </w:r>
      <w:r w:rsidR="00A25156" w:rsidRPr="00A25156">
        <w:rPr>
          <w:rFonts w:ascii="Arial" w:hAnsi="Arial" w:cs="Arial"/>
          <w:b/>
          <w:bCs/>
          <w:sz w:val="18"/>
          <w:szCs w:val="18"/>
        </w:rPr>
        <w:t xml:space="preserve">Dobava električne energije za obdobje od </w:t>
      </w:r>
      <w:bookmarkStart w:id="3" w:name="_Hlk207024273"/>
      <w:r w:rsidR="0015390E" w:rsidRPr="0015390E">
        <w:rPr>
          <w:rFonts w:ascii="Arial" w:hAnsi="Arial" w:cs="Arial"/>
          <w:b/>
          <w:bCs/>
          <w:sz w:val="18"/>
          <w:szCs w:val="18"/>
        </w:rPr>
        <w:t>1. 1. 2026 do 31. 12. 2027</w:t>
      </w:r>
      <w:bookmarkEnd w:id="3"/>
      <w:r w:rsidRPr="00A25156">
        <w:rPr>
          <w:rFonts w:ascii="Arial" w:hAnsi="Arial" w:cs="Arial"/>
          <w:b/>
          <w:bCs/>
          <w:color w:val="000000"/>
          <w:sz w:val="18"/>
          <w:szCs w:val="18"/>
        </w:rPr>
        <w:t>«,</w:t>
      </w:r>
      <w:r w:rsidRPr="00A25156">
        <w:rPr>
          <w:rFonts w:ascii="Arial" w:hAnsi="Arial" w:cs="Arial"/>
          <w:bCs/>
          <w:color w:val="000000"/>
          <w:sz w:val="18"/>
          <w:szCs w:val="18"/>
        </w:rPr>
        <w:t xml:space="preserve"> </w:t>
      </w:r>
      <w:r w:rsidRPr="00890766">
        <w:rPr>
          <w:rFonts w:ascii="Arial" w:hAnsi="Arial" w:cs="Arial"/>
          <w:bCs/>
          <w:color w:val="000000"/>
          <w:sz w:val="18"/>
          <w:szCs w:val="18"/>
        </w:rPr>
        <w:t>objavljen na Portalu javnih naročil in v Uradnem listu Evropske unije.</w:t>
      </w:r>
    </w:p>
    <w:tbl>
      <w:tblPr>
        <w:tblStyle w:val="NormalTablePHPDOCX"/>
        <w:tblW w:w="7603" w:type="dxa"/>
        <w:tblLook w:val="04A0" w:firstRow="1" w:lastRow="0" w:firstColumn="1" w:lastColumn="0" w:noHBand="0" w:noVBand="1"/>
      </w:tblPr>
      <w:tblGrid>
        <w:gridCol w:w="3547"/>
        <w:gridCol w:w="4056"/>
      </w:tblGrid>
      <w:tr w:rsidR="00890766" w:rsidRPr="00890766" w14:paraId="5558437D" w14:textId="77777777" w:rsidTr="0096576C">
        <w:trPr>
          <w:trHeight w:val="67"/>
        </w:trPr>
        <w:tc>
          <w:tcPr>
            <w:tcW w:w="3547" w:type="dxa"/>
            <w:tcMar>
              <w:top w:w="135" w:type="dxa"/>
              <w:bottom w:w="135" w:type="dxa"/>
            </w:tcMar>
            <w:vAlign w:val="center"/>
          </w:tcPr>
          <w:p w14:paraId="63F1F928" w14:textId="77777777" w:rsidR="00890766" w:rsidRPr="00890766" w:rsidRDefault="00890766" w:rsidP="00890766">
            <w:pPr>
              <w:rPr>
                <w:rFonts w:ascii="Arial" w:hAnsi="Arial" w:cs="Arial"/>
                <w:color w:val="000000"/>
                <w:position w:val="-2"/>
                <w:sz w:val="14"/>
                <w:szCs w:val="14"/>
              </w:rPr>
            </w:pPr>
          </w:p>
          <w:p w14:paraId="54F063EC" w14:textId="77777777" w:rsidR="00890766" w:rsidRPr="00890766" w:rsidRDefault="00890766" w:rsidP="00890766">
            <w:pPr>
              <w:rPr>
                <w:rFonts w:ascii="Arial" w:hAnsi="Arial" w:cs="Arial"/>
                <w:color w:val="000000"/>
                <w:position w:val="-2"/>
                <w:sz w:val="14"/>
                <w:szCs w:val="14"/>
              </w:rPr>
            </w:pPr>
          </w:p>
          <w:p w14:paraId="25364042" w14:textId="77777777" w:rsidR="00890766" w:rsidRPr="00890766" w:rsidRDefault="00890766" w:rsidP="00890766">
            <w:pPr>
              <w:rPr>
                <w:sz w:val="14"/>
                <w:szCs w:val="14"/>
              </w:rPr>
            </w:pPr>
            <w:r w:rsidRPr="00890766">
              <w:rPr>
                <w:rFonts w:ascii="Arial" w:hAnsi="Arial" w:cs="Arial"/>
                <w:color w:val="000000"/>
                <w:position w:val="-2"/>
                <w:sz w:val="14"/>
                <w:szCs w:val="14"/>
              </w:rPr>
              <w:t>Kraj in datum:</w:t>
            </w:r>
          </w:p>
        </w:tc>
        <w:tc>
          <w:tcPr>
            <w:tcW w:w="0" w:type="auto"/>
            <w:tcMar>
              <w:top w:w="135" w:type="dxa"/>
              <w:bottom w:w="135" w:type="dxa"/>
            </w:tcMar>
            <w:vAlign w:val="center"/>
          </w:tcPr>
          <w:p w14:paraId="2D4BF08E" w14:textId="77777777" w:rsidR="00890766" w:rsidRPr="00890766" w:rsidRDefault="00890766" w:rsidP="00890766">
            <w:pPr>
              <w:rPr>
                <w:sz w:val="14"/>
                <w:szCs w:val="14"/>
              </w:rPr>
            </w:pPr>
            <w:r w:rsidRPr="00890766">
              <w:rPr>
                <w:rFonts w:ascii="Arial" w:hAnsi="Arial" w:cs="Arial"/>
                <w:color w:val="000000"/>
                <w:position w:val="-2"/>
                <w:sz w:val="14"/>
                <w:szCs w:val="14"/>
              </w:rPr>
              <w:t>Ime in priimek: _____________________</w:t>
            </w:r>
          </w:p>
        </w:tc>
      </w:tr>
      <w:tr w:rsidR="00890766" w:rsidRPr="00890766" w14:paraId="2175290E" w14:textId="77777777" w:rsidTr="0096576C">
        <w:trPr>
          <w:trHeight w:val="50"/>
        </w:trPr>
        <w:tc>
          <w:tcPr>
            <w:tcW w:w="3547" w:type="dxa"/>
            <w:tcMar>
              <w:top w:w="135" w:type="dxa"/>
              <w:bottom w:w="135" w:type="dxa"/>
            </w:tcMar>
            <w:vAlign w:val="center"/>
          </w:tcPr>
          <w:p w14:paraId="3621EC53" w14:textId="77777777" w:rsidR="00890766" w:rsidRPr="00890766" w:rsidRDefault="00890766" w:rsidP="00890766">
            <w:pPr>
              <w:rPr>
                <w:sz w:val="14"/>
                <w:szCs w:val="14"/>
              </w:rPr>
            </w:pPr>
          </w:p>
        </w:tc>
        <w:tc>
          <w:tcPr>
            <w:tcW w:w="0" w:type="auto"/>
            <w:tcMar>
              <w:top w:w="135" w:type="dxa"/>
              <w:bottom w:w="135" w:type="dxa"/>
            </w:tcMar>
            <w:vAlign w:val="center"/>
          </w:tcPr>
          <w:p w14:paraId="4E7404CB" w14:textId="77777777" w:rsidR="00890766" w:rsidRPr="00890766" w:rsidRDefault="00890766" w:rsidP="00890766">
            <w:pPr>
              <w:rPr>
                <w:sz w:val="14"/>
                <w:szCs w:val="14"/>
              </w:rPr>
            </w:pPr>
          </w:p>
          <w:p w14:paraId="53E8B503" w14:textId="77777777" w:rsidR="00890766" w:rsidRPr="00890766" w:rsidRDefault="00890766" w:rsidP="00890766">
            <w:pPr>
              <w:jc w:val="center"/>
              <w:rPr>
                <w:sz w:val="14"/>
                <w:szCs w:val="14"/>
              </w:rPr>
            </w:pPr>
            <w:r w:rsidRPr="00890766">
              <w:rPr>
                <w:rFonts w:ascii="Arial" w:hAnsi="Arial" w:cs="Arial"/>
                <w:color w:val="A9A9A9"/>
                <w:position w:val="-2"/>
                <w:sz w:val="14"/>
                <w:szCs w:val="14"/>
              </w:rPr>
              <w:t>(žig in podpis)</w:t>
            </w:r>
          </w:p>
        </w:tc>
      </w:tr>
    </w:tbl>
    <w:p w14:paraId="26B4C652" w14:textId="77777777" w:rsidR="00890766" w:rsidRPr="00890766" w:rsidRDefault="00890766" w:rsidP="00890766">
      <w:pPr>
        <w:spacing w:before="225" w:after="225" w:line="240" w:lineRule="auto"/>
        <w:jc w:val="both"/>
        <w:rPr>
          <w:rFonts w:ascii="Arial" w:hAnsi="Arial" w:cs="Arial"/>
          <w:i/>
          <w:iCs/>
          <w:color w:val="000000"/>
          <w:sz w:val="18"/>
          <w:szCs w:val="18"/>
        </w:rPr>
      </w:pPr>
      <w:r w:rsidRPr="00890766">
        <w:rPr>
          <w:rFonts w:ascii="Arial" w:hAnsi="Arial" w:cs="Arial"/>
          <w:i/>
          <w:iCs/>
          <w:color w:val="000000"/>
          <w:sz w:val="18"/>
          <w:szCs w:val="18"/>
          <w:u w:val="single"/>
        </w:rPr>
        <w:t>Opomba: </w:t>
      </w:r>
      <w:r w:rsidRPr="00890766">
        <w:rPr>
          <w:rFonts w:ascii="Arial" w:hAnsi="Arial" w:cs="Arial"/>
          <w:i/>
          <w:iCs/>
          <w:color w:val="000000"/>
          <w:sz w:val="18"/>
          <w:szCs w:val="18"/>
        </w:rPr>
        <w:br/>
        <w:t>V primeru nastopa z več podizvajalci se obrazec ustrezno razmnoži.</w:t>
      </w:r>
    </w:p>
    <w:p w14:paraId="0028EF2A"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718804E5" w14:textId="1E4ED9FA" w:rsidR="00E3506B" w:rsidRPr="00890766" w:rsidRDefault="00E3506B" w:rsidP="00E3506B">
      <w:pPr>
        <w:spacing w:before="225" w:after="225" w:line="240" w:lineRule="auto"/>
        <w:jc w:val="both"/>
        <w:rPr>
          <w:rFonts w:ascii="Arial" w:hAnsi="Arial" w:cs="Arial"/>
          <w:i/>
          <w:iCs/>
          <w:color w:val="000000"/>
          <w:sz w:val="18"/>
          <w:szCs w:val="18"/>
        </w:rPr>
      </w:pPr>
      <w:r w:rsidRPr="00890766">
        <w:rPr>
          <w:rFonts w:ascii="Arial" w:hAnsi="Arial" w:cs="Arial"/>
          <w:i/>
          <w:iCs/>
          <w:color w:val="000000"/>
          <w:sz w:val="18"/>
          <w:szCs w:val="18"/>
          <w:u w:val="single"/>
        </w:rPr>
        <w:t>Opomba: </w:t>
      </w:r>
      <w:r w:rsidRPr="00890766">
        <w:rPr>
          <w:rFonts w:ascii="Arial" w:hAnsi="Arial" w:cs="Arial"/>
          <w:i/>
          <w:iCs/>
          <w:color w:val="000000"/>
          <w:sz w:val="18"/>
          <w:szCs w:val="18"/>
        </w:rPr>
        <w:br/>
      </w:r>
      <w:r>
        <w:rPr>
          <w:rFonts w:ascii="Arial" w:hAnsi="Arial" w:cs="Arial"/>
          <w:i/>
          <w:iCs/>
          <w:color w:val="000000"/>
          <w:sz w:val="18"/>
          <w:szCs w:val="18"/>
        </w:rPr>
        <w:t>Obrazec je obvezen</w:t>
      </w:r>
      <w:r w:rsidRPr="00890766">
        <w:rPr>
          <w:rFonts w:ascii="Arial" w:hAnsi="Arial" w:cs="Arial"/>
          <w:i/>
          <w:iCs/>
          <w:color w:val="000000"/>
          <w:sz w:val="18"/>
          <w:szCs w:val="18"/>
        </w:rPr>
        <w:t>.</w:t>
      </w:r>
    </w:p>
    <w:p w14:paraId="3D6BDAA7"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6DAFFB94"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13534CDD"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7DB86391"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25D0B51A"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52C07100"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3BBBDC93"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3109C97F"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5F83DBA9"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608ECA05"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60E903AC"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663EBFDD"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10536E16"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6BB2EB93"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4A045F56"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24CA46AD"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7F062BEB"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2ACFC4BE"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7FBB75ED"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55A7FB2F"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285C1E1B"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70FBB817"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03D232BC" w14:textId="77777777" w:rsidR="00890766" w:rsidRPr="00890766" w:rsidRDefault="00890766" w:rsidP="00890766">
      <w:pPr>
        <w:spacing w:before="225" w:after="225" w:line="240" w:lineRule="auto"/>
        <w:jc w:val="both"/>
        <w:rPr>
          <w:rFonts w:ascii="Arial" w:hAnsi="Arial" w:cs="Arial"/>
          <w:i/>
          <w:iCs/>
          <w:color w:val="000000"/>
          <w:sz w:val="18"/>
          <w:szCs w:val="18"/>
        </w:rPr>
      </w:pPr>
    </w:p>
    <w:p w14:paraId="31F10AD3" w14:textId="77777777" w:rsidR="00890766" w:rsidRDefault="00890766" w:rsidP="00890766">
      <w:pPr>
        <w:spacing w:before="225" w:after="225" w:line="240" w:lineRule="auto"/>
        <w:jc w:val="both"/>
      </w:pPr>
    </w:p>
    <w:p w14:paraId="48129376" w14:textId="77777777" w:rsidR="00A25156" w:rsidRPr="00890766" w:rsidRDefault="00A25156" w:rsidP="00890766">
      <w:pPr>
        <w:spacing w:before="225" w:after="225" w:line="240" w:lineRule="auto"/>
        <w:jc w:val="both"/>
      </w:pPr>
    </w:p>
    <w:p w14:paraId="0E44CD28" w14:textId="39EA26EE" w:rsidR="00611CB0" w:rsidRPr="002F0F60" w:rsidRDefault="00611CB0" w:rsidP="002F0F60">
      <w:pPr>
        <w:spacing w:after="0"/>
        <w:jc w:val="right"/>
        <w:rPr>
          <w:rFonts w:ascii="Arial" w:hAnsi="Arial" w:cs="Arial"/>
          <w:b/>
          <w:bCs/>
          <w:sz w:val="18"/>
          <w:szCs w:val="18"/>
        </w:rPr>
      </w:pPr>
      <w:r w:rsidRPr="002F0F60">
        <w:rPr>
          <w:rFonts w:ascii="Arial" w:hAnsi="Arial" w:cs="Arial"/>
          <w:b/>
          <w:bCs/>
          <w:sz w:val="18"/>
          <w:szCs w:val="18"/>
        </w:rPr>
        <w:lastRenderedPageBreak/>
        <w:t xml:space="preserve">Obrazec št: </w:t>
      </w:r>
      <w:r w:rsidR="004A32A9" w:rsidRPr="002F0F60">
        <w:rPr>
          <w:rFonts w:ascii="Arial" w:hAnsi="Arial" w:cs="Arial"/>
          <w:b/>
          <w:bCs/>
          <w:sz w:val="18"/>
          <w:szCs w:val="18"/>
        </w:rPr>
        <w:t>1</w:t>
      </w:r>
      <w:r w:rsidR="00DD010C">
        <w:rPr>
          <w:rFonts w:ascii="Arial" w:hAnsi="Arial" w:cs="Arial"/>
          <w:b/>
          <w:bCs/>
          <w:sz w:val="18"/>
          <w:szCs w:val="18"/>
        </w:rPr>
        <w:t>1</w:t>
      </w:r>
    </w:p>
    <w:p w14:paraId="007F35CD" w14:textId="54148228" w:rsidR="00611CB0" w:rsidRDefault="00611CB0" w:rsidP="00611CB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DOBAVI ELEKTRIČNE ENERGIJE </w:t>
      </w:r>
    </w:p>
    <w:p w14:paraId="2B3FAAC7" w14:textId="46353FBA" w:rsidR="00611CB0" w:rsidRDefault="00611CB0" w:rsidP="00611CB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Dobava električne energije v obdobju </w:t>
      </w:r>
      <w:r w:rsidR="0015390E" w:rsidRPr="0015390E">
        <w:rPr>
          <w:rFonts w:ascii="Arial" w:hAnsi="Arial" w:cs="Arial"/>
          <w:b/>
          <w:bCs/>
          <w:sz w:val="18"/>
          <w:szCs w:val="18"/>
        </w:rPr>
        <w:t>1. 1. 2026 do 31. 12. 2027</w:t>
      </w:r>
      <w:r>
        <w:rPr>
          <w:rFonts w:ascii="Arial" w:hAnsi="Arial" w:cs="Arial"/>
          <w:color w:val="000000"/>
          <w:sz w:val="18"/>
          <w:szCs w:val="18"/>
        </w:rPr>
        <w:t>«,</w:t>
      </w:r>
    </w:p>
    <w:p w14:paraId="44875BB3" w14:textId="77777777" w:rsidR="00611CB0" w:rsidRDefault="00611CB0" w:rsidP="00611CB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7D5CB58" w14:textId="77777777" w:rsidR="00611CB0" w:rsidRDefault="00611CB0" w:rsidP="00611CB0">
      <w:pPr>
        <w:spacing w:before="225" w:after="225" w:line="240" w:lineRule="auto"/>
        <w:jc w:val="both"/>
      </w:pPr>
      <w:r>
        <w:rPr>
          <w:rFonts w:ascii="Arial" w:hAnsi="Arial" w:cs="Arial"/>
          <w:i/>
          <w:iCs/>
          <w:color w:val="000000"/>
          <w:sz w:val="18"/>
          <w:szCs w:val="18"/>
        </w:rPr>
        <w:t>(naziv ponudnika, partnerja v skupni ponudbi)</w:t>
      </w:r>
    </w:p>
    <w:p w14:paraId="7FE69A93" w14:textId="77777777" w:rsidR="00611CB0" w:rsidRDefault="00611CB0" w:rsidP="00611CB0">
      <w:pPr>
        <w:jc w:val="both"/>
        <w:rPr>
          <w:rFonts w:ascii="Arial" w:hAnsi="Arial" w:cs="Arial"/>
          <w:sz w:val="20"/>
          <w:szCs w:val="20"/>
        </w:rPr>
      </w:pPr>
      <w:r>
        <w:rPr>
          <w:rFonts w:ascii="Arial" w:hAnsi="Arial" w:cs="Arial"/>
          <w:sz w:val="20"/>
          <w:szCs w:val="20"/>
        </w:rPr>
        <w:t>izjavljamo:</w:t>
      </w:r>
    </w:p>
    <w:p w14:paraId="3A04D3F0" w14:textId="77777777" w:rsidR="00611CB0" w:rsidRDefault="00611CB0" w:rsidP="00611CB0">
      <w:pPr>
        <w:numPr>
          <w:ilvl w:val="0"/>
          <w:numId w:val="8"/>
        </w:numPr>
        <w:spacing w:after="0" w:line="240" w:lineRule="auto"/>
        <w:jc w:val="both"/>
        <w:rPr>
          <w:rFonts w:ascii="Arial" w:hAnsi="Arial" w:cs="Arial"/>
          <w:sz w:val="20"/>
          <w:szCs w:val="20"/>
        </w:rPr>
      </w:pPr>
      <w:r>
        <w:rPr>
          <w:rFonts w:ascii="Arial" w:hAnsi="Arial" w:cs="Arial"/>
          <w:sz w:val="20"/>
          <w:szCs w:val="20"/>
        </w:rPr>
        <w:t>da smo v preteklem letu dobavili končnim odjemalcem na področju EU vsaj 1.000.000 kWh električne energije in z električno energijo oskrbovali najmanj 200 odjemnih mest: (priloga: dokazilo),</w:t>
      </w:r>
    </w:p>
    <w:p w14:paraId="66437268" w14:textId="77777777" w:rsidR="00611CB0" w:rsidRPr="00AD3091" w:rsidRDefault="00611CB0" w:rsidP="00611CB0">
      <w:pPr>
        <w:numPr>
          <w:ilvl w:val="0"/>
          <w:numId w:val="8"/>
        </w:numPr>
        <w:spacing w:after="0" w:line="240" w:lineRule="auto"/>
        <w:jc w:val="both"/>
        <w:rPr>
          <w:rFonts w:ascii="Arial" w:hAnsi="Arial" w:cs="Arial"/>
          <w:sz w:val="20"/>
          <w:szCs w:val="20"/>
        </w:rPr>
      </w:pPr>
      <w:r>
        <w:rPr>
          <w:rFonts w:ascii="Arial" w:hAnsi="Arial" w:cs="Arial"/>
          <w:sz w:val="20"/>
          <w:szCs w:val="20"/>
        </w:rPr>
        <w:t>da zagotavljamo najmanj 50% delež električne energije iz obnovljivih virov energije OVE</w:t>
      </w:r>
      <w:r>
        <w:rPr>
          <w:rFonts w:ascii="Arial" w:hAnsi="Arial" w:cs="Arial"/>
          <w:color w:val="000000"/>
          <w:position w:val="-2"/>
          <w:sz w:val="18"/>
          <w:szCs w:val="18"/>
        </w:rPr>
        <w:t xml:space="preserve"> </w:t>
      </w:r>
      <w:r w:rsidRPr="00AD3091">
        <w:rPr>
          <w:rFonts w:ascii="Arial" w:hAnsi="Arial" w:cs="Arial"/>
          <w:color w:val="000000"/>
          <w:position w:val="-2"/>
          <w:sz w:val="18"/>
          <w:szCs w:val="18"/>
        </w:rPr>
        <w:t>oziroma iz soproizvodnje električne energije z visokim izkoristkom SPTE, kot to določa zakon, ki ureja energetiko.</w:t>
      </w:r>
    </w:p>
    <w:p w14:paraId="4488DFEA" w14:textId="77777777" w:rsidR="00611CB0" w:rsidRDefault="00611CB0" w:rsidP="00611CB0">
      <w:pPr>
        <w:jc w:val="right"/>
        <w:rPr>
          <w:rFonts w:ascii="Arial" w:hAnsi="Arial" w:cs="Arial"/>
          <w:sz w:val="20"/>
          <w:szCs w:val="20"/>
        </w:rPr>
      </w:pPr>
    </w:p>
    <w:p w14:paraId="5202EF92" w14:textId="7BC3BF78" w:rsidR="00611CB0" w:rsidRDefault="00611CB0" w:rsidP="00611CB0">
      <w:pPr>
        <w:ind w:left="1134" w:hanging="1134"/>
        <w:rPr>
          <w:rFonts w:ascii="Arial" w:hAnsi="Arial" w:cs="Arial"/>
          <w:b/>
          <w:sz w:val="20"/>
          <w:szCs w:val="20"/>
        </w:rPr>
      </w:pPr>
      <w:r>
        <w:rPr>
          <w:rFonts w:ascii="Arial" w:hAnsi="Arial" w:cs="Arial"/>
          <w:b/>
          <w:sz w:val="20"/>
          <w:szCs w:val="20"/>
        </w:rPr>
        <w:t>*Priloge:</w:t>
      </w:r>
    </w:p>
    <w:p w14:paraId="55AD8C87" w14:textId="77777777" w:rsidR="00611CB0" w:rsidRDefault="00611CB0" w:rsidP="00611CB0">
      <w:pPr>
        <w:ind w:left="1134"/>
        <w:jc w:val="both"/>
        <w:rPr>
          <w:rFonts w:ascii="Arial" w:hAnsi="Arial" w:cs="Arial"/>
          <w:b/>
          <w:sz w:val="20"/>
          <w:szCs w:val="20"/>
        </w:rPr>
      </w:pPr>
      <w:r>
        <w:rPr>
          <w:rFonts w:ascii="Arial" w:hAnsi="Arial" w:cs="Arial"/>
          <w:b/>
          <w:sz w:val="20"/>
          <w:szCs w:val="20"/>
        </w:rPr>
        <w:t>- original potrdilo pridobljeno s strani sistemskega operaterja prenosnega    omrežja ali sistemskega operaterja distribucijskega omrežja, da je ponudnik v preteklem letu dobavil končnim odjemalcem na področju EU vsaj 1.000.000 kWh električne energije in da je v preteklem letu z električno energijo oskrboval najmanj 200 odjemnih mest,</w:t>
      </w:r>
    </w:p>
    <w:p w14:paraId="7DF504BC" w14:textId="77777777" w:rsidR="00611CB0" w:rsidRDefault="00611CB0" w:rsidP="00611CB0">
      <w:pPr>
        <w:ind w:left="1134" w:hanging="1134"/>
        <w:jc w:val="both"/>
        <w:rPr>
          <w:rFonts w:ascii="Arial" w:hAnsi="Arial" w:cs="Arial"/>
          <w:b/>
          <w:sz w:val="20"/>
          <w:szCs w:val="20"/>
        </w:rPr>
      </w:pPr>
      <w:r>
        <w:rPr>
          <w:rFonts w:ascii="Arial" w:hAnsi="Arial" w:cs="Arial"/>
          <w:b/>
          <w:sz w:val="20"/>
          <w:szCs w:val="20"/>
        </w:rPr>
        <w:tab/>
        <w:t>-  lastna izjava ponudnika, da bo v času dobave zagotovil najmanj 50% delež električne energije iz obnovljivih virov. 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3BC39D81" w14:textId="77777777" w:rsidR="00611CB0" w:rsidRDefault="00611CB0" w:rsidP="00611CB0">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A3D3FE2" w14:textId="7581105F" w:rsidR="00611CB0" w:rsidRPr="00E3506B" w:rsidRDefault="00611CB0" w:rsidP="00E3506B">
      <w:pPr>
        <w:spacing w:after="0"/>
        <w:jc w:val="both"/>
        <w:rPr>
          <w:rFonts w:ascii="Arial" w:hAnsi="Arial" w:cs="Arial"/>
          <w:sz w:val="18"/>
          <w:szCs w:val="18"/>
        </w:rPr>
      </w:pPr>
      <w:r w:rsidRPr="00890766">
        <w:rPr>
          <w:rFonts w:ascii="Arial" w:hAnsi="Arial" w:cs="Arial"/>
          <w:color w:val="000000"/>
          <w:sz w:val="18"/>
          <w:szCs w:val="18"/>
        </w:rPr>
        <w:t xml:space="preserve">Ta izjava je sestavni del in priloga ponudbe, s katero se prijavljamo na razpis </w:t>
      </w:r>
      <w:r w:rsidRPr="00A25156">
        <w:rPr>
          <w:rFonts w:ascii="Arial" w:hAnsi="Arial" w:cs="Arial"/>
          <w:b/>
          <w:bCs/>
          <w:color w:val="000000"/>
          <w:sz w:val="18"/>
          <w:szCs w:val="18"/>
        </w:rPr>
        <w:t>»</w:t>
      </w:r>
      <w:r w:rsidRPr="00A25156">
        <w:rPr>
          <w:rFonts w:ascii="Arial" w:hAnsi="Arial" w:cs="Arial"/>
          <w:b/>
          <w:bCs/>
          <w:sz w:val="18"/>
          <w:szCs w:val="18"/>
        </w:rPr>
        <w:t xml:space="preserve">Dobava električne energije za obdobje od </w:t>
      </w:r>
      <w:r w:rsidR="0015390E" w:rsidRPr="0015390E">
        <w:rPr>
          <w:rFonts w:ascii="Arial" w:hAnsi="Arial" w:cs="Arial"/>
          <w:b/>
          <w:bCs/>
          <w:sz w:val="18"/>
          <w:szCs w:val="18"/>
        </w:rPr>
        <w:t>1. 1. 2026 do 31. 12. 2027</w:t>
      </w:r>
      <w:r w:rsidRPr="00A25156">
        <w:rPr>
          <w:rFonts w:ascii="Arial" w:hAnsi="Arial" w:cs="Arial"/>
          <w:b/>
          <w:bCs/>
          <w:color w:val="000000"/>
          <w:sz w:val="18"/>
          <w:szCs w:val="18"/>
        </w:rPr>
        <w:t>«,</w:t>
      </w:r>
      <w:r w:rsidRPr="00A25156">
        <w:rPr>
          <w:rFonts w:ascii="Arial" w:hAnsi="Arial" w:cs="Arial"/>
          <w:bCs/>
          <w:color w:val="000000"/>
          <w:sz w:val="18"/>
          <w:szCs w:val="18"/>
        </w:rPr>
        <w:t xml:space="preserve"> </w:t>
      </w:r>
      <w:r w:rsidRPr="00890766">
        <w:rPr>
          <w:rFonts w:ascii="Arial" w:hAnsi="Arial" w:cs="Arial"/>
          <w:bCs/>
          <w:color w:val="000000"/>
          <w:sz w:val="18"/>
          <w:szCs w:val="18"/>
        </w:rPr>
        <w:t>objavljen na Portalu javnih naročil in v Uradnem listu Evropske unije.</w:t>
      </w:r>
    </w:p>
    <w:tbl>
      <w:tblPr>
        <w:tblStyle w:val="NormalTablePHPDOCX"/>
        <w:tblW w:w="5000" w:type="pct"/>
        <w:tblLook w:val="04A0" w:firstRow="1" w:lastRow="0" w:firstColumn="1" w:lastColumn="0" w:noHBand="0" w:noVBand="1"/>
      </w:tblPr>
      <w:tblGrid>
        <w:gridCol w:w="4643"/>
        <w:gridCol w:w="4643"/>
      </w:tblGrid>
      <w:tr w:rsidR="00611CB0" w14:paraId="63FDF18C" w14:textId="77777777" w:rsidTr="00B71971">
        <w:tc>
          <w:tcPr>
            <w:tcW w:w="2500" w:type="pct"/>
            <w:tcMar>
              <w:top w:w="75" w:type="dxa"/>
              <w:bottom w:w="75" w:type="dxa"/>
            </w:tcMar>
            <w:vAlign w:val="center"/>
          </w:tcPr>
          <w:p w14:paraId="6AC880A3" w14:textId="77777777" w:rsidR="00611CB0" w:rsidRDefault="00611CB0" w:rsidP="00B71971">
            <w:r>
              <w:rPr>
                <w:rFonts w:ascii="Arial" w:hAnsi="Arial" w:cs="Arial"/>
                <w:color w:val="000000"/>
                <w:position w:val="-2"/>
                <w:sz w:val="18"/>
                <w:szCs w:val="18"/>
              </w:rPr>
              <w:t>Kraj in datum:</w:t>
            </w:r>
          </w:p>
        </w:tc>
        <w:tc>
          <w:tcPr>
            <w:tcW w:w="0" w:type="auto"/>
            <w:tcMar>
              <w:top w:w="75" w:type="dxa"/>
              <w:bottom w:w="75" w:type="dxa"/>
            </w:tcMar>
            <w:vAlign w:val="center"/>
          </w:tcPr>
          <w:p w14:paraId="28FBEE9E" w14:textId="77777777" w:rsidR="00611CB0" w:rsidRDefault="00611CB0" w:rsidP="00B71971">
            <w:r>
              <w:rPr>
                <w:rFonts w:ascii="Arial" w:hAnsi="Arial" w:cs="Arial"/>
                <w:color w:val="000000"/>
                <w:position w:val="-2"/>
                <w:sz w:val="18"/>
                <w:szCs w:val="18"/>
              </w:rPr>
              <w:t>Ime in priimek: _____________________</w:t>
            </w:r>
          </w:p>
        </w:tc>
      </w:tr>
      <w:tr w:rsidR="00611CB0" w14:paraId="67B05AEF" w14:textId="77777777" w:rsidTr="00B71971">
        <w:tc>
          <w:tcPr>
            <w:tcW w:w="2500" w:type="pct"/>
            <w:tcMar>
              <w:top w:w="75" w:type="dxa"/>
              <w:bottom w:w="75" w:type="dxa"/>
            </w:tcMar>
            <w:vAlign w:val="center"/>
          </w:tcPr>
          <w:p w14:paraId="20287302" w14:textId="77777777" w:rsidR="00611CB0" w:rsidRDefault="00611CB0" w:rsidP="00B71971">
            <w:r>
              <w:rPr>
                <w:rFonts w:ascii="Arial" w:hAnsi="Arial" w:cs="Arial"/>
                <w:color w:val="000000"/>
                <w:position w:val="-2"/>
                <w:sz w:val="18"/>
                <w:szCs w:val="18"/>
              </w:rPr>
              <w:t> </w:t>
            </w:r>
          </w:p>
        </w:tc>
        <w:tc>
          <w:tcPr>
            <w:tcW w:w="0" w:type="auto"/>
            <w:tcMar>
              <w:top w:w="75" w:type="dxa"/>
              <w:bottom w:w="75" w:type="dxa"/>
            </w:tcMar>
            <w:vAlign w:val="center"/>
          </w:tcPr>
          <w:p w14:paraId="4AD0E3D3" w14:textId="77777777" w:rsidR="00611CB0" w:rsidRDefault="00611CB0" w:rsidP="00B71971"/>
          <w:p w14:paraId="4AC0F629" w14:textId="77777777" w:rsidR="00611CB0" w:rsidRDefault="00611CB0" w:rsidP="00B71971">
            <w:pPr>
              <w:jc w:val="center"/>
            </w:pPr>
            <w:r>
              <w:rPr>
                <w:rFonts w:ascii="Arial" w:hAnsi="Arial" w:cs="Arial"/>
                <w:color w:val="A9A9A9"/>
                <w:position w:val="-2"/>
                <w:sz w:val="18"/>
                <w:szCs w:val="18"/>
              </w:rPr>
              <w:t>(žig in podpis)</w:t>
            </w:r>
          </w:p>
        </w:tc>
      </w:tr>
    </w:tbl>
    <w:p w14:paraId="750F1627" w14:textId="77777777" w:rsidR="00611CB0" w:rsidRDefault="00611CB0" w:rsidP="00890766">
      <w:pPr>
        <w:spacing w:after="0"/>
        <w:jc w:val="right"/>
        <w:rPr>
          <w:rFonts w:ascii="Arial" w:hAnsi="Arial" w:cs="Arial"/>
          <w:b/>
          <w:bCs/>
          <w:sz w:val="18"/>
          <w:szCs w:val="18"/>
        </w:rPr>
      </w:pPr>
    </w:p>
    <w:p w14:paraId="1682E274" w14:textId="2F630B44" w:rsidR="00E3506B" w:rsidRPr="00890766" w:rsidRDefault="00E3506B" w:rsidP="00E3506B">
      <w:pPr>
        <w:spacing w:before="225" w:after="225" w:line="240" w:lineRule="auto"/>
        <w:jc w:val="both"/>
        <w:rPr>
          <w:rFonts w:ascii="Arial" w:hAnsi="Arial" w:cs="Arial"/>
          <w:i/>
          <w:iCs/>
          <w:color w:val="000000"/>
          <w:sz w:val="18"/>
          <w:szCs w:val="18"/>
        </w:rPr>
      </w:pPr>
      <w:r w:rsidRPr="00890766">
        <w:rPr>
          <w:rFonts w:ascii="Arial" w:hAnsi="Arial" w:cs="Arial"/>
          <w:i/>
          <w:iCs/>
          <w:color w:val="000000"/>
          <w:sz w:val="18"/>
          <w:szCs w:val="18"/>
          <w:u w:val="single"/>
        </w:rPr>
        <w:t>Opomba: </w:t>
      </w:r>
      <w:r w:rsidRPr="00890766">
        <w:rPr>
          <w:rFonts w:ascii="Arial" w:hAnsi="Arial" w:cs="Arial"/>
          <w:i/>
          <w:iCs/>
          <w:color w:val="000000"/>
          <w:sz w:val="18"/>
          <w:szCs w:val="18"/>
        </w:rPr>
        <w:br/>
      </w:r>
      <w:r>
        <w:rPr>
          <w:rFonts w:ascii="Arial" w:hAnsi="Arial" w:cs="Arial"/>
          <w:i/>
          <w:iCs/>
          <w:color w:val="000000"/>
          <w:sz w:val="18"/>
          <w:szCs w:val="18"/>
        </w:rPr>
        <w:t>Obrazec je obvezen.</w:t>
      </w:r>
    </w:p>
    <w:p w14:paraId="170D0838" w14:textId="77777777" w:rsidR="00611CB0" w:rsidRDefault="00611CB0" w:rsidP="00611CB0">
      <w:pPr>
        <w:spacing w:after="0"/>
        <w:rPr>
          <w:rFonts w:ascii="Arial" w:hAnsi="Arial" w:cs="Arial"/>
          <w:b/>
          <w:bCs/>
          <w:sz w:val="18"/>
          <w:szCs w:val="18"/>
        </w:rPr>
      </w:pPr>
    </w:p>
    <w:p w14:paraId="44688131" w14:textId="77777777" w:rsidR="00611CB0" w:rsidRDefault="00611CB0" w:rsidP="00890766">
      <w:pPr>
        <w:spacing w:after="0"/>
        <w:jc w:val="right"/>
        <w:rPr>
          <w:rFonts w:ascii="Arial" w:hAnsi="Arial" w:cs="Arial"/>
          <w:b/>
          <w:bCs/>
          <w:sz w:val="18"/>
          <w:szCs w:val="18"/>
        </w:rPr>
      </w:pPr>
    </w:p>
    <w:p w14:paraId="5986513C" w14:textId="77777777" w:rsidR="0079190B" w:rsidRDefault="0079190B" w:rsidP="00890766">
      <w:pPr>
        <w:spacing w:after="0"/>
        <w:jc w:val="right"/>
        <w:rPr>
          <w:rFonts w:ascii="Arial" w:hAnsi="Arial" w:cs="Arial"/>
          <w:b/>
          <w:bCs/>
          <w:sz w:val="18"/>
          <w:szCs w:val="18"/>
        </w:rPr>
      </w:pPr>
    </w:p>
    <w:p w14:paraId="16B64B0F" w14:textId="77777777" w:rsidR="0079190B" w:rsidRDefault="0079190B" w:rsidP="00890766">
      <w:pPr>
        <w:spacing w:after="0"/>
        <w:jc w:val="right"/>
        <w:rPr>
          <w:rFonts w:ascii="Arial" w:hAnsi="Arial" w:cs="Arial"/>
          <w:b/>
          <w:bCs/>
          <w:sz w:val="18"/>
          <w:szCs w:val="18"/>
        </w:rPr>
      </w:pPr>
    </w:p>
    <w:p w14:paraId="4A93C3C1" w14:textId="77777777" w:rsidR="002F0F60" w:rsidRDefault="002F0F60" w:rsidP="00890766">
      <w:pPr>
        <w:spacing w:after="0"/>
        <w:jc w:val="right"/>
        <w:rPr>
          <w:rFonts w:ascii="Arial" w:hAnsi="Arial" w:cs="Arial"/>
          <w:b/>
          <w:bCs/>
          <w:sz w:val="18"/>
          <w:szCs w:val="18"/>
        </w:rPr>
      </w:pPr>
    </w:p>
    <w:p w14:paraId="073900CB" w14:textId="6124BAE9" w:rsidR="00890766" w:rsidRPr="00890766" w:rsidRDefault="00890766" w:rsidP="00890766">
      <w:pPr>
        <w:spacing w:after="0"/>
        <w:jc w:val="right"/>
        <w:rPr>
          <w:rFonts w:ascii="Arial" w:hAnsi="Arial" w:cs="Arial"/>
          <w:b/>
          <w:bCs/>
          <w:sz w:val="18"/>
          <w:szCs w:val="18"/>
        </w:rPr>
      </w:pPr>
      <w:r w:rsidRPr="00890766">
        <w:rPr>
          <w:rFonts w:ascii="Arial" w:hAnsi="Arial" w:cs="Arial"/>
          <w:b/>
          <w:bCs/>
          <w:sz w:val="18"/>
          <w:szCs w:val="18"/>
        </w:rPr>
        <w:lastRenderedPageBreak/>
        <w:t>Obrazec št: 1</w:t>
      </w:r>
      <w:r w:rsidR="00DD010C">
        <w:rPr>
          <w:rFonts w:ascii="Arial" w:hAnsi="Arial" w:cs="Arial"/>
          <w:b/>
          <w:bCs/>
          <w:sz w:val="18"/>
          <w:szCs w:val="18"/>
        </w:rPr>
        <w:t>2</w:t>
      </w:r>
    </w:p>
    <w:p w14:paraId="30E031CE" w14:textId="77777777" w:rsidR="00890766" w:rsidRPr="00890766" w:rsidRDefault="00890766" w:rsidP="00890766">
      <w:pPr>
        <w:spacing w:after="0"/>
        <w:jc w:val="right"/>
        <w:rPr>
          <w:rFonts w:ascii="Arial" w:hAnsi="Arial" w:cs="Arial"/>
          <w:sz w:val="18"/>
          <w:szCs w:val="18"/>
        </w:rPr>
      </w:pPr>
    </w:p>
    <w:p w14:paraId="23E37F4F"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Vzorec menične izjave za resnost ponudbe</w:t>
      </w:r>
    </w:p>
    <w:p w14:paraId="6997BA83" w14:textId="77777777" w:rsidR="00890766" w:rsidRPr="00890766" w:rsidRDefault="00890766" w:rsidP="00890766">
      <w:pPr>
        <w:spacing w:before="120" w:after="120" w:line="240" w:lineRule="auto"/>
        <w:jc w:val="center"/>
        <w:rPr>
          <w:rFonts w:ascii="Arial" w:eastAsia="Times New Roman" w:hAnsi="Arial" w:cs="Times New Roman"/>
          <w:sz w:val="24"/>
          <w:szCs w:val="20"/>
          <w:lang w:eastAsia="sl-SI"/>
        </w:rPr>
      </w:pPr>
      <w:r w:rsidRPr="00890766">
        <w:rPr>
          <w:rFonts w:ascii="Arial" w:eastAsia="Times New Roman" w:hAnsi="Arial" w:cs="Arial"/>
          <w:b/>
          <w:bCs/>
          <w:color w:val="000000"/>
          <w:sz w:val="24"/>
          <w:szCs w:val="24"/>
          <w:lang w:eastAsia="sl-SI"/>
        </w:rPr>
        <w:t>MENIČNA IZJAVA</w:t>
      </w:r>
    </w:p>
    <w:p w14:paraId="7CDB11FF" w14:textId="77777777" w:rsidR="00890766" w:rsidRPr="00890766" w:rsidRDefault="00890766" w:rsidP="00890766">
      <w:pPr>
        <w:spacing w:before="120" w:after="120" w:line="240" w:lineRule="auto"/>
        <w:jc w:val="center"/>
        <w:rPr>
          <w:rFonts w:ascii="Arial" w:eastAsia="Times New Roman" w:hAnsi="Arial" w:cs="Times New Roman"/>
          <w:sz w:val="24"/>
          <w:szCs w:val="20"/>
          <w:lang w:eastAsia="sl-SI"/>
        </w:rPr>
      </w:pPr>
      <w:r w:rsidRPr="00890766">
        <w:rPr>
          <w:rFonts w:ascii="Arial" w:eastAsia="Times New Roman" w:hAnsi="Arial" w:cs="Arial"/>
          <w:color w:val="000000"/>
          <w:sz w:val="21"/>
          <w:szCs w:val="21"/>
          <w:lang w:eastAsia="sl-SI"/>
        </w:rPr>
        <w:t>s pooblastilom za izpolnitev in unovčenje menice</w:t>
      </w:r>
    </w:p>
    <w:p w14:paraId="7B4E5EBE"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sz w:val="18"/>
          <w:szCs w:val="18"/>
          <w:lang w:eastAsia="sl-SI"/>
        </w:rPr>
        <w:t>Naročniku OBČINA ŠENTJUR, Mestni trg 10, 3230 Šentjur, kot zavarovanje za </w:t>
      </w:r>
      <w:r w:rsidRPr="00890766">
        <w:rPr>
          <w:rFonts w:ascii="Arial" w:eastAsia="Times New Roman" w:hAnsi="Arial" w:cs="Arial"/>
          <w:b/>
          <w:bCs/>
          <w:color w:val="000000"/>
          <w:sz w:val="18"/>
          <w:szCs w:val="18"/>
          <w:lang w:eastAsia="sl-SI"/>
        </w:rPr>
        <w:t>resnost naše ponudbe</w:t>
      </w:r>
      <w:r w:rsidRPr="00890766">
        <w:rPr>
          <w:rFonts w:ascii="Arial" w:eastAsia="Times New Roman" w:hAnsi="Arial" w:cs="Arial"/>
          <w:color w:val="000000"/>
          <w:sz w:val="18"/>
          <w:szCs w:val="18"/>
          <w:lang w:eastAsia="sl-SI"/>
        </w:rPr>
        <w:t> za pridobitev javnega naročila</w:t>
      </w:r>
    </w:p>
    <w:p w14:paraId="089589A6" w14:textId="7AF23099" w:rsidR="00890766" w:rsidRPr="00A25156" w:rsidRDefault="00890766" w:rsidP="00890766">
      <w:pPr>
        <w:spacing w:before="225" w:after="225" w:line="240" w:lineRule="auto"/>
        <w:jc w:val="both"/>
        <w:rPr>
          <w:rFonts w:ascii="Arial" w:hAnsi="Arial" w:cs="Arial"/>
          <w:b/>
          <w:bCs/>
          <w:color w:val="000000"/>
          <w:sz w:val="18"/>
          <w:szCs w:val="18"/>
        </w:rPr>
      </w:pPr>
      <w:r w:rsidRPr="00890766">
        <w:rPr>
          <w:rFonts w:ascii="Arial" w:hAnsi="Arial" w:cs="Arial"/>
          <w:b/>
          <w:bCs/>
          <w:color w:val="000000"/>
          <w:sz w:val="18"/>
          <w:szCs w:val="18"/>
        </w:rPr>
        <w:t>»</w:t>
      </w:r>
      <w:r w:rsidR="00A25156" w:rsidRPr="00A25156">
        <w:rPr>
          <w:rFonts w:ascii="Arial" w:hAnsi="Arial" w:cs="Arial"/>
          <w:b/>
          <w:bCs/>
          <w:sz w:val="18"/>
          <w:szCs w:val="18"/>
        </w:rPr>
        <w:t xml:space="preserve">Dobava električne energije za obdobje od </w:t>
      </w:r>
      <w:r w:rsidR="0015390E" w:rsidRPr="0015390E">
        <w:rPr>
          <w:rFonts w:ascii="Arial" w:hAnsi="Arial" w:cs="Arial"/>
          <w:b/>
          <w:bCs/>
          <w:sz w:val="18"/>
          <w:szCs w:val="18"/>
        </w:rPr>
        <w:t>1. 1. 2026 do 31. 12. 2027</w:t>
      </w:r>
      <w:r w:rsidRPr="00A25156">
        <w:rPr>
          <w:rFonts w:ascii="Arial" w:hAnsi="Arial" w:cs="Arial"/>
          <w:b/>
          <w:bCs/>
          <w:color w:val="000000"/>
          <w:sz w:val="18"/>
          <w:szCs w:val="18"/>
        </w:rPr>
        <w:t>«</w:t>
      </w:r>
    </w:p>
    <w:p w14:paraId="6BCE6B10"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sz w:val="18"/>
          <w:szCs w:val="18"/>
          <w:lang w:eastAsia="sl-SI"/>
        </w:rPr>
        <w:t>izročamo bianko lastno menico ter menično izjavo s pooblastilom za izpolnitev in unovčenje menice.</w:t>
      </w:r>
    </w:p>
    <w:p w14:paraId="68EE22C5" w14:textId="52445477" w:rsidR="00890766" w:rsidRPr="00890766" w:rsidRDefault="00890766" w:rsidP="00890766">
      <w:pPr>
        <w:spacing w:before="225" w:after="225" w:line="240" w:lineRule="auto"/>
        <w:jc w:val="both"/>
        <w:rPr>
          <w:rFonts w:ascii="Arial" w:hAnsi="Arial" w:cs="Arial"/>
          <w:b/>
          <w:bCs/>
          <w:color w:val="000000"/>
          <w:sz w:val="18"/>
          <w:szCs w:val="18"/>
        </w:rPr>
      </w:pPr>
      <w:r w:rsidRPr="00890766">
        <w:rPr>
          <w:rFonts w:ascii="Arial" w:eastAsia="Times New Roman" w:hAnsi="Arial" w:cs="Arial"/>
          <w:color w:val="000000"/>
          <w:sz w:val="18"/>
          <w:szCs w:val="18"/>
          <w:lang w:eastAsia="sl-SI"/>
        </w:rPr>
        <w:t xml:space="preserve">Nepreklicno izjavljamo, da pooblaščamo naročnika OBČINO </w:t>
      </w:r>
      <w:r w:rsidRPr="00A25156">
        <w:rPr>
          <w:rFonts w:ascii="Arial" w:eastAsia="Times New Roman" w:hAnsi="Arial" w:cs="Arial"/>
          <w:color w:val="000000"/>
          <w:sz w:val="18"/>
          <w:szCs w:val="18"/>
          <w:lang w:eastAsia="sl-SI"/>
        </w:rPr>
        <w:t xml:space="preserve">ŠENTJUR, da lahko podpisano menico, ki je bila izročena kot zavarovanje za resnost ponudbe za javni razpis </w:t>
      </w:r>
      <w:r w:rsidRPr="00A25156">
        <w:rPr>
          <w:rFonts w:ascii="Arial" w:hAnsi="Arial" w:cs="Arial"/>
          <w:b/>
          <w:bCs/>
          <w:color w:val="000000"/>
          <w:sz w:val="18"/>
          <w:szCs w:val="18"/>
        </w:rPr>
        <w:t>»</w:t>
      </w:r>
      <w:r w:rsidR="00A25156" w:rsidRPr="00A25156">
        <w:rPr>
          <w:rFonts w:ascii="Arial" w:hAnsi="Arial" w:cs="Arial"/>
          <w:b/>
          <w:bCs/>
          <w:sz w:val="18"/>
          <w:szCs w:val="18"/>
        </w:rPr>
        <w:t>Dobava električne energije za obdobje od 1. 1. 202</w:t>
      </w:r>
      <w:r w:rsidR="004A679F">
        <w:rPr>
          <w:rFonts w:ascii="Arial" w:hAnsi="Arial" w:cs="Arial"/>
          <w:b/>
          <w:bCs/>
          <w:sz w:val="18"/>
          <w:szCs w:val="18"/>
        </w:rPr>
        <w:t>6</w:t>
      </w:r>
      <w:r w:rsidR="00A25156" w:rsidRPr="00A25156">
        <w:rPr>
          <w:rFonts w:ascii="Arial" w:hAnsi="Arial" w:cs="Arial"/>
          <w:b/>
          <w:bCs/>
          <w:sz w:val="18"/>
          <w:szCs w:val="18"/>
        </w:rPr>
        <w:t xml:space="preserve"> do 31. 12. 202</w:t>
      </w:r>
      <w:r w:rsidR="004A679F">
        <w:rPr>
          <w:rFonts w:ascii="Arial" w:hAnsi="Arial" w:cs="Arial"/>
          <w:b/>
          <w:bCs/>
          <w:sz w:val="18"/>
          <w:szCs w:val="18"/>
        </w:rPr>
        <w:t>7</w:t>
      </w:r>
      <w:r w:rsidRPr="00890766">
        <w:rPr>
          <w:rFonts w:ascii="Arial" w:hAnsi="Arial" w:cs="Arial"/>
          <w:b/>
          <w:bCs/>
          <w:color w:val="000000"/>
          <w:sz w:val="18"/>
          <w:szCs w:val="18"/>
        </w:rPr>
        <w:t xml:space="preserve">«, </w:t>
      </w:r>
      <w:r w:rsidRPr="00890766">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4A32A9">
        <w:rPr>
          <w:rFonts w:ascii="Arial" w:eastAsia="Times New Roman" w:hAnsi="Arial" w:cs="Arial"/>
          <w:color w:val="000000"/>
          <w:sz w:val="18"/>
          <w:szCs w:val="18"/>
          <w:lang w:eastAsia="sl-SI"/>
        </w:rPr>
        <w:t>10</w:t>
      </w:r>
      <w:r w:rsidRPr="00890766">
        <w:rPr>
          <w:rFonts w:ascii="Arial" w:eastAsia="Times New Roman" w:hAnsi="Arial" w:cs="Arial"/>
          <w:color w:val="000000"/>
          <w:sz w:val="18"/>
          <w:szCs w:val="18"/>
          <w:lang w:eastAsia="sl-SI"/>
        </w:rPr>
        <w:t xml:space="preserve">.000,00 EUR. Ponudnik se odreka vsem ugovorom proti tako izpolnjeni menici in se zavezuje menico plačati, ko dospe, v plačilo. Menični znesek se nakaže naročniku OBČINA ŠENTJUR, na račun številka </w:t>
      </w:r>
      <w:r w:rsidRPr="00890766">
        <w:rPr>
          <w:rFonts w:ascii="Arial" w:eastAsia="Calibri" w:hAnsi="Arial" w:cs="Arial"/>
          <w:color w:val="000000"/>
          <w:position w:val="-2"/>
          <w:sz w:val="18"/>
          <w:szCs w:val="18"/>
        </w:rPr>
        <w:t>SI56 0132 0010 0004 983</w:t>
      </w:r>
      <w:r w:rsidRPr="00890766">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12B8D761" w14:textId="77777777" w:rsidR="00890766" w:rsidRPr="00890766" w:rsidRDefault="00890766" w:rsidP="00890766">
      <w:pPr>
        <w:spacing w:before="225" w:after="225" w:line="240" w:lineRule="auto"/>
        <w:jc w:val="both"/>
        <w:rPr>
          <w:rFonts w:eastAsia="Calibri" w:cs="Times New Roman"/>
        </w:rPr>
      </w:pPr>
      <w:r w:rsidRPr="00890766">
        <w:rPr>
          <w:rFonts w:ascii="Arial" w:eastAsia="Calibri" w:hAnsi="Arial" w:cs="Arial"/>
          <w:color w:val="000000"/>
          <w:sz w:val="18"/>
          <w:szCs w:val="18"/>
        </w:rPr>
        <w:t xml:space="preserve">Naročnika OBČINA ŠENTJUR pooblaščamo, da izpolni priloženo menico z zgoraj navedenim zneskom </w:t>
      </w:r>
      <w:r w:rsidRPr="00890766">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286"/>
      </w:tblGrid>
      <w:tr w:rsidR="00890766" w:rsidRPr="00890766" w14:paraId="08CCAC2F" w14:textId="77777777" w:rsidTr="0096576C">
        <w:tc>
          <w:tcPr>
            <w:tcW w:w="0" w:type="auto"/>
            <w:shd w:val="clear" w:color="auto" w:fill="auto"/>
            <w:tcMar>
              <w:top w:w="0" w:type="auto"/>
              <w:bottom w:w="0" w:type="auto"/>
            </w:tcMar>
          </w:tcPr>
          <w:p w14:paraId="582B68B9" w14:textId="77777777" w:rsidR="00890766" w:rsidRPr="00890766" w:rsidRDefault="00890766" w:rsidP="00890766">
            <w:pPr>
              <w:numPr>
                <w:ilvl w:val="0"/>
                <w:numId w:val="35"/>
              </w:numPr>
              <w:spacing w:after="0" w:line="240" w:lineRule="auto"/>
              <w:jc w:val="both"/>
              <w:rPr>
                <w:rFonts w:ascii="Arial" w:eastAsia="Times New Roman" w:hAnsi="Arial" w:cs="Arial"/>
                <w:color w:val="000000"/>
                <w:sz w:val="18"/>
                <w:szCs w:val="18"/>
                <w:lang w:eastAsia="sl-SI"/>
              </w:rPr>
            </w:pPr>
            <w:r w:rsidRPr="00890766">
              <w:rPr>
                <w:rFonts w:ascii="Arial" w:eastAsia="Times New Roman" w:hAnsi="Arial" w:cs="Arial"/>
                <w:color w:val="000000"/>
                <w:sz w:val="18"/>
                <w:szCs w:val="18"/>
                <w:lang w:eastAsia="sl-SI"/>
              </w:rPr>
              <w:t>ponudbo umaknemo po roku za oddajo ponudb oziroma odstopimo od ponudbe ali</w:t>
            </w:r>
          </w:p>
          <w:p w14:paraId="145D5BCC" w14:textId="77777777" w:rsidR="00890766" w:rsidRPr="00890766" w:rsidRDefault="00890766" w:rsidP="00890766">
            <w:pPr>
              <w:numPr>
                <w:ilvl w:val="0"/>
                <w:numId w:val="35"/>
              </w:numPr>
              <w:spacing w:after="0" w:line="240" w:lineRule="auto"/>
              <w:jc w:val="both"/>
              <w:rPr>
                <w:rFonts w:ascii="Arial" w:eastAsia="Times New Roman" w:hAnsi="Arial" w:cs="Arial"/>
                <w:color w:val="000000"/>
                <w:sz w:val="18"/>
                <w:szCs w:val="18"/>
                <w:lang w:eastAsia="sl-SI"/>
              </w:rPr>
            </w:pPr>
            <w:r w:rsidRPr="00890766">
              <w:rPr>
                <w:rFonts w:ascii="Arial" w:eastAsia="Times New Roman" w:hAnsi="Arial" w:cs="Arial"/>
                <w:color w:val="000000"/>
                <w:sz w:val="18"/>
                <w:szCs w:val="18"/>
                <w:lang w:eastAsia="sl-SI"/>
              </w:rPr>
              <w:t>ne predložimo zahtevanih dokazil za navedbe v ponudbi v določenem roku ali</w:t>
            </w:r>
          </w:p>
          <w:p w14:paraId="5C976BBD" w14:textId="77777777" w:rsidR="00890766" w:rsidRPr="00890766" w:rsidRDefault="00890766" w:rsidP="00890766">
            <w:pPr>
              <w:numPr>
                <w:ilvl w:val="0"/>
                <w:numId w:val="35"/>
              </w:numPr>
              <w:spacing w:after="0" w:line="240" w:lineRule="auto"/>
              <w:jc w:val="both"/>
              <w:rPr>
                <w:rFonts w:ascii="Arial" w:eastAsia="Times New Roman" w:hAnsi="Arial" w:cs="Arial"/>
                <w:color w:val="000000"/>
                <w:sz w:val="18"/>
                <w:szCs w:val="18"/>
                <w:lang w:eastAsia="sl-SI"/>
              </w:rPr>
            </w:pPr>
            <w:r w:rsidRPr="00890766">
              <w:rPr>
                <w:rFonts w:ascii="Arial" w:eastAsia="Times New Roman" w:hAnsi="Arial" w:cs="Arial"/>
                <w:color w:val="000000"/>
                <w:sz w:val="18"/>
                <w:szCs w:val="18"/>
                <w:lang w:eastAsia="sl-SI"/>
              </w:rPr>
              <w:t>ne soglašamo z odpravo napak v ponudbi ali</w:t>
            </w:r>
          </w:p>
          <w:p w14:paraId="380D0834" w14:textId="77777777" w:rsidR="00890766" w:rsidRPr="00890766" w:rsidRDefault="00890766" w:rsidP="00890766">
            <w:pPr>
              <w:numPr>
                <w:ilvl w:val="0"/>
                <w:numId w:val="35"/>
              </w:numPr>
              <w:spacing w:after="0" w:line="240" w:lineRule="auto"/>
              <w:jc w:val="both"/>
              <w:rPr>
                <w:rFonts w:ascii="Arial" w:eastAsia="Times New Roman" w:hAnsi="Arial" w:cs="Arial"/>
                <w:color w:val="000000"/>
                <w:sz w:val="18"/>
                <w:szCs w:val="18"/>
                <w:lang w:eastAsia="sl-SI"/>
              </w:rPr>
            </w:pPr>
            <w:r w:rsidRPr="00890766">
              <w:rPr>
                <w:rFonts w:ascii="Arial" w:eastAsia="Times New Roman" w:hAnsi="Arial" w:cs="Arial"/>
                <w:color w:val="000000"/>
                <w:sz w:val="18"/>
                <w:szCs w:val="18"/>
                <w:lang w:eastAsia="sl-SI"/>
              </w:rPr>
              <w:t>ne sklenemo pogodbe v določenem roku ali</w:t>
            </w:r>
          </w:p>
          <w:p w14:paraId="670084DC" w14:textId="77777777" w:rsidR="00890766" w:rsidRPr="00890766" w:rsidRDefault="00890766" w:rsidP="00890766">
            <w:pPr>
              <w:numPr>
                <w:ilvl w:val="0"/>
                <w:numId w:val="35"/>
              </w:numPr>
              <w:spacing w:after="0" w:line="240" w:lineRule="auto"/>
              <w:jc w:val="both"/>
              <w:rPr>
                <w:rFonts w:ascii="Arial" w:eastAsia="Times New Roman" w:hAnsi="Arial" w:cs="Arial"/>
                <w:color w:val="000000"/>
                <w:sz w:val="18"/>
                <w:szCs w:val="18"/>
                <w:lang w:eastAsia="sl-SI"/>
              </w:rPr>
            </w:pPr>
            <w:r w:rsidRPr="00890766">
              <w:rPr>
                <w:rFonts w:ascii="Arial" w:eastAsia="Times New Roman" w:hAnsi="Arial" w:cs="Arial"/>
                <w:color w:val="000000"/>
                <w:sz w:val="18"/>
                <w:szCs w:val="18"/>
                <w:lang w:eastAsia="sl-SI"/>
              </w:rPr>
              <w:t>po sklenitvi pogodbe v določenem roku ne predložimo zavarovanja za dobro izvedbo pogodbenih obveznosti,</w:t>
            </w:r>
          </w:p>
          <w:p w14:paraId="19F5E130" w14:textId="77777777" w:rsidR="00890766" w:rsidRPr="00890766" w:rsidRDefault="00890766" w:rsidP="00890766">
            <w:pPr>
              <w:numPr>
                <w:ilvl w:val="0"/>
                <w:numId w:val="35"/>
              </w:numPr>
              <w:spacing w:after="0" w:line="240" w:lineRule="auto"/>
              <w:jc w:val="both"/>
              <w:rPr>
                <w:rFonts w:ascii="Arial" w:eastAsia="Times New Roman" w:hAnsi="Arial" w:cs="Arial"/>
                <w:color w:val="000000"/>
                <w:sz w:val="18"/>
                <w:szCs w:val="18"/>
                <w:lang w:eastAsia="sl-SI"/>
              </w:rPr>
            </w:pPr>
            <w:r w:rsidRPr="00890766">
              <w:rPr>
                <w:rFonts w:ascii="Arial" w:eastAsia="Times New Roman" w:hAnsi="Arial" w:cs="Arial"/>
                <w:color w:val="000000"/>
                <w:sz w:val="18"/>
                <w:szCs w:val="18"/>
                <w:lang w:eastAsia="sl-SI"/>
              </w:rPr>
              <w:t>v ponudbi ponudnik predloži neresnične podatke.</w:t>
            </w:r>
          </w:p>
        </w:tc>
      </w:tr>
    </w:tbl>
    <w:p w14:paraId="2EF62DF7"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sz w:val="18"/>
          <w:szCs w:val="18"/>
          <w:lang w:eastAsia="sl-SI"/>
        </w:rPr>
        <w:t>Menična izjava je veljavna od njenega podpisa do izteka roka veljavnosti zavarovanja za resnost ponudbe po predmetnem naročilu, t.j. najkasneje do ____________.</w:t>
      </w:r>
    </w:p>
    <w:p w14:paraId="354E1A9F"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sz w:val="18"/>
          <w:szCs w:val="18"/>
          <w:lang w:eastAsia="sl-SI"/>
        </w:rPr>
        <w:t>Menica je unovčljiva pri: </w:t>
      </w:r>
      <w:r w:rsidRPr="00890766">
        <w:rPr>
          <w:rFonts w:ascii="Arial" w:eastAsia="Times New Roman" w:hAnsi="Arial" w:cs="Arial"/>
          <w:color w:val="000000"/>
          <w:sz w:val="18"/>
          <w:szCs w:val="18"/>
          <w:u w:val="single"/>
          <w:lang w:eastAsia="sl-SI"/>
        </w:rPr>
        <w:t>_______________</w:t>
      </w:r>
    </w:p>
    <w:p w14:paraId="106020F4"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sz w:val="18"/>
          <w:szCs w:val="18"/>
          <w:lang w:eastAsia="sl-SI"/>
        </w:rPr>
        <w:t>s transakcijskega računa (TRR): </w:t>
      </w:r>
      <w:r w:rsidRPr="00890766">
        <w:rPr>
          <w:rFonts w:ascii="Arial" w:eastAsia="Times New Roman" w:hAnsi="Arial" w:cs="Arial"/>
          <w:color w:val="000000"/>
          <w:sz w:val="18"/>
          <w:szCs w:val="18"/>
          <w:u w:val="single"/>
          <w:lang w:eastAsia="sl-SI"/>
        </w:rPr>
        <w:t>_______________</w:t>
      </w:r>
    </w:p>
    <w:p w14:paraId="52DCE64A"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sz w:val="18"/>
          <w:szCs w:val="18"/>
          <w:lang w:eastAsia="sl-SI"/>
        </w:rPr>
        <w:t>Priloga: </w:t>
      </w:r>
    </w:p>
    <w:p w14:paraId="7F7B80D1"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890766" w:rsidRPr="00890766" w14:paraId="4970C2A2" w14:textId="77777777" w:rsidTr="0096576C">
        <w:tc>
          <w:tcPr>
            <w:tcW w:w="4080" w:type="dxa"/>
            <w:shd w:val="clear" w:color="auto" w:fill="auto"/>
            <w:tcMar>
              <w:top w:w="75" w:type="dxa"/>
              <w:bottom w:w="75" w:type="dxa"/>
            </w:tcMar>
            <w:vAlign w:val="center"/>
          </w:tcPr>
          <w:p w14:paraId="4009CD42"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position w:val="-2"/>
                <w:sz w:val="18"/>
                <w:szCs w:val="18"/>
                <w:lang w:eastAsia="sl-SI"/>
              </w:rPr>
              <w:t>Kraj: </w:t>
            </w:r>
            <w:r w:rsidRPr="00890766">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3143637" w14:textId="77777777" w:rsidR="00890766" w:rsidRPr="00890766" w:rsidRDefault="00890766" w:rsidP="00890766">
            <w:pPr>
              <w:spacing w:before="120" w:after="120" w:line="240" w:lineRule="auto"/>
              <w:jc w:val="center"/>
              <w:rPr>
                <w:rFonts w:ascii="Arial" w:eastAsia="Times New Roman" w:hAnsi="Arial" w:cs="Times New Roman"/>
                <w:sz w:val="24"/>
                <w:szCs w:val="20"/>
                <w:lang w:eastAsia="sl-SI"/>
              </w:rPr>
            </w:pPr>
            <w:r w:rsidRPr="00890766">
              <w:rPr>
                <w:rFonts w:ascii="Arial" w:eastAsia="Times New Roman" w:hAnsi="Arial" w:cs="Arial"/>
                <w:color w:val="000000"/>
                <w:position w:val="-2"/>
                <w:sz w:val="18"/>
                <w:szCs w:val="18"/>
                <w:lang w:eastAsia="sl-SI"/>
              </w:rPr>
              <w:t>Izdajatelj menice: </w:t>
            </w:r>
            <w:r w:rsidRPr="00890766">
              <w:rPr>
                <w:rFonts w:ascii="Arial" w:eastAsia="Times New Roman" w:hAnsi="Arial" w:cs="Arial"/>
                <w:color w:val="000000"/>
                <w:position w:val="-2"/>
                <w:sz w:val="18"/>
                <w:szCs w:val="18"/>
                <w:u w:val="single"/>
                <w:lang w:eastAsia="sl-SI"/>
              </w:rPr>
              <w:t>_______________</w:t>
            </w:r>
          </w:p>
        </w:tc>
      </w:tr>
      <w:tr w:rsidR="00890766" w:rsidRPr="00890766" w14:paraId="2F30193E" w14:textId="77777777" w:rsidTr="0096576C">
        <w:tc>
          <w:tcPr>
            <w:tcW w:w="4080" w:type="dxa"/>
            <w:shd w:val="clear" w:color="auto" w:fill="auto"/>
            <w:tcMar>
              <w:top w:w="75" w:type="dxa"/>
              <w:bottom w:w="75" w:type="dxa"/>
            </w:tcMar>
            <w:vAlign w:val="center"/>
          </w:tcPr>
          <w:p w14:paraId="05E794DA"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r w:rsidRPr="00890766">
              <w:rPr>
                <w:rFonts w:ascii="Arial" w:eastAsia="Times New Roman" w:hAnsi="Arial" w:cs="Arial"/>
                <w:color w:val="000000"/>
                <w:position w:val="-2"/>
                <w:sz w:val="18"/>
                <w:szCs w:val="18"/>
                <w:lang w:eastAsia="sl-SI"/>
              </w:rPr>
              <w:t>Datum: </w:t>
            </w:r>
            <w:r w:rsidRPr="00890766">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20461410" w14:textId="77777777" w:rsidR="00890766" w:rsidRPr="00890766" w:rsidRDefault="00890766" w:rsidP="00890766">
            <w:pPr>
              <w:spacing w:before="120" w:after="120" w:line="240" w:lineRule="auto"/>
              <w:jc w:val="both"/>
              <w:rPr>
                <w:rFonts w:ascii="Arial" w:eastAsia="Times New Roman" w:hAnsi="Arial" w:cs="Times New Roman"/>
                <w:sz w:val="24"/>
                <w:szCs w:val="20"/>
                <w:lang w:eastAsia="sl-SI"/>
              </w:rPr>
            </w:pPr>
          </w:p>
          <w:p w14:paraId="3B7C6B60" w14:textId="77777777" w:rsidR="00890766" w:rsidRPr="00890766" w:rsidRDefault="00890766" w:rsidP="00890766">
            <w:pPr>
              <w:spacing w:before="120" w:after="120" w:line="240" w:lineRule="auto"/>
              <w:jc w:val="center"/>
              <w:rPr>
                <w:rFonts w:ascii="Arial" w:eastAsia="Times New Roman" w:hAnsi="Arial" w:cs="Times New Roman"/>
                <w:sz w:val="24"/>
                <w:szCs w:val="20"/>
                <w:lang w:eastAsia="sl-SI"/>
              </w:rPr>
            </w:pPr>
            <w:r w:rsidRPr="00890766">
              <w:rPr>
                <w:rFonts w:ascii="Arial" w:eastAsia="Times New Roman" w:hAnsi="Arial" w:cs="Arial"/>
                <w:color w:val="A9A9A9"/>
                <w:position w:val="-2"/>
                <w:sz w:val="18"/>
                <w:szCs w:val="18"/>
                <w:lang w:eastAsia="sl-SI"/>
              </w:rPr>
              <w:t>(žig in podpis)</w:t>
            </w:r>
          </w:p>
        </w:tc>
      </w:tr>
    </w:tbl>
    <w:p w14:paraId="6345316B" w14:textId="77777777" w:rsidR="00890766" w:rsidRPr="00890766" w:rsidRDefault="00890766" w:rsidP="00890766">
      <w:pPr>
        <w:spacing w:after="0"/>
        <w:rPr>
          <w:rFonts w:ascii="Arial" w:hAnsi="Arial" w:cs="Arial"/>
          <w:sz w:val="18"/>
          <w:szCs w:val="18"/>
        </w:rPr>
      </w:pPr>
    </w:p>
    <w:p w14:paraId="7085C42A" w14:textId="77777777" w:rsidR="00890766" w:rsidRPr="00890766" w:rsidRDefault="00890766" w:rsidP="00890766">
      <w:pPr>
        <w:spacing w:after="0"/>
        <w:rPr>
          <w:rFonts w:ascii="Arial" w:hAnsi="Arial" w:cs="Arial"/>
          <w:b/>
          <w:sz w:val="16"/>
          <w:szCs w:val="16"/>
          <w:u w:val="single"/>
        </w:rPr>
      </w:pPr>
      <w:r w:rsidRPr="00890766">
        <w:rPr>
          <w:rFonts w:ascii="Arial" w:hAnsi="Arial" w:cs="Arial"/>
          <w:b/>
          <w:sz w:val="16"/>
          <w:szCs w:val="16"/>
          <w:u w:val="single"/>
        </w:rPr>
        <w:t xml:space="preserve">Opomba: </w:t>
      </w:r>
    </w:p>
    <w:p w14:paraId="56C3677B" w14:textId="77777777" w:rsidR="00890766" w:rsidRPr="00890766" w:rsidRDefault="00890766" w:rsidP="00890766">
      <w:pPr>
        <w:spacing w:after="0"/>
        <w:rPr>
          <w:rFonts w:ascii="Arial" w:hAnsi="Arial" w:cs="Arial"/>
          <w:sz w:val="16"/>
          <w:szCs w:val="16"/>
        </w:rPr>
      </w:pPr>
      <w:r w:rsidRPr="00890766">
        <w:rPr>
          <w:rFonts w:ascii="Arial" w:hAnsi="Arial" w:cs="Arial"/>
          <w:sz w:val="16"/>
          <w:szCs w:val="16"/>
        </w:rPr>
        <w:t>Izvirnik s prilogo je potrebno predložiti v izvirniku osebno ali po pošti v skladu Povabilo k oddaji ponudbe in Navodili ponudnikom za izdelavo ponudbe.</w:t>
      </w:r>
    </w:p>
    <w:p w14:paraId="2165CD00" w14:textId="77777777" w:rsidR="00890766" w:rsidRPr="00890766" w:rsidRDefault="00890766" w:rsidP="00890766">
      <w:pPr>
        <w:spacing w:after="0"/>
        <w:rPr>
          <w:rFonts w:ascii="Arial" w:hAnsi="Arial" w:cs="Arial"/>
          <w:sz w:val="18"/>
          <w:szCs w:val="18"/>
        </w:rPr>
      </w:pPr>
    </w:p>
    <w:p w14:paraId="59764161" w14:textId="77777777" w:rsidR="00890766" w:rsidRDefault="00890766" w:rsidP="00890766">
      <w:pPr>
        <w:spacing w:after="0"/>
        <w:rPr>
          <w:rFonts w:ascii="Arial" w:hAnsi="Arial" w:cs="Arial"/>
          <w:b/>
          <w:bCs/>
          <w:sz w:val="18"/>
          <w:szCs w:val="18"/>
        </w:rPr>
      </w:pPr>
    </w:p>
    <w:p w14:paraId="795E1EFD" w14:textId="77777777" w:rsidR="00A25156" w:rsidRDefault="00A25156" w:rsidP="00890766">
      <w:pPr>
        <w:spacing w:after="0"/>
        <w:rPr>
          <w:rFonts w:ascii="Arial" w:hAnsi="Arial" w:cs="Arial"/>
          <w:b/>
          <w:bCs/>
          <w:sz w:val="18"/>
          <w:szCs w:val="18"/>
        </w:rPr>
      </w:pPr>
    </w:p>
    <w:p w14:paraId="31A2F987" w14:textId="77777777" w:rsidR="00A25156" w:rsidRDefault="00A25156" w:rsidP="00890766">
      <w:pPr>
        <w:spacing w:after="0"/>
        <w:rPr>
          <w:rFonts w:ascii="Arial" w:hAnsi="Arial" w:cs="Arial"/>
          <w:b/>
          <w:bCs/>
          <w:sz w:val="18"/>
          <w:szCs w:val="18"/>
        </w:rPr>
      </w:pPr>
    </w:p>
    <w:p w14:paraId="6C974714" w14:textId="77777777" w:rsidR="00A25156" w:rsidRPr="00890766" w:rsidRDefault="00A25156" w:rsidP="00890766">
      <w:pPr>
        <w:spacing w:after="0"/>
        <w:rPr>
          <w:rFonts w:ascii="Arial" w:hAnsi="Arial" w:cs="Arial"/>
          <w:b/>
          <w:bCs/>
          <w:sz w:val="18"/>
          <w:szCs w:val="18"/>
        </w:rPr>
      </w:pPr>
    </w:p>
    <w:p w14:paraId="28B711E9" w14:textId="3C23FFEF" w:rsidR="00890766" w:rsidRDefault="00890766" w:rsidP="00890766">
      <w:pPr>
        <w:spacing w:after="0"/>
        <w:jc w:val="right"/>
        <w:rPr>
          <w:rFonts w:ascii="Arial" w:hAnsi="Arial" w:cs="Arial"/>
          <w:b/>
          <w:bCs/>
          <w:sz w:val="18"/>
          <w:szCs w:val="18"/>
        </w:rPr>
      </w:pPr>
      <w:r w:rsidRPr="00890766">
        <w:rPr>
          <w:rFonts w:ascii="Arial" w:hAnsi="Arial" w:cs="Arial"/>
          <w:b/>
          <w:bCs/>
          <w:sz w:val="18"/>
          <w:szCs w:val="18"/>
        </w:rPr>
        <w:t>Obrazec št: 1</w:t>
      </w:r>
      <w:r w:rsidR="00DD010C">
        <w:rPr>
          <w:rFonts w:ascii="Arial" w:hAnsi="Arial" w:cs="Arial"/>
          <w:b/>
          <w:bCs/>
          <w:sz w:val="18"/>
          <w:szCs w:val="18"/>
        </w:rPr>
        <w:t>3</w:t>
      </w:r>
    </w:p>
    <w:p w14:paraId="1236F229" w14:textId="77777777" w:rsidR="00890766" w:rsidRPr="00890766" w:rsidRDefault="00890766" w:rsidP="00890766">
      <w:pPr>
        <w:spacing w:after="0"/>
        <w:jc w:val="right"/>
        <w:rPr>
          <w:rFonts w:ascii="Arial" w:hAnsi="Arial" w:cs="Arial"/>
          <w:sz w:val="18"/>
          <w:szCs w:val="18"/>
        </w:rPr>
      </w:pPr>
    </w:p>
    <w:p w14:paraId="60F4D28E"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Izjava o zagotavljanju ustrezne oblike finančnega zavarovanja</w:t>
      </w:r>
    </w:p>
    <w:p w14:paraId="2B3E6C40" w14:textId="77777777" w:rsidR="00890766" w:rsidRPr="00890766" w:rsidRDefault="00890766" w:rsidP="00890766">
      <w:pPr>
        <w:spacing w:after="120"/>
        <w:rPr>
          <w:rFonts w:ascii="Arial" w:hAnsi="Arial" w:cs="Arial"/>
        </w:rPr>
      </w:pPr>
    </w:p>
    <w:p w14:paraId="14CBA4DA" w14:textId="77777777" w:rsidR="00890766" w:rsidRPr="00890766" w:rsidRDefault="00890766" w:rsidP="00890766">
      <w:pPr>
        <w:spacing w:after="0" w:line="240" w:lineRule="auto"/>
        <w:jc w:val="both"/>
      </w:pPr>
      <w:r w:rsidRPr="00890766">
        <w:rPr>
          <w:rFonts w:ascii="Arial" w:hAnsi="Arial" w:cs="Arial"/>
          <w:b/>
          <w:bCs/>
          <w:color w:val="000000"/>
          <w:sz w:val="18"/>
          <w:szCs w:val="18"/>
        </w:rPr>
        <w:t>Ponudnik:</w:t>
      </w:r>
    </w:p>
    <w:p w14:paraId="637FEB40" w14:textId="77777777" w:rsidR="00890766" w:rsidRPr="00890766" w:rsidRDefault="00890766" w:rsidP="00890766">
      <w:pPr>
        <w:spacing w:after="0" w:line="240" w:lineRule="auto"/>
        <w:jc w:val="both"/>
      </w:pPr>
      <w:r w:rsidRPr="00890766">
        <w:rPr>
          <w:rFonts w:ascii="Arial" w:hAnsi="Arial" w:cs="Arial"/>
          <w:color w:val="000000"/>
          <w:sz w:val="18"/>
          <w:szCs w:val="18"/>
        </w:rPr>
        <w:t> </w:t>
      </w:r>
    </w:p>
    <w:p w14:paraId="3D70EEF6" w14:textId="77777777" w:rsidR="00890766" w:rsidRPr="00890766" w:rsidRDefault="00890766" w:rsidP="00890766">
      <w:pPr>
        <w:spacing w:after="0" w:line="240" w:lineRule="auto"/>
        <w:jc w:val="both"/>
      </w:pPr>
      <w:r w:rsidRPr="00890766">
        <w:rPr>
          <w:rFonts w:ascii="Arial" w:hAnsi="Arial" w:cs="Arial"/>
          <w:color w:val="000000"/>
          <w:sz w:val="18"/>
          <w:szCs w:val="18"/>
        </w:rPr>
        <w:t>________________________</w:t>
      </w:r>
    </w:p>
    <w:p w14:paraId="308C1EBF" w14:textId="77777777" w:rsidR="00890766" w:rsidRPr="00890766" w:rsidRDefault="00890766" w:rsidP="00890766">
      <w:pPr>
        <w:spacing w:after="0" w:line="240" w:lineRule="auto"/>
        <w:jc w:val="both"/>
      </w:pPr>
      <w:r w:rsidRPr="00890766">
        <w:rPr>
          <w:rFonts w:ascii="Arial" w:hAnsi="Arial" w:cs="Arial"/>
          <w:color w:val="000000"/>
          <w:sz w:val="18"/>
          <w:szCs w:val="18"/>
        </w:rPr>
        <w:t> </w:t>
      </w:r>
    </w:p>
    <w:p w14:paraId="0A8454E4" w14:textId="77777777" w:rsidR="00890766" w:rsidRPr="00890766" w:rsidRDefault="00890766" w:rsidP="00890766">
      <w:pPr>
        <w:spacing w:after="0" w:line="240" w:lineRule="auto"/>
        <w:jc w:val="both"/>
      </w:pPr>
      <w:r w:rsidRPr="00890766">
        <w:rPr>
          <w:rFonts w:ascii="Arial" w:hAnsi="Arial" w:cs="Arial"/>
          <w:color w:val="000000"/>
          <w:sz w:val="18"/>
          <w:szCs w:val="18"/>
        </w:rPr>
        <w:t>________________________ </w:t>
      </w:r>
    </w:p>
    <w:p w14:paraId="11B95798" w14:textId="77777777" w:rsidR="00890766" w:rsidRPr="00890766" w:rsidRDefault="00890766" w:rsidP="00890766">
      <w:pPr>
        <w:spacing w:before="225" w:after="225" w:line="240" w:lineRule="auto"/>
        <w:jc w:val="center"/>
      </w:pPr>
      <w:r w:rsidRPr="00890766">
        <w:rPr>
          <w:rFonts w:ascii="Arial" w:hAnsi="Arial" w:cs="Arial"/>
          <w:b/>
          <w:bCs/>
          <w:color w:val="000000"/>
          <w:sz w:val="18"/>
          <w:szCs w:val="18"/>
        </w:rPr>
        <w:t>IZJAVA O ZAGOTAVLJANJU USTREZNE OBLIKE FINANČNEGA ZAVAROVANJA</w:t>
      </w:r>
    </w:p>
    <w:p w14:paraId="0E620E81" w14:textId="73B2A61B" w:rsidR="00890766" w:rsidRPr="00890766" w:rsidRDefault="00890766" w:rsidP="00890766">
      <w:pPr>
        <w:spacing w:before="225" w:after="225" w:line="240" w:lineRule="auto"/>
        <w:jc w:val="both"/>
        <w:rPr>
          <w:rFonts w:ascii="Arial" w:hAnsi="Arial" w:cs="Arial"/>
          <w:b/>
          <w:bCs/>
          <w:color w:val="000000"/>
          <w:sz w:val="18"/>
          <w:szCs w:val="18"/>
        </w:rPr>
      </w:pPr>
      <w:r w:rsidRPr="00890766">
        <w:rPr>
          <w:rFonts w:ascii="Arial" w:hAnsi="Arial" w:cs="Arial"/>
          <w:color w:val="000000"/>
          <w:sz w:val="18"/>
          <w:szCs w:val="18"/>
        </w:rPr>
        <w:t xml:space="preserve">Na podlagi, prijave na javni razpis </w:t>
      </w:r>
      <w:r w:rsidRPr="00890766">
        <w:rPr>
          <w:rFonts w:ascii="Arial" w:hAnsi="Arial" w:cs="Arial"/>
          <w:b/>
          <w:bCs/>
          <w:color w:val="000000"/>
          <w:sz w:val="18"/>
          <w:szCs w:val="18"/>
        </w:rPr>
        <w:t>»</w:t>
      </w:r>
      <w:r w:rsidR="00A25156" w:rsidRPr="00A25156">
        <w:rPr>
          <w:rFonts w:ascii="Arial" w:hAnsi="Arial" w:cs="Arial"/>
          <w:b/>
          <w:bCs/>
          <w:sz w:val="18"/>
          <w:szCs w:val="18"/>
        </w:rPr>
        <w:t xml:space="preserve">Dobava električne energije za obdobje od </w:t>
      </w:r>
      <w:r w:rsidR="0015390E" w:rsidRPr="0015390E">
        <w:rPr>
          <w:rFonts w:ascii="Arial" w:hAnsi="Arial" w:cs="Arial"/>
          <w:b/>
          <w:bCs/>
          <w:sz w:val="18"/>
          <w:szCs w:val="18"/>
        </w:rPr>
        <w:t>1. 1. 2026 do 31. 12. 2027</w:t>
      </w:r>
      <w:r w:rsidRPr="00A25156">
        <w:rPr>
          <w:rFonts w:ascii="Arial" w:hAnsi="Arial" w:cs="Arial"/>
          <w:b/>
          <w:bCs/>
          <w:color w:val="000000"/>
          <w:sz w:val="18"/>
          <w:szCs w:val="18"/>
        </w:rPr>
        <w:t xml:space="preserve">«, </w:t>
      </w:r>
      <w:r w:rsidRPr="00890766">
        <w:rPr>
          <w:rFonts w:ascii="Arial" w:hAnsi="Arial" w:cs="Arial"/>
          <w:color w:val="000000"/>
          <w:sz w:val="18"/>
          <w:szCs w:val="18"/>
        </w:rPr>
        <w:t>objavljen na Portalu javnih naročil in v uradnem listu EU,</w:t>
      </w:r>
    </w:p>
    <w:p w14:paraId="62D32BC0" w14:textId="77777777" w:rsidR="00890766" w:rsidRPr="00890766" w:rsidRDefault="00890766" w:rsidP="00890766">
      <w:pPr>
        <w:spacing w:before="225" w:after="225" w:line="240" w:lineRule="auto"/>
        <w:jc w:val="center"/>
      </w:pPr>
      <w:r w:rsidRPr="00890766">
        <w:rPr>
          <w:rFonts w:ascii="Arial" w:hAnsi="Arial" w:cs="Arial"/>
          <w:b/>
          <w:bCs/>
          <w:color w:val="000000"/>
          <w:sz w:val="18"/>
          <w:szCs w:val="18"/>
        </w:rPr>
        <w:t>IZJAVLJAMO</w:t>
      </w:r>
    </w:p>
    <w:p w14:paraId="5A424A20" w14:textId="77777777" w:rsidR="00890766" w:rsidRPr="00890766" w:rsidRDefault="00890766" w:rsidP="00890766">
      <w:pPr>
        <w:spacing w:before="225" w:after="225" w:line="240" w:lineRule="auto"/>
        <w:jc w:val="center"/>
      </w:pPr>
      <w:r w:rsidRPr="00890766">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286"/>
      </w:tblGrid>
      <w:tr w:rsidR="00890766" w:rsidRPr="00890766" w14:paraId="64A4F4F0" w14:textId="77777777" w:rsidTr="0096576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890766" w:rsidRPr="00890766" w14:paraId="5655BB2A" w14:textId="77777777" w:rsidTr="0096576C">
              <w:tc>
                <w:tcPr>
                  <w:tcW w:w="0" w:type="auto"/>
                  <w:tcMar>
                    <w:top w:w="0" w:type="auto"/>
                    <w:bottom w:w="0" w:type="auto"/>
                  </w:tcMar>
                </w:tcPr>
                <w:p w14:paraId="3C22A49D" w14:textId="77777777" w:rsidR="00890766" w:rsidRPr="00890766" w:rsidRDefault="00890766" w:rsidP="00890766">
                  <w:pPr>
                    <w:numPr>
                      <w:ilvl w:val="0"/>
                      <w:numId w:val="36"/>
                    </w:numPr>
                    <w:rPr>
                      <w:rFonts w:ascii="Arial" w:hAnsi="Arial" w:cs="Arial"/>
                      <w:color w:val="000000"/>
                      <w:sz w:val="18"/>
                      <w:szCs w:val="18"/>
                    </w:rPr>
                  </w:pPr>
                  <w:r w:rsidRPr="00890766">
                    <w:rPr>
                      <w:rFonts w:ascii="Arial" w:hAnsi="Arial" w:cs="Arial"/>
                      <w:color w:val="000000"/>
                      <w:position w:val="-2"/>
                      <w:sz w:val="18"/>
                      <w:szCs w:val="18"/>
                    </w:rPr>
                    <w:t xml:space="preserve">Bančno garancijo ali kavcijsko zavarovanje pri zavarovalnici za dobro izvedbo del, v roku 15 dni po podpisu pogodbe, ki bo: </w:t>
                  </w:r>
                </w:p>
                <w:p w14:paraId="1811DF99" w14:textId="39DE9DB9" w:rsidR="00890766" w:rsidRPr="00890766" w:rsidRDefault="00890766" w:rsidP="00890766">
                  <w:pPr>
                    <w:numPr>
                      <w:ilvl w:val="1"/>
                      <w:numId w:val="36"/>
                    </w:numPr>
                    <w:rPr>
                      <w:rFonts w:ascii="Arial" w:hAnsi="Arial" w:cs="Arial"/>
                      <w:color w:val="000000"/>
                      <w:sz w:val="18"/>
                      <w:szCs w:val="18"/>
                    </w:rPr>
                  </w:pPr>
                  <w:r w:rsidRPr="00890766">
                    <w:rPr>
                      <w:rFonts w:ascii="Arial" w:hAnsi="Arial" w:cs="Arial"/>
                      <w:color w:val="000000"/>
                      <w:position w:val="-2"/>
                      <w:sz w:val="18"/>
                      <w:szCs w:val="18"/>
                    </w:rPr>
                    <w:t xml:space="preserve">izdana v višini </w:t>
                  </w:r>
                  <w:r w:rsidR="00504E0D">
                    <w:rPr>
                      <w:rFonts w:ascii="Arial" w:hAnsi="Arial" w:cs="Arial"/>
                      <w:color w:val="000000"/>
                      <w:position w:val="-2"/>
                      <w:sz w:val="18"/>
                      <w:szCs w:val="18"/>
                    </w:rPr>
                    <w:t>5</w:t>
                  </w:r>
                  <w:r w:rsidRPr="00890766">
                    <w:rPr>
                      <w:rFonts w:ascii="Arial" w:hAnsi="Arial" w:cs="Arial"/>
                      <w:color w:val="000000"/>
                      <w:position w:val="-2"/>
                      <w:sz w:val="18"/>
                      <w:szCs w:val="18"/>
                    </w:rPr>
                    <w:t xml:space="preserve">% pogodbene vrednosti z </w:t>
                  </w:r>
                  <w:r w:rsidR="008E514C">
                    <w:rPr>
                      <w:rFonts w:ascii="Arial" w:hAnsi="Arial" w:cs="Arial"/>
                      <w:color w:val="000000"/>
                      <w:position w:val="-2"/>
                      <w:sz w:val="18"/>
                      <w:szCs w:val="18"/>
                    </w:rPr>
                    <w:t>DDV</w:t>
                  </w:r>
                  <w:r w:rsidRPr="00890766">
                    <w:rPr>
                      <w:rFonts w:ascii="Arial" w:hAnsi="Arial" w:cs="Arial"/>
                      <w:color w:val="000000"/>
                      <w:position w:val="-2"/>
                      <w:sz w:val="18"/>
                      <w:szCs w:val="18"/>
                    </w:rPr>
                    <w:t>,</w:t>
                  </w:r>
                </w:p>
                <w:p w14:paraId="00BBABC8" w14:textId="45424EB3" w:rsidR="00890766" w:rsidRPr="00890766" w:rsidRDefault="00890766" w:rsidP="00890766">
                  <w:pPr>
                    <w:numPr>
                      <w:ilvl w:val="1"/>
                      <w:numId w:val="36"/>
                    </w:numPr>
                    <w:rPr>
                      <w:rFonts w:ascii="Arial" w:hAnsi="Arial" w:cs="Arial"/>
                      <w:color w:val="000000"/>
                      <w:sz w:val="18"/>
                      <w:szCs w:val="18"/>
                    </w:rPr>
                  </w:pPr>
                  <w:r w:rsidRPr="00890766">
                    <w:rPr>
                      <w:rFonts w:ascii="Arial" w:hAnsi="Arial" w:cs="Arial"/>
                      <w:color w:val="000000"/>
                      <w:position w:val="-2"/>
                      <w:sz w:val="18"/>
                      <w:szCs w:val="18"/>
                    </w:rPr>
                    <w:t xml:space="preserve">velja še </w:t>
                  </w:r>
                  <w:r w:rsidR="008E514C">
                    <w:rPr>
                      <w:rFonts w:ascii="Arial" w:hAnsi="Arial" w:cs="Arial"/>
                      <w:color w:val="000000"/>
                      <w:position w:val="-2"/>
                      <w:sz w:val="18"/>
                      <w:szCs w:val="18"/>
                    </w:rPr>
                    <w:t>3</w:t>
                  </w:r>
                  <w:r w:rsidRPr="00890766">
                    <w:rPr>
                      <w:rFonts w:ascii="Arial" w:hAnsi="Arial" w:cs="Arial"/>
                      <w:color w:val="000000"/>
                      <w:position w:val="-2"/>
                      <w:sz w:val="18"/>
                      <w:szCs w:val="18"/>
                    </w:rPr>
                    <w:t>0 dni po poteku roka za dokončanje pogodbenih del,</w:t>
                  </w:r>
                </w:p>
                <w:p w14:paraId="3AB9B7CD" w14:textId="77777777" w:rsidR="00890766" w:rsidRPr="00890766" w:rsidRDefault="00890766" w:rsidP="00890766">
                  <w:pPr>
                    <w:numPr>
                      <w:ilvl w:val="1"/>
                      <w:numId w:val="36"/>
                    </w:numPr>
                    <w:rPr>
                      <w:rFonts w:ascii="Arial" w:hAnsi="Arial" w:cs="Arial"/>
                      <w:color w:val="000000"/>
                      <w:sz w:val="18"/>
                      <w:szCs w:val="18"/>
                    </w:rPr>
                  </w:pPr>
                  <w:r w:rsidRPr="00890766">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01CD0A65" w14:textId="77777777" w:rsidR="00890766" w:rsidRPr="00890766" w:rsidRDefault="00890766" w:rsidP="00890766">
                  <w:pPr>
                    <w:numPr>
                      <w:ilvl w:val="1"/>
                      <w:numId w:val="36"/>
                    </w:numPr>
                    <w:rPr>
                      <w:rFonts w:ascii="Arial" w:hAnsi="Arial" w:cs="Arial"/>
                      <w:color w:val="000000"/>
                      <w:sz w:val="18"/>
                      <w:szCs w:val="18"/>
                    </w:rPr>
                  </w:pPr>
                  <w:r w:rsidRPr="00890766">
                    <w:rPr>
                      <w:rFonts w:ascii="Arial" w:hAnsi="Arial" w:cs="Arial"/>
                      <w:color w:val="000000"/>
                      <w:position w:val="-2"/>
                      <w:sz w:val="18"/>
                      <w:szCs w:val="18"/>
                    </w:rPr>
                    <w:t xml:space="preserve">ne bo bistveno odstopala od vzorca garancije v razpisni dokumentaciji. </w:t>
                  </w:r>
                </w:p>
                <w:p w14:paraId="3214783E" w14:textId="77777777" w:rsidR="00890766" w:rsidRPr="00890766" w:rsidRDefault="00890766" w:rsidP="00890766">
                  <w:pPr>
                    <w:ind w:left="1440"/>
                    <w:rPr>
                      <w:rFonts w:ascii="Arial" w:hAnsi="Arial" w:cs="Arial"/>
                      <w:color w:val="000000"/>
                      <w:sz w:val="18"/>
                      <w:szCs w:val="18"/>
                    </w:rPr>
                  </w:pPr>
                </w:p>
              </w:tc>
            </w:tr>
          </w:tbl>
          <w:p w14:paraId="31FA2688" w14:textId="77777777" w:rsidR="00890766" w:rsidRPr="00890766" w:rsidRDefault="00890766" w:rsidP="00890766"/>
        </w:tc>
      </w:tr>
    </w:tbl>
    <w:p w14:paraId="27558A9C"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w:t>
      </w:r>
      <w:r w:rsidRPr="00890766">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17B339F9" w14:textId="77777777" w:rsidR="00890766" w:rsidRPr="00890766" w:rsidRDefault="00890766" w:rsidP="00890766">
      <w:pPr>
        <w:spacing w:before="225" w:after="225" w:line="240" w:lineRule="auto"/>
        <w:jc w:val="both"/>
      </w:pPr>
    </w:p>
    <w:p w14:paraId="00B4C802" w14:textId="0CF02164" w:rsidR="00376356" w:rsidRPr="00E3506B" w:rsidRDefault="00376356" w:rsidP="00376356">
      <w:pPr>
        <w:pStyle w:val="Paragraf"/>
        <w:spacing w:before="0" w:after="0" w:line="240" w:lineRule="auto"/>
        <w:jc w:val="both"/>
        <w:rPr>
          <w:rFonts w:ascii="Arial" w:hAnsi="Arial" w:cs="Arial"/>
          <w:b/>
          <w:bCs/>
        </w:rPr>
      </w:pPr>
      <w:r w:rsidRPr="00890766">
        <w:rPr>
          <w:rFonts w:ascii="Arial" w:hAnsi="Arial" w:cs="Arial"/>
          <w:color w:val="000000"/>
        </w:rPr>
        <w:t xml:space="preserve">Ta izjava je sestavni del in priloga ponudbe, s katero se prijavljamo na razpis </w:t>
      </w:r>
      <w:r w:rsidRPr="00890766">
        <w:rPr>
          <w:rFonts w:ascii="Arial" w:hAnsi="Arial" w:cs="Arial"/>
          <w:b/>
          <w:bCs/>
          <w:color w:val="000000"/>
        </w:rPr>
        <w:t>»</w:t>
      </w:r>
      <w:r>
        <w:rPr>
          <w:rFonts w:ascii="Arial" w:hAnsi="Arial" w:cs="Arial"/>
          <w:b/>
          <w:bCs/>
        </w:rPr>
        <w:t xml:space="preserve">Dobava električne energije za obdobje od </w:t>
      </w:r>
      <w:r w:rsidR="0015390E" w:rsidRPr="0015390E">
        <w:rPr>
          <w:rFonts w:ascii="Arial" w:hAnsi="Arial" w:cs="Arial"/>
          <w:b/>
          <w:bCs/>
        </w:rPr>
        <w:t>1. 1. 2026 do 31. 12. 2027</w:t>
      </w:r>
      <w:r w:rsidRPr="00890766">
        <w:rPr>
          <w:rFonts w:ascii="Arial" w:hAnsi="Arial" w:cs="Arial"/>
          <w:b/>
          <w:bCs/>
          <w:color w:val="000000"/>
        </w:rPr>
        <w:t>«,</w:t>
      </w:r>
      <w:r w:rsidRPr="00890766">
        <w:rPr>
          <w:rFonts w:ascii="Arial" w:hAnsi="Arial" w:cs="Arial"/>
          <w:bCs/>
          <w:color w:val="000000"/>
        </w:rPr>
        <w:t xml:space="preserve"> objavljen na Portalu javnih naročil in v Uradnem listu Evropske unije.</w:t>
      </w:r>
    </w:p>
    <w:p w14:paraId="5CE53722" w14:textId="77777777" w:rsidR="00890766" w:rsidRPr="00890766" w:rsidRDefault="00890766" w:rsidP="00890766">
      <w:pPr>
        <w:spacing w:before="225" w:after="225" w:line="240" w:lineRule="auto"/>
        <w:jc w:val="both"/>
        <w:rPr>
          <w:rFonts w:ascii="Arial" w:hAnsi="Arial" w:cs="Arial"/>
          <w:color w:val="000000"/>
          <w:sz w:val="18"/>
          <w:szCs w:val="18"/>
        </w:rPr>
      </w:pPr>
      <w:r w:rsidRPr="00890766">
        <w:rPr>
          <w:rFonts w:ascii="Arial" w:hAnsi="Arial" w:cs="Arial"/>
          <w:color w:val="000000"/>
          <w:sz w:val="18"/>
          <w:szCs w:val="18"/>
        </w:rPr>
        <w:t>Datum: _____________________                                                           Žig in podpis ponudnika:</w:t>
      </w:r>
    </w:p>
    <w:p w14:paraId="6080F4AF" w14:textId="77777777" w:rsidR="00890766" w:rsidRPr="00890766" w:rsidRDefault="00890766" w:rsidP="00890766">
      <w:pPr>
        <w:spacing w:before="225" w:after="225" w:line="240" w:lineRule="auto"/>
        <w:jc w:val="both"/>
        <w:rPr>
          <w:rFonts w:ascii="Arial" w:hAnsi="Arial" w:cs="Arial"/>
          <w:color w:val="000000"/>
          <w:sz w:val="18"/>
          <w:szCs w:val="18"/>
        </w:rPr>
      </w:pPr>
    </w:p>
    <w:p w14:paraId="4E37B58A" w14:textId="77777777" w:rsidR="00890766" w:rsidRPr="00890766" w:rsidRDefault="00890766" w:rsidP="00890766">
      <w:pPr>
        <w:spacing w:after="0"/>
        <w:jc w:val="right"/>
        <w:rPr>
          <w:rFonts w:ascii="Arial" w:hAnsi="Arial" w:cs="Arial"/>
          <w:color w:val="000000"/>
          <w:sz w:val="18"/>
          <w:szCs w:val="18"/>
        </w:rPr>
      </w:pPr>
    </w:p>
    <w:p w14:paraId="4A3C526A" w14:textId="77777777" w:rsidR="00890766" w:rsidRDefault="00890766" w:rsidP="00890766">
      <w:pPr>
        <w:spacing w:after="0"/>
        <w:jc w:val="right"/>
        <w:rPr>
          <w:rFonts w:ascii="Arial" w:hAnsi="Arial" w:cs="Arial"/>
          <w:color w:val="000000"/>
          <w:sz w:val="18"/>
          <w:szCs w:val="18"/>
        </w:rPr>
      </w:pPr>
    </w:p>
    <w:p w14:paraId="1C608DCE" w14:textId="77777777" w:rsidR="00376356" w:rsidRDefault="00376356" w:rsidP="00890766">
      <w:pPr>
        <w:spacing w:after="0"/>
        <w:jc w:val="right"/>
        <w:rPr>
          <w:rFonts w:ascii="Arial" w:hAnsi="Arial" w:cs="Arial"/>
          <w:color w:val="000000"/>
          <w:sz w:val="18"/>
          <w:szCs w:val="18"/>
        </w:rPr>
      </w:pPr>
    </w:p>
    <w:p w14:paraId="36B28474" w14:textId="77777777" w:rsidR="00376356" w:rsidRPr="00890766" w:rsidRDefault="00376356" w:rsidP="00890766">
      <w:pPr>
        <w:spacing w:after="0"/>
        <w:jc w:val="right"/>
        <w:rPr>
          <w:rFonts w:ascii="Arial" w:hAnsi="Arial" w:cs="Arial"/>
          <w:color w:val="000000"/>
          <w:sz w:val="18"/>
          <w:szCs w:val="18"/>
        </w:rPr>
      </w:pPr>
    </w:p>
    <w:p w14:paraId="073279D6" w14:textId="77777777" w:rsidR="00890766" w:rsidRPr="00890766" w:rsidRDefault="00890766" w:rsidP="00890766">
      <w:pPr>
        <w:spacing w:after="0"/>
        <w:jc w:val="right"/>
        <w:rPr>
          <w:rFonts w:ascii="Arial" w:hAnsi="Arial" w:cs="Arial"/>
          <w:color w:val="000000"/>
          <w:sz w:val="18"/>
          <w:szCs w:val="18"/>
        </w:rPr>
      </w:pPr>
    </w:p>
    <w:p w14:paraId="3678CB9A" w14:textId="77777777" w:rsidR="00890766" w:rsidRPr="00890766" w:rsidRDefault="00890766" w:rsidP="00890766">
      <w:pPr>
        <w:spacing w:after="0"/>
        <w:jc w:val="right"/>
        <w:rPr>
          <w:rFonts w:ascii="Arial" w:hAnsi="Arial" w:cs="Arial"/>
          <w:color w:val="000000"/>
          <w:sz w:val="18"/>
          <w:szCs w:val="18"/>
        </w:rPr>
      </w:pPr>
    </w:p>
    <w:p w14:paraId="5327AA03" w14:textId="77777777" w:rsidR="00890766" w:rsidRDefault="00890766" w:rsidP="00890766">
      <w:pPr>
        <w:spacing w:after="0"/>
        <w:rPr>
          <w:rFonts w:ascii="Arial" w:hAnsi="Arial" w:cs="Arial"/>
          <w:color w:val="000000"/>
          <w:sz w:val="18"/>
          <w:szCs w:val="18"/>
        </w:rPr>
      </w:pPr>
    </w:p>
    <w:p w14:paraId="76C4FFA0" w14:textId="77777777" w:rsidR="00A25156" w:rsidRDefault="00A25156" w:rsidP="00890766">
      <w:pPr>
        <w:spacing w:after="0"/>
        <w:rPr>
          <w:rFonts w:ascii="Arial" w:hAnsi="Arial" w:cs="Arial"/>
          <w:color w:val="000000"/>
          <w:sz w:val="18"/>
          <w:szCs w:val="18"/>
        </w:rPr>
      </w:pPr>
    </w:p>
    <w:p w14:paraId="664E745D" w14:textId="77777777" w:rsidR="00A25156" w:rsidRPr="00890766" w:rsidRDefault="00A25156" w:rsidP="00890766">
      <w:pPr>
        <w:spacing w:after="0"/>
        <w:rPr>
          <w:rFonts w:ascii="Arial" w:hAnsi="Arial" w:cs="Arial"/>
          <w:color w:val="000000"/>
          <w:sz w:val="18"/>
          <w:szCs w:val="18"/>
        </w:rPr>
      </w:pPr>
    </w:p>
    <w:p w14:paraId="33B2117A" w14:textId="77777777" w:rsidR="00890766" w:rsidRPr="00890766" w:rsidRDefault="00890766" w:rsidP="00890766">
      <w:pPr>
        <w:spacing w:after="0"/>
        <w:rPr>
          <w:rFonts w:ascii="Arial" w:hAnsi="Arial" w:cs="Arial"/>
          <w:sz w:val="18"/>
          <w:szCs w:val="18"/>
        </w:rPr>
      </w:pPr>
    </w:p>
    <w:p w14:paraId="51554DBC" w14:textId="77777777" w:rsidR="00890766" w:rsidRPr="00890766" w:rsidRDefault="00890766" w:rsidP="00890766">
      <w:pPr>
        <w:spacing w:after="0"/>
        <w:rPr>
          <w:rFonts w:ascii="Arial" w:hAnsi="Arial" w:cs="Arial"/>
          <w:sz w:val="18"/>
          <w:szCs w:val="18"/>
        </w:rPr>
      </w:pPr>
    </w:p>
    <w:p w14:paraId="50940C06" w14:textId="41AA6386" w:rsidR="00890766" w:rsidRPr="00890766" w:rsidRDefault="00890766" w:rsidP="00890766">
      <w:pPr>
        <w:spacing w:after="0"/>
        <w:jc w:val="right"/>
        <w:rPr>
          <w:rFonts w:ascii="Arial" w:hAnsi="Arial" w:cs="Arial"/>
          <w:b/>
          <w:bCs/>
          <w:sz w:val="18"/>
          <w:szCs w:val="18"/>
        </w:rPr>
      </w:pPr>
      <w:r w:rsidRPr="00890766">
        <w:rPr>
          <w:rFonts w:ascii="Arial" w:hAnsi="Arial" w:cs="Arial"/>
          <w:b/>
          <w:bCs/>
          <w:sz w:val="18"/>
          <w:szCs w:val="18"/>
        </w:rPr>
        <w:lastRenderedPageBreak/>
        <w:t>Obrazec št: 1</w:t>
      </w:r>
      <w:r w:rsidR="00DD010C">
        <w:rPr>
          <w:rFonts w:ascii="Arial" w:hAnsi="Arial" w:cs="Arial"/>
          <w:b/>
          <w:bCs/>
          <w:sz w:val="18"/>
          <w:szCs w:val="18"/>
        </w:rPr>
        <w:t>4</w:t>
      </w:r>
    </w:p>
    <w:p w14:paraId="5A9E1D24" w14:textId="77777777" w:rsidR="00890766" w:rsidRPr="00890766" w:rsidRDefault="00890766" w:rsidP="00890766">
      <w:pPr>
        <w:spacing w:after="0"/>
        <w:jc w:val="right"/>
        <w:rPr>
          <w:rFonts w:ascii="Arial" w:hAnsi="Arial" w:cs="Arial"/>
          <w:sz w:val="18"/>
          <w:szCs w:val="18"/>
        </w:rPr>
      </w:pPr>
    </w:p>
    <w:p w14:paraId="7ED0DB8B"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Vzorec bančne garancije / kavcijskega zavarovanja za dobro izvedbo</w:t>
      </w:r>
    </w:p>
    <w:p w14:paraId="2D837229" w14:textId="77777777" w:rsidR="00890766" w:rsidRPr="00890766" w:rsidRDefault="00890766" w:rsidP="00890766">
      <w:pPr>
        <w:spacing w:after="120"/>
        <w:rPr>
          <w:rFonts w:ascii="Arial" w:hAnsi="Arial" w:cs="Arial"/>
        </w:rPr>
      </w:pPr>
    </w:p>
    <w:p w14:paraId="26BF62BE" w14:textId="77777777" w:rsidR="00890766" w:rsidRPr="00890766" w:rsidRDefault="00890766" w:rsidP="00890766">
      <w:pPr>
        <w:spacing w:before="225" w:after="225" w:line="240" w:lineRule="auto"/>
        <w:jc w:val="both"/>
      </w:pPr>
      <w:r w:rsidRPr="00890766">
        <w:rPr>
          <w:rFonts w:ascii="Arial" w:hAnsi="Arial" w:cs="Arial"/>
          <w:i/>
          <w:iCs/>
          <w:color w:val="000000"/>
          <w:sz w:val="18"/>
          <w:szCs w:val="18"/>
        </w:rPr>
        <w:t>Glava s podatki o garantu (zavarovalnici/banki) ali SWIFT ključ</w:t>
      </w:r>
    </w:p>
    <w:p w14:paraId="173BD051" w14:textId="77777777" w:rsidR="00890766" w:rsidRPr="00890766" w:rsidRDefault="00890766" w:rsidP="00890766">
      <w:pPr>
        <w:spacing w:before="225" w:after="225" w:line="240" w:lineRule="auto"/>
        <w:jc w:val="both"/>
      </w:pPr>
      <w:r w:rsidRPr="00890766">
        <w:rPr>
          <w:rFonts w:ascii="Arial" w:hAnsi="Arial" w:cs="Arial"/>
          <w:color w:val="000000"/>
          <w:sz w:val="18"/>
          <w:szCs w:val="18"/>
        </w:rPr>
        <w:t>Za: OBČINA ŠENTJUR, Mestni trg 10, 3230 Šentjur</w:t>
      </w:r>
    </w:p>
    <w:p w14:paraId="6CB37D3A"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xml:space="preserve">Datum: </w:t>
      </w:r>
      <w:r w:rsidRPr="00890766">
        <w:rPr>
          <w:rFonts w:ascii="Arial" w:hAnsi="Arial" w:cs="Arial"/>
          <w:i/>
          <w:iCs/>
          <w:color w:val="000000"/>
          <w:sz w:val="18"/>
          <w:szCs w:val="18"/>
        </w:rPr>
        <w:t>(vpiše se datum izdaje)</w:t>
      </w:r>
    </w:p>
    <w:p w14:paraId="3CD8170D"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VRSTA ZAVAROVANJA:</w:t>
      </w:r>
      <w:r w:rsidRPr="00890766">
        <w:rPr>
          <w:rFonts w:ascii="Arial" w:hAnsi="Arial" w:cs="Arial"/>
          <w:color w:val="000000"/>
          <w:sz w:val="18"/>
          <w:szCs w:val="18"/>
        </w:rPr>
        <w:t xml:space="preserve"> </w:t>
      </w:r>
      <w:r w:rsidRPr="00890766">
        <w:rPr>
          <w:rFonts w:ascii="Arial" w:hAnsi="Arial" w:cs="Arial"/>
          <w:i/>
          <w:iCs/>
          <w:color w:val="000000"/>
          <w:sz w:val="18"/>
          <w:szCs w:val="18"/>
        </w:rPr>
        <w:t>(vpiše se vrsta zavarovanja: kavcijsko zavarovanje/bančna garancija)</w:t>
      </w:r>
    </w:p>
    <w:p w14:paraId="48F926AA"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ŠTEVILKA:</w:t>
      </w:r>
      <w:r w:rsidRPr="00890766">
        <w:rPr>
          <w:rFonts w:ascii="Arial" w:hAnsi="Arial" w:cs="Arial"/>
          <w:color w:val="000000"/>
          <w:sz w:val="18"/>
          <w:szCs w:val="18"/>
        </w:rPr>
        <w:t xml:space="preserve"> </w:t>
      </w:r>
      <w:r w:rsidRPr="00890766">
        <w:rPr>
          <w:rFonts w:ascii="Arial" w:hAnsi="Arial" w:cs="Arial"/>
          <w:i/>
          <w:iCs/>
          <w:color w:val="000000"/>
          <w:sz w:val="18"/>
          <w:szCs w:val="18"/>
        </w:rPr>
        <w:t>(vpiše se številka zavarovanja)</w:t>
      </w:r>
    </w:p>
    <w:p w14:paraId="194D128A"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GARANT:</w:t>
      </w:r>
      <w:r w:rsidRPr="00890766">
        <w:rPr>
          <w:rFonts w:ascii="Arial" w:hAnsi="Arial" w:cs="Arial"/>
          <w:color w:val="000000"/>
          <w:sz w:val="18"/>
          <w:szCs w:val="18"/>
        </w:rPr>
        <w:t xml:space="preserve"> </w:t>
      </w:r>
      <w:r w:rsidRPr="00890766">
        <w:rPr>
          <w:rFonts w:ascii="Arial" w:hAnsi="Arial" w:cs="Arial"/>
          <w:i/>
          <w:iCs/>
          <w:color w:val="000000"/>
          <w:sz w:val="18"/>
          <w:szCs w:val="18"/>
        </w:rPr>
        <w:t>(vpiše se ime in naslov zavarovalnice/banke v kraju izdaje)</w:t>
      </w:r>
    </w:p>
    <w:p w14:paraId="3CCCF640"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NAROČNIK:</w:t>
      </w:r>
      <w:r w:rsidRPr="00890766">
        <w:rPr>
          <w:rFonts w:ascii="Arial" w:hAnsi="Arial" w:cs="Arial"/>
          <w:color w:val="000000"/>
          <w:sz w:val="18"/>
          <w:szCs w:val="18"/>
        </w:rPr>
        <w:t xml:space="preserve"> </w:t>
      </w:r>
      <w:r w:rsidRPr="00890766">
        <w:rPr>
          <w:rFonts w:ascii="Arial" w:hAnsi="Arial" w:cs="Arial"/>
          <w:i/>
          <w:iCs/>
          <w:color w:val="000000"/>
          <w:sz w:val="18"/>
          <w:szCs w:val="18"/>
        </w:rPr>
        <w:t>(vpiše se ime in naslov naročnika zavarovanja, tj. v postopku javnega naročanja izbranega ponudnika)</w:t>
      </w:r>
    </w:p>
    <w:p w14:paraId="1E0FBEFB"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UPRAVIČENEC:</w:t>
      </w:r>
      <w:r w:rsidRPr="00890766">
        <w:rPr>
          <w:rFonts w:ascii="Arial" w:hAnsi="Arial" w:cs="Arial"/>
          <w:color w:val="000000"/>
          <w:sz w:val="18"/>
          <w:szCs w:val="18"/>
        </w:rPr>
        <w:t xml:space="preserve"> OBČINA ŠENTJUR, Mestni trg 10, 3230 Šentjur</w:t>
      </w:r>
    </w:p>
    <w:p w14:paraId="5D1E72D5" w14:textId="1061272A" w:rsidR="00890766" w:rsidRPr="00890766" w:rsidRDefault="00890766" w:rsidP="00890766">
      <w:pPr>
        <w:spacing w:before="225" w:after="225" w:line="240" w:lineRule="auto"/>
        <w:jc w:val="both"/>
        <w:rPr>
          <w:rFonts w:ascii="Arial" w:hAnsi="Arial" w:cs="Arial"/>
          <w:b/>
          <w:bCs/>
          <w:color w:val="000000"/>
          <w:sz w:val="18"/>
          <w:szCs w:val="18"/>
        </w:rPr>
      </w:pPr>
      <w:r w:rsidRPr="00890766">
        <w:rPr>
          <w:rFonts w:ascii="Arial" w:hAnsi="Arial" w:cs="Arial"/>
          <w:b/>
          <w:bCs/>
          <w:color w:val="000000"/>
        </w:rPr>
        <w:t>OSNOVNI POSEL:</w:t>
      </w:r>
      <w:r w:rsidRPr="00890766">
        <w:rPr>
          <w:rFonts w:ascii="Arial" w:hAnsi="Arial" w:cs="Arial"/>
          <w:color w:val="000000"/>
        </w:rPr>
        <w:t xml:space="preserve"> </w:t>
      </w:r>
      <w:r w:rsidRPr="00890766">
        <w:rPr>
          <w:rFonts w:ascii="Arial" w:hAnsi="Arial" w:cs="Arial"/>
          <w:color w:val="000000"/>
          <w:sz w:val="18"/>
          <w:szCs w:val="18"/>
        </w:rPr>
        <w:t xml:space="preserve">obveznost naročnika zavarovanja iz pogodbe št. z dne </w:t>
      </w:r>
      <w:r w:rsidRPr="00890766">
        <w:rPr>
          <w:rFonts w:ascii="Arial" w:hAnsi="Arial" w:cs="Arial"/>
          <w:i/>
          <w:iCs/>
          <w:color w:val="000000"/>
          <w:sz w:val="18"/>
          <w:szCs w:val="18"/>
        </w:rPr>
        <w:t>(vpiše se številko in datum pogodbe o izvedbi javnega naročila, sklenjene na podlagi postopka z oznako XXXXXX)</w:t>
      </w:r>
      <w:r w:rsidRPr="00890766">
        <w:rPr>
          <w:rFonts w:ascii="Arial" w:hAnsi="Arial" w:cs="Arial"/>
          <w:color w:val="000000"/>
          <w:sz w:val="18"/>
          <w:szCs w:val="18"/>
        </w:rPr>
        <w:t xml:space="preserve"> za </w:t>
      </w:r>
      <w:r w:rsidRPr="00890766">
        <w:rPr>
          <w:rFonts w:ascii="Arial" w:hAnsi="Arial" w:cs="Arial"/>
          <w:b/>
          <w:bCs/>
          <w:color w:val="000000"/>
          <w:sz w:val="18"/>
          <w:szCs w:val="18"/>
        </w:rPr>
        <w:t>»</w:t>
      </w:r>
      <w:r w:rsidR="00A25156" w:rsidRPr="00A25156">
        <w:rPr>
          <w:rFonts w:ascii="Arial" w:hAnsi="Arial" w:cs="Arial"/>
          <w:b/>
          <w:bCs/>
          <w:sz w:val="18"/>
          <w:szCs w:val="18"/>
        </w:rPr>
        <w:t xml:space="preserve">Dobava električne energije za obdobje od </w:t>
      </w:r>
      <w:r w:rsidR="0015390E" w:rsidRPr="0015390E">
        <w:rPr>
          <w:rFonts w:ascii="Arial" w:hAnsi="Arial" w:cs="Arial"/>
          <w:b/>
          <w:bCs/>
          <w:sz w:val="18"/>
          <w:szCs w:val="18"/>
        </w:rPr>
        <w:t>1. 1. 2026 do 31. 12. 2027</w:t>
      </w:r>
      <w:r w:rsidRPr="00A25156">
        <w:rPr>
          <w:rFonts w:ascii="Arial" w:hAnsi="Arial" w:cs="Arial"/>
          <w:b/>
          <w:bCs/>
          <w:color w:val="000000"/>
          <w:sz w:val="18"/>
          <w:szCs w:val="18"/>
        </w:rPr>
        <w:t>«.</w:t>
      </w:r>
    </w:p>
    <w:p w14:paraId="74283270"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 xml:space="preserve">ZNESEK IN VALUTA: najmanj 10,00 % pogodbene vrednosti z DPZP, kar znaša </w:t>
      </w:r>
      <w:r w:rsidRPr="00890766">
        <w:rPr>
          <w:rFonts w:ascii="Arial" w:hAnsi="Arial" w:cs="Arial"/>
          <w:b/>
          <w:bCs/>
          <w:color w:val="000000"/>
          <w:sz w:val="18"/>
          <w:szCs w:val="18"/>
          <w:u w:val="single"/>
        </w:rPr>
        <w:t>__________</w:t>
      </w:r>
    </w:p>
    <w:p w14:paraId="4523E374"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LISTINE, KI JIH JE POLEG IZJAVE TREBA PRILOŽITI ZAHTEVI ZA PLAČILO IN SE IZRECNO ZAHTEVAJO V SPODNJEM BESEDILU:</w:t>
      </w:r>
    </w:p>
    <w:p w14:paraId="0CD9C138" w14:textId="77777777" w:rsidR="00890766" w:rsidRPr="00890766" w:rsidRDefault="00890766" w:rsidP="00890766">
      <w:pPr>
        <w:spacing w:before="225" w:after="225" w:line="240" w:lineRule="auto"/>
        <w:jc w:val="both"/>
      </w:pPr>
      <w:r w:rsidRPr="00890766">
        <w:rPr>
          <w:rFonts w:ascii="Arial" w:hAnsi="Arial" w:cs="Arial"/>
          <w:color w:val="000000"/>
          <w:sz w:val="18"/>
          <w:szCs w:val="18"/>
        </w:rPr>
        <w:t>1. Izjava Uprave RS za javna plačila, da so zahtevek za unovčenje podpisale osebe, ki so pooblaščene za zastopanje;</w:t>
      </w:r>
    </w:p>
    <w:p w14:paraId="18D64049" w14:textId="77777777" w:rsidR="00890766" w:rsidRPr="00890766" w:rsidRDefault="00890766" w:rsidP="00890766">
      <w:pPr>
        <w:spacing w:before="225" w:after="225" w:line="240" w:lineRule="auto"/>
        <w:jc w:val="both"/>
      </w:pPr>
      <w:r w:rsidRPr="00890766">
        <w:rPr>
          <w:rFonts w:ascii="Arial" w:hAnsi="Arial" w:cs="Arial"/>
          <w:color w:val="000000"/>
          <w:sz w:val="18"/>
          <w:szCs w:val="18"/>
        </w:rPr>
        <w:t>2. Original garancije št. ______________</w:t>
      </w:r>
    </w:p>
    <w:p w14:paraId="6E6CFA2C"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JEZIK V ZAHTEVANIH LISTINAH:</w:t>
      </w:r>
      <w:r w:rsidRPr="00890766">
        <w:rPr>
          <w:rFonts w:ascii="Arial" w:hAnsi="Arial" w:cs="Arial"/>
          <w:color w:val="000000"/>
          <w:sz w:val="18"/>
          <w:szCs w:val="18"/>
        </w:rPr>
        <w:t xml:space="preserve"> slovenski</w:t>
      </w:r>
    </w:p>
    <w:p w14:paraId="65C65907"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OBLIKA PREDLOŽITVE:</w:t>
      </w:r>
      <w:r w:rsidRPr="00890766">
        <w:rPr>
          <w:rFonts w:ascii="Arial" w:hAnsi="Arial" w:cs="Arial"/>
          <w:color w:val="000000"/>
          <w:sz w:val="18"/>
          <w:szCs w:val="18"/>
        </w:rPr>
        <w:t xml:space="preserve"> v papirni obliki s priporočeno pošto</w:t>
      </w:r>
    </w:p>
    <w:p w14:paraId="055242E1"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KRAJ PREDLOŽITVE:</w:t>
      </w:r>
      <w:r w:rsidRPr="00890766">
        <w:rPr>
          <w:rFonts w:ascii="Arial" w:hAnsi="Arial" w:cs="Arial"/>
          <w:color w:val="000000"/>
          <w:sz w:val="18"/>
          <w:szCs w:val="18"/>
        </w:rPr>
        <w:t xml:space="preserve"> </w:t>
      </w:r>
      <w:r w:rsidRPr="00890766">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FDC6357"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DATUM VELJAVNOSTI:</w:t>
      </w:r>
      <w:r w:rsidRPr="00890766">
        <w:rPr>
          <w:rFonts w:ascii="Arial" w:hAnsi="Arial" w:cs="Arial"/>
          <w:color w:val="000000"/>
          <w:sz w:val="18"/>
          <w:szCs w:val="18"/>
        </w:rPr>
        <w:t xml:space="preserve"> DD. MM. LLLL </w:t>
      </w:r>
      <w:r w:rsidRPr="00890766">
        <w:rPr>
          <w:rFonts w:ascii="Arial" w:hAnsi="Arial" w:cs="Arial"/>
          <w:i/>
          <w:iCs/>
          <w:color w:val="000000"/>
          <w:sz w:val="18"/>
          <w:szCs w:val="18"/>
        </w:rPr>
        <w:t>(vpiše se datum zapadlosti zavarovanja)</w:t>
      </w:r>
    </w:p>
    <w:p w14:paraId="04DBE3E4" w14:textId="77777777" w:rsidR="00890766" w:rsidRPr="00890766" w:rsidRDefault="00890766" w:rsidP="00890766">
      <w:pPr>
        <w:spacing w:before="225" w:after="225" w:line="240" w:lineRule="auto"/>
        <w:jc w:val="both"/>
      </w:pPr>
      <w:r w:rsidRPr="00890766">
        <w:rPr>
          <w:rFonts w:ascii="Arial" w:hAnsi="Arial" w:cs="Arial"/>
          <w:b/>
          <w:bCs/>
          <w:color w:val="000000"/>
          <w:sz w:val="18"/>
          <w:szCs w:val="18"/>
        </w:rPr>
        <w:t>STRANKA, KI JE DOLŽNA PLAČATI STROŠKE:</w:t>
      </w:r>
      <w:r w:rsidRPr="00890766">
        <w:rPr>
          <w:rFonts w:ascii="Arial" w:hAnsi="Arial" w:cs="Arial"/>
          <w:color w:val="000000"/>
          <w:sz w:val="18"/>
          <w:szCs w:val="18"/>
        </w:rPr>
        <w:t xml:space="preserve"> </w:t>
      </w:r>
      <w:r w:rsidRPr="00890766">
        <w:rPr>
          <w:rFonts w:ascii="Arial" w:hAnsi="Arial" w:cs="Arial"/>
          <w:i/>
          <w:iCs/>
          <w:color w:val="000000"/>
          <w:sz w:val="18"/>
          <w:szCs w:val="18"/>
        </w:rPr>
        <w:t>(vpiše se ime naročnika zavarovanja, tj. v postopku javnega naročanja izbranega ponudnika)</w:t>
      </w:r>
    </w:p>
    <w:p w14:paraId="02C248CB" w14:textId="77777777" w:rsidR="00890766" w:rsidRPr="00890766" w:rsidRDefault="00890766" w:rsidP="00890766">
      <w:pPr>
        <w:spacing w:before="225" w:after="225" w:line="240" w:lineRule="auto"/>
        <w:jc w:val="both"/>
        <w:rPr>
          <w:rFonts w:ascii="Arial" w:hAnsi="Arial" w:cs="Arial"/>
          <w:color w:val="000000"/>
          <w:sz w:val="18"/>
          <w:szCs w:val="18"/>
        </w:rPr>
      </w:pPr>
      <w:r w:rsidRPr="00890766">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726F589A" w14:textId="77777777" w:rsidR="00890766" w:rsidRPr="00890766" w:rsidRDefault="00890766" w:rsidP="00890766">
      <w:pPr>
        <w:spacing w:before="225" w:after="225" w:line="240" w:lineRule="auto"/>
        <w:jc w:val="both"/>
        <w:rPr>
          <w:rFonts w:ascii="Arial" w:hAnsi="Arial" w:cs="Arial"/>
          <w:sz w:val="18"/>
          <w:szCs w:val="18"/>
        </w:rPr>
      </w:pPr>
      <w:r w:rsidRPr="00890766">
        <w:rPr>
          <w:rFonts w:ascii="Arial" w:hAnsi="Arial" w:cs="Arial"/>
          <w:sz w:val="18"/>
          <w:szCs w:val="18"/>
        </w:rPr>
        <w:t>Zavarovanje se lahko unovči iz naslednjih razlogov, ki morajo biti navedeni v izjavi upravičenca oziroma zahtevi za plačilo:</w:t>
      </w:r>
    </w:p>
    <w:p w14:paraId="34A70961" w14:textId="77777777" w:rsidR="00890766" w:rsidRPr="00890766" w:rsidRDefault="00890766" w:rsidP="00890766">
      <w:pPr>
        <w:numPr>
          <w:ilvl w:val="0"/>
          <w:numId w:val="7"/>
        </w:numPr>
        <w:spacing w:before="225" w:after="225" w:line="240" w:lineRule="auto"/>
        <w:contextualSpacing/>
        <w:jc w:val="both"/>
        <w:rPr>
          <w:sz w:val="18"/>
          <w:szCs w:val="18"/>
        </w:rPr>
      </w:pPr>
      <w:r w:rsidRPr="00890766">
        <w:rPr>
          <w:sz w:val="18"/>
          <w:szCs w:val="18"/>
        </w:rPr>
        <w:lastRenderedPageBreak/>
        <w:t xml:space="preserve">se bo izkazalo, da izvajalec del v celoti ali delno ne opravlja v skladu s pogodbo, zahtevami dokumentacije v zvezi z oddajo javnega naročila ali ponudbeno dokumentacijo; </w:t>
      </w:r>
    </w:p>
    <w:p w14:paraId="071F9B58" w14:textId="77777777" w:rsidR="00890766" w:rsidRPr="00890766" w:rsidRDefault="00890766" w:rsidP="00890766">
      <w:pPr>
        <w:numPr>
          <w:ilvl w:val="0"/>
          <w:numId w:val="7"/>
        </w:numPr>
        <w:spacing w:before="225" w:after="225" w:line="240" w:lineRule="auto"/>
        <w:contextualSpacing/>
        <w:jc w:val="both"/>
        <w:rPr>
          <w:sz w:val="18"/>
          <w:szCs w:val="18"/>
        </w:rPr>
      </w:pPr>
      <w:r w:rsidRPr="00890766">
        <w:rPr>
          <w:sz w:val="18"/>
          <w:szCs w:val="18"/>
        </w:rPr>
        <w:t xml:space="preserve">izvajalec naročniku ne preda povečanja ali podaljšanja garancije v skladu s pogodbo; </w:t>
      </w:r>
    </w:p>
    <w:p w14:paraId="62972EEC" w14:textId="77777777" w:rsidR="00890766" w:rsidRPr="00890766" w:rsidRDefault="00890766" w:rsidP="00890766">
      <w:pPr>
        <w:numPr>
          <w:ilvl w:val="0"/>
          <w:numId w:val="7"/>
        </w:numPr>
        <w:spacing w:before="225" w:after="225" w:line="240" w:lineRule="auto"/>
        <w:contextualSpacing/>
        <w:jc w:val="both"/>
        <w:rPr>
          <w:sz w:val="18"/>
          <w:szCs w:val="18"/>
        </w:rPr>
      </w:pPr>
      <w:r w:rsidRPr="00890766">
        <w:rPr>
          <w:sz w:val="18"/>
          <w:szCs w:val="18"/>
        </w:rPr>
        <w:t xml:space="preserve">bo naročnik pogodbo razdrl zaradi kršitev na strani izvajalca; </w:t>
      </w:r>
    </w:p>
    <w:p w14:paraId="5CEFF72A" w14:textId="77777777" w:rsidR="00890766" w:rsidRPr="00890766" w:rsidRDefault="00890766" w:rsidP="00890766">
      <w:pPr>
        <w:numPr>
          <w:ilvl w:val="0"/>
          <w:numId w:val="7"/>
        </w:numPr>
        <w:spacing w:before="225" w:after="225" w:line="240" w:lineRule="auto"/>
        <w:contextualSpacing/>
        <w:jc w:val="both"/>
        <w:rPr>
          <w:sz w:val="18"/>
          <w:szCs w:val="18"/>
        </w:rPr>
      </w:pPr>
      <w:r w:rsidRPr="00890766">
        <w:rPr>
          <w:sz w:val="18"/>
          <w:szCs w:val="18"/>
        </w:rPr>
        <w:t xml:space="preserve">bo naročnik razdrl pogodbo zaradi zamude na strani izvajalca; </w:t>
      </w:r>
    </w:p>
    <w:p w14:paraId="7CE9E184" w14:textId="77777777" w:rsidR="00890766" w:rsidRPr="00890766" w:rsidRDefault="00890766" w:rsidP="00890766">
      <w:pPr>
        <w:numPr>
          <w:ilvl w:val="0"/>
          <w:numId w:val="7"/>
        </w:numPr>
        <w:spacing w:before="225" w:after="225" w:line="240" w:lineRule="auto"/>
        <w:contextualSpacing/>
        <w:jc w:val="both"/>
        <w:rPr>
          <w:sz w:val="18"/>
          <w:szCs w:val="18"/>
        </w:rPr>
      </w:pPr>
      <w:r w:rsidRPr="00890766">
        <w:rPr>
          <w:sz w:val="18"/>
          <w:szCs w:val="18"/>
        </w:rPr>
        <w:t xml:space="preserve">bi izvajalec javno naročilo izvajal s podizvajalci, ki niso priglašeni ali s podizvajalci, katerih nominacijo je naročnik zavrnil; </w:t>
      </w:r>
    </w:p>
    <w:p w14:paraId="337D8E4C" w14:textId="77777777" w:rsidR="00890766" w:rsidRPr="00890766" w:rsidRDefault="00890766" w:rsidP="00890766">
      <w:pPr>
        <w:numPr>
          <w:ilvl w:val="0"/>
          <w:numId w:val="7"/>
        </w:numPr>
        <w:spacing w:before="225" w:after="225" w:line="240" w:lineRule="auto"/>
        <w:contextualSpacing/>
        <w:jc w:val="both"/>
        <w:rPr>
          <w:sz w:val="18"/>
          <w:szCs w:val="18"/>
        </w:rPr>
      </w:pPr>
      <w:r w:rsidRPr="00890766">
        <w:rPr>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72C8D17F" w14:textId="77777777" w:rsidR="00890766" w:rsidRPr="00890766" w:rsidRDefault="00890766" w:rsidP="00890766">
      <w:pPr>
        <w:numPr>
          <w:ilvl w:val="0"/>
          <w:numId w:val="7"/>
        </w:numPr>
        <w:spacing w:before="225" w:after="225" w:line="240" w:lineRule="auto"/>
        <w:contextualSpacing/>
        <w:jc w:val="both"/>
        <w:rPr>
          <w:sz w:val="18"/>
          <w:szCs w:val="18"/>
        </w:rPr>
      </w:pPr>
      <w:r w:rsidRPr="00890766">
        <w:rPr>
          <w:sz w:val="18"/>
          <w:szCs w:val="18"/>
        </w:rPr>
        <w:t>izvajalec ne podaljša veljavnosti finančnega zavarovanja, ki bi bilo potrebno zaradi podaljšanja veljavnosti pogodbe,</w:t>
      </w:r>
    </w:p>
    <w:p w14:paraId="1D19F7D0" w14:textId="77777777" w:rsidR="00890766" w:rsidRPr="00890766" w:rsidRDefault="00890766" w:rsidP="00890766">
      <w:pPr>
        <w:numPr>
          <w:ilvl w:val="0"/>
          <w:numId w:val="7"/>
        </w:numPr>
        <w:spacing w:before="225" w:after="225" w:line="240" w:lineRule="auto"/>
        <w:contextualSpacing/>
        <w:jc w:val="both"/>
        <w:rPr>
          <w:sz w:val="18"/>
          <w:szCs w:val="18"/>
        </w:rPr>
      </w:pPr>
      <w:r w:rsidRPr="00890766">
        <w:rPr>
          <w:sz w:val="18"/>
          <w:szCs w:val="18"/>
        </w:rPr>
        <w:t>v drugih primerih, ki jih določa ta razpisna dokumentacija.</w:t>
      </w:r>
    </w:p>
    <w:p w14:paraId="0844B803" w14:textId="77777777" w:rsidR="00890766" w:rsidRPr="00890766" w:rsidRDefault="00890766" w:rsidP="00890766">
      <w:pPr>
        <w:spacing w:before="225" w:after="225" w:line="240" w:lineRule="auto"/>
        <w:jc w:val="both"/>
      </w:pPr>
      <w:r w:rsidRPr="00890766">
        <w:rPr>
          <w:rFonts w:ascii="Arial" w:hAnsi="Arial" w:cs="Arial"/>
          <w:color w:val="000000"/>
          <w:sz w:val="18"/>
          <w:szCs w:val="18"/>
        </w:rPr>
        <w:t>Katerokoli zahtevo za plačilo po tem zavarovanju moramo prejeti na datum veljavnosti zavarovanja ali pred njim v zgoraj navedenem kraju predložitve.</w:t>
      </w:r>
    </w:p>
    <w:p w14:paraId="4F540F93" w14:textId="77777777" w:rsidR="00890766" w:rsidRPr="00890766" w:rsidRDefault="00890766" w:rsidP="00890766">
      <w:pPr>
        <w:spacing w:before="225" w:after="225" w:line="240" w:lineRule="auto"/>
        <w:jc w:val="both"/>
      </w:pPr>
      <w:r w:rsidRPr="00890766">
        <w:rPr>
          <w:rFonts w:ascii="Arial" w:hAnsi="Arial" w:cs="Arial"/>
          <w:color w:val="000000"/>
          <w:sz w:val="18"/>
          <w:szCs w:val="18"/>
        </w:rPr>
        <w:t>Morebitne spore v zvezi s tem zavarovanjem rešuje stvarno pristojno sodišče po sedežu upravičenca po slovenskem pravu.</w:t>
      </w:r>
    </w:p>
    <w:p w14:paraId="66E654FD" w14:textId="77777777" w:rsidR="00890766" w:rsidRPr="00890766" w:rsidRDefault="00890766" w:rsidP="00890766">
      <w:pPr>
        <w:spacing w:before="225" w:after="225" w:line="240" w:lineRule="auto"/>
        <w:jc w:val="both"/>
      </w:pPr>
      <w:r w:rsidRPr="00890766">
        <w:rPr>
          <w:rFonts w:ascii="Arial" w:hAnsi="Arial" w:cs="Arial"/>
          <w:color w:val="000000"/>
          <w:sz w:val="18"/>
          <w:szCs w:val="18"/>
        </w:rPr>
        <w:t>Za to zavarovanje veljajo Enotna pravila za garancije na poziv (EPGP) revizija iz leta 2010, izdana pri MTZ pod št. 758.</w:t>
      </w:r>
    </w:p>
    <w:p w14:paraId="2D575EE7" w14:textId="77777777" w:rsidR="00890766" w:rsidRPr="00890766" w:rsidRDefault="00890766" w:rsidP="00890766">
      <w:pPr>
        <w:spacing w:before="225" w:after="225" w:line="240" w:lineRule="auto"/>
        <w:jc w:val="center"/>
      </w:pPr>
      <w:r w:rsidRPr="00890766">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890766" w:rsidRPr="00890766" w14:paraId="074C7102" w14:textId="77777777" w:rsidTr="0096576C">
        <w:tc>
          <w:tcPr>
            <w:tcW w:w="4080" w:type="dxa"/>
            <w:tcMar>
              <w:top w:w="75" w:type="dxa"/>
              <w:bottom w:w="75" w:type="dxa"/>
            </w:tcMar>
            <w:vAlign w:val="center"/>
          </w:tcPr>
          <w:p w14:paraId="0BE09A77" w14:textId="77777777" w:rsidR="00890766" w:rsidRPr="00890766" w:rsidRDefault="00890766" w:rsidP="00890766">
            <w:r w:rsidRPr="00890766">
              <w:rPr>
                <w:rFonts w:ascii="Arial" w:hAnsi="Arial" w:cs="Arial"/>
                <w:color w:val="000000"/>
                <w:position w:val="-2"/>
                <w:sz w:val="18"/>
                <w:szCs w:val="18"/>
              </w:rPr>
              <w:t> </w:t>
            </w:r>
          </w:p>
        </w:tc>
        <w:tc>
          <w:tcPr>
            <w:tcW w:w="0" w:type="auto"/>
            <w:tcMar>
              <w:top w:w="75" w:type="dxa"/>
              <w:bottom w:w="75" w:type="dxa"/>
            </w:tcMar>
            <w:vAlign w:val="center"/>
          </w:tcPr>
          <w:p w14:paraId="429272D7" w14:textId="77777777" w:rsidR="00890766" w:rsidRPr="00890766" w:rsidRDefault="00890766" w:rsidP="00890766">
            <w:pPr>
              <w:jc w:val="center"/>
            </w:pPr>
            <w:r w:rsidRPr="00890766">
              <w:rPr>
                <w:rFonts w:ascii="Arial" w:hAnsi="Arial" w:cs="Arial"/>
                <w:color w:val="000000"/>
                <w:position w:val="-2"/>
                <w:sz w:val="18"/>
                <w:szCs w:val="18"/>
              </w:rPr>
              <w:t>Garant</w:t>
            </w:r>
          </w:p>
        </w:tc>
      </w:tr>
      <w:tr w:rsidR="00890766" w:rsidRPr="00890766" w14:paraId="3B290965" w14:textId="77777777" w:rsidTr="0096576C">
        <w:tc>
          <w:tcPr>
            <w:tcW w:w="4080" w:type="dxa"/>
            <w:tcMar>
              <w:top w:w="75" w:type="dxa"/>
              <w:bottom w:w="75" w:type="dxa"/>
            </w:tcMar>
            <w:vAlign w:val="center"/>
          </w:tcPr>
          <w:p w14:paraId="1A981778" w14:textId="77777777" w:rsidR="00890766" w:rsidRPr="00890766" w:rsidRDefault="00890766" w:rsidP="00890766">
            <w:r w:rsidRPr="00890766">
              <w:rPr>
                <w:rFonts w:ascii="Arial" w:hAnsi="Arial" w:cs="Arial"/>
                <w:color w:val="000000"/>
                <w:position w:val="-2"/>
                <w:sz w:val="18"/>
                <w:szCs w:val="18"/>
              </w:rPr>
              <w:t> </w:t>
            </w:r>
          </w:p>
        </w:tc>
        <w:tc>
          <w:tcPr>
            <w:tcW w:w="0" w:type="auto"/>
            <w:tcMar>
              <w:top w:w="75" w:type="dxa"/>
              <w:bottom w:w="75" w:type="dxa"/>
            </w:tcMar>
            <w:vAlign w:val="center"/>
          </w:tcPr>
          <w:p w14:paraId="57C923D8" w14:textId="77777777" w:rsidR="00890766" w:rsidRPr="00890766" w:rsidRDefault="00890766" w:rsidP="00890766"/>
          <w:p w14:paraId="5A70F9B9" w14:textId="77777777" w:rsidR="00890766" w:rsidRPr="00890766" w:rsidRDefault="00890766" w:rsidP="00890766">
            <w:pPr>
              <w:jc w:val="center"/>
            </w:pPr>
            <w:r w:rsidRPr="00890766">
              <w:rPr>
                <w:rFonts w:ascii="Arial" w:hAnsi="Arial" w:cs="Arial"/>
                <w:color w:val="A9A9A9"/>
                <w:position w:val="-2"/>
                <w:sz w:val="18"/>
                <w:szCs w:val="18"/>
              </w:rPr>
              <w:t>(žig in podpis)</w:t>
            </w:r>
          </w:p>
        </w:tc>
      </w:tr>
    </w:tbl>
    <w:p w14:paraId="305A43B4"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w:t>
      </w:r>
    </w:p>
    <w:p w14:paraId="11E42C55" w14:textId="77777777" w:rsidR="00890766" w:rsidRPr="00890766" w:rsidRDefault="00890766" w:rsidP="00890766">
      <w:pPr>
        <w:spacing w:before="225" w:after="225" w:line="240" w:lineRule="auto"/>
        <w:jc w:val="both"/>
      </w:pPr>
      <w:r w:rsidRPr="00890766">
        <w:rPr>
          <w:rFonts w:ascii="Arial" w:hAnsi="Arial" w:cs="Arial"/>
          <w:color w:val="000000"/>
          <w:sz w:val="18"/>
          <w:szCs w:val="18"/>
        </w:rPr>
        <w:t> </w:t>
      </w:r>
    </w:p>
    <w:p w14:paraId="7985677B" w14:textId="77777777" w:rsidR="00890766" w:rsidRPr="00890766" w:rsidRDefault="00890766" w:rsidP="00890766">
      <w:pPr>
        <w:sectPr w:rsidR="00890766" w:rsidRPr="00890766" w:rsidSect="00890766">
          <w:footerReference w:type="default" r:id="rId16"/>
          <w:pgSz w:w="11906" w:h="16838"/>
          <w:pgMar w:top="1418" w:right="1418" w:bottom="1418" w:left="1418" w:header="567" w:footer="596" w:gutter="0"/>
          <w:cols w:space="708"/>
          <w:docGrid w:linePitch="360"/>
        </w:sectPr>
      </w:pPr>
    </w:p>
    <w:p w14:paraId="0DDFD924" w14:textId="77777777" w:rsidR="00890766" w:rsidRPr="00890766" w:rsidRDefault="00890766" w:rsidP="00890766">
      <w:pPr>
        <w:rPr>
          <w:b/>
          <w:bCs/>
        </w:rPr>
      </w:pPr>
    </w:p>
    <w:p w14:paraId="5F99EC81" w14:textId="11A5C158" w:rsidR="00890766" w:rsidRPr="00890766" w:rsidRDefault="00890766" w:rsidP="00890766">
      <w:pPr>
        <w:spacing w:after="0"/>
        <w:jc w:val="right"/>
        <w:rPr>
          <w:rFonts w:ascii="Arial" w:hAnsi="Arial" w:cs="Arial"/>
          <w:b/>
          <w:bCs/>
          <w:sz w:val="18"/>
          <w:szCs w:val="18"/>
        </w:rPr>
      </w:pPr>
      <w:r w:rsidRPr="00890766">
        <w:rPr>
          <w:rFonts w:ascii="Arial" w:hAnsi="Arial" w:cs="Arial"/>
          <w:b/>
          <w:bCs/>
          <w:sz w:val="18"/>
          <w:szCs w:val="18"/>
        </w:rPr>
        <w:t xml:space="preserve">Obrazec št: </w:t>
      </w:r>
      <w:r w:rsidR="00611CB0">
        <w:rPr>
          <w:rFonts w:ascii="Arial" w:hAnsi="Arial" w:cs="Arial"/>
          <w:b/>
          <w:bCs/>
          <w:sz w:val="18"/>
          <w:szCs w:val="18"/>
        </w:rPr>
        <w:t>1</w:t>
      </w:r>
      <w:r w:rsidR="00DD010C">
        <w:rPr>
          <w:rFonts w:ascii="Arial" w:hAnsi="Arial" w:cs="Arial"/>
          <w:b/>
          <w:bCs/>
          <w:sz w:val="18"/>
          <w:szCs w:val="18"/>
        </w:rPr>
        <w:t>5</w:t>
      </w:r>
    </w:p>
    <w:p w14:paraId="2F12F412" w14:textId="77777777" w:rsidR="00890766" w:rsidRPr="00890766" w:rsidRDefault="00890766" w:rsidP="00890766">
      <w:pPr>
        <w:spacing w:after="0"/>
        <w:jc w:val="right"/>
        <w:rPr>
          <w:rFonts w:ascii="Arial" w:hAnsi="Arial" w:cs="Arial"/>
          <w:sz w:val="18"/>
          <w:szCs w:val="18"/>
        </w:rPr>
      </w:pPr>
    </w:p>
    <w:p w14:paraId="052A1CE7" w14:textId="77777777" w:rsidR="00890766" w:rsidRPr="00890766" w:rsidRDefault="00890766" w:rsidP="0089076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90766">
        <w:rPr>
          <w:rFonts w:ascii="Arial" w:eastAsiaTheme="majorEastAsia" w:hAnsi="Arial" w:cs="Arial"/>
          <w:b/>
          <w:bCs/>
          <w:sz w:val="26"/>
          <w:szCs w:val="28"/>
        </w:rPr>
        <w:t>Obrazec ovojnica</w:t>
      </w:r>
    </w:p>
    <w:p w14:paraId="3BA36C89" w14:textId="77777777" w:rsidR="00890766" w:rsidRPr="00890766" w:rsidRDefault="00890766" w:rsidP="00890766"/>
    <w:tbl>
      <w:tblPr>
        <w:tblStyle w:val="NormalTablePHPDOCX"/>
        <w:tblW w:w="0" w:type="auto"/>
        <w:tblLook w:val="04A0" w:firstRow="1" w:lastRow="0" w:firstColumn="1" w:lastColumn="0" w:noHBand="0" w:noVBand="1"/>
      </w:tblPr>
      <w:tblGrid>
        <w:gridCol w:w="9156"/>
      </w:tblGrid>
      <w:tr w:rsidR="00890766" w:rsidRPr="00890766" w14:paraId="5CD5ADEF" w14:textId="77777777" w:rsidTr="0096576C">
        <w:tc>
          <w:tcPr>
            <w:tcW w:w="0" w:type="auto"/>
            <w:tcMar>
              <w:top w:w="0" w:type="auto"/>
              <w:bottom w:w="0" w:type="auto"/>
            </w:tcMar>
          </w:tcPr>
          <w:p w14:paraId="07879A77" w14:textId="77777777" w:rsidR="00890766" w:rsidRPr="00890766" w:rsidRDefault="00890766" w:rsidP="00890766">
            <w:pPr>
              <w:spacing w:before="225" w:after="225"/>
              <w:jc w:val="both"/>
            </w:pPr>
            <w:r w:rsidRPr="00890766">
              <w:rPr>
                <w:rFonts w:ascii="Arial" w:hAnsi="Arial" w:cs="Arial"/>
                <w:color w:val="000000"/>
                <w:sz w:val="18"/>
                <w:szCs w:val="18"/>
              </w:rPr>
              <w:t>odreži</w:t>
            </w:r>
          </w:p>
          <w:p w14:paraId="783D80C6" w14:textId="77777777" w:rsidR="00890766" w:rsidRPr="00890766" w:rsidRDefault="00890766" w:rsidP="00890766">
            <w:pPr>
              <w:spacing w:before="225" w:after="225"/>
              <w:jc w:val="both"/>
            </w:pPr>
            <w:r w:rsidRPr="00890766">
              <w:rPr>
                <w:rFonts w:ascii="Arial" w:hAnsi="Arial" w:cs="Arial"/>
                <w:color w:val="000000"/>
                <w:sz w:val="18"/>
                <w:szCs w:val="18"/>
              </w:rPr>
              <w:t>-------------------------------------------------------------------------------------</w:t>
            </w:r>
          </w:p>
          <w:p w14:paraId="6A8218F3" w14:textId="77777777" w:rsidR="00890766" w:rsidRPr="00890766" w:rsidRDefault="00890766" w:rsidP="00890766">
            <w:pPr>
              <w:spacing w:before="225" w:after="225"/>
              <w:jc w:val="both"/>
            </w:pPr>
            <w:r w:rsidRPr="00890766">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890766" w:rsidRPr="00890766" w14:paraId="1B366356" w14:textId="77777777" w:rsidTr="0096576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40735"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6195496E" w14:textId="77777777" w:rsidR="00890766" w:rsidRPr="00890766" w:rsidRDefault="00890766" w:rsidP="00890766">
                  <w:pPr>
                    <w:spacing w:before="135" w:after="135"/>
                    <w:jc w:val="both"/>
                    <w:textAlignment w:val="center"/>
                  </w:pPr>
                  <w:r w:rsidRPr="00890766">
                    <w:rPr>
                      <w:rFonts w:ascii="Arial" w:hAnsi="Arial" w:cs="Arial"/>
                      <w:b/>
                      <w:bCs/>
                      <w:color w:val="000000"/>
                      <w:position w:val="-2"/>
                      <w:sz w:val="18"/>
                      <w:szCs w:val="18"/>
                    </w:rPr>
                    <w:t xml:space="preserve">NE ODPIRAJ – MENICA IN MENIČNA IZJAVA za resnost ponudbe </w:t>
                  </w:r>
                </w:p>
                <w:p w14:paraId="372EDE3F"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Predmet javnega naročila:</w:t>
                  </w:r>
                </w:p>
                <w:p w14:paraId="1C10F633" w14:textId="5318962D" w:rsidR="00890766" w:rsidRPr="00890766" w:rsidRDefault="00890766" w:rsidP="00890766">
                  <w:pPr>
                    <w:spacing w:before="225" w:after="225"/>
                    <w:jc w:val="both"/>
                    <w:rPr>
                      <w:rFonts w:ascii="Arial" w:hAnsi="Arial" w:cs="Arial"/>
                      <w:b/>
                      <w:bCs/>
                      <w:color w:val="000000"/>
                      <w:sz w:val="18"/>
                      <w:szCs w:val="18"/>
                    </w:rPr>
                  </w:pPr>
                  <w:r w:rsidRPr="00890766">
                    <w:rPr>
                      <w:rFonts w:ascii="Arial" w:hAnsi="Arial" w:cs="Arial"/>
                      <w:b/>
                      <w:bCs/>
                      <w:color w:val="000000"/>
                      <w:sz w:val="18"/>
                      <w:szCs w:val="18"/>
                    </w:rPr>
                    <w:t>»</w:t>
                  </w:r>
                  <w:r w:rsidR="00A25156">
                    <w:rPr>
                      <w:rFonts w:ascii="Arial" w:hAnsi="Arial" w:cs="Arial"/>
                      <w:b/>
                      <w:bCs/>
                    </w:rPr>
                    <w:t xml:space="preserve">Dobava električne energije za obdobje od </w:t>
                  </w:r>
                  <w:r w:rsidR="0015390E" w:rsidRPr="0015390E">
                    <w:rPr>
                      <w:rFonts w:ascii="Arial" w:hAnsi="Arial" w:cs="Arial"/>
                      <w:b/>
                      <w:bCs/>
                    </w:rPr>
                    <w:t>1. 1. 2026 do 31. 12. 2027</w:t>
                  </w:r>
                  <w:r w:rsidRPr="00890766">
                    <w:rPr>
                      <w:rFonts w:ascii="Arial" w:hAnsi="Arial" w:cs="Arial"/>
                      <w:b/>
                      <w:bCs/>
                      <w:color w:val="000000"/>
                      <w:sz w:val="18"/>
                      <w:szCs w:val="18"/>
                    </w:rPr>
                    <w:t>«</w:t>
                  </w:r>
                </w:p>
                <w:p w14:paraId="51C1B7CD" w14:textId="77777777" w:rsidR="00890766" w:rsidRPr="00890766" w:rsidRDefault="00890766" w:rsidP="00890766">
                  <w:pPr>
                    <w:spacing w:before="135" w:after="135"/>
                    <w:jc w:val="both"/>
                    <w:textAlignment w:val="center"/>
                  </w:pPr>
                  <w:r w:rsidRPr="00890766">
                    <w:rPr>
                      <w:rFonts w:ascii="Arial" w:hAnsi="Arial" w:cs="Arial"/>
                      <w:b/>
                      <w:bCs/>
                      <w:color w:val="000000"/>
                      <w:position w:val="-2"/>
                      <w:sz w:val="18"/>
                      <w:szCs w:val="18"/>
                    </w:rPr>
                    <w:t>POŠILJATELJ:</w:t>
                  </w:r>
                </w:p>
                <w:p w14:paraId="0FB512EF"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______________________________</w:t>
                  </w:r>
                </w:p>
                <w:p w14:paraId="30A41E09"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______________________________</w:t>
                  </w:r>
                </w:p>
                <w:p w14:paraId="2321167D"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Kontaktna oseba:________________</w:t>
                  </w:r>
                </w:p>
                <w:p w14:paraId="47687D5F"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Telefon:_______________________</w:t>
                  </w:r>
                </w:p>
                <w:p w14:paraId="0E9E75B0"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E-naslov:______________________</w:t>
                  </w:r>
                </w:p>
                <w:p w14:paraId="7015A20C"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08F6A0A5" w14:textId="77777777" w:rsidR="00890766" w:rsidRPr="00890766" w:rsidRDefault="00890766" w:rsidP="00890766">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D9E33"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062AF694"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39423C8B"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3D1983DA"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16E4167E"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473FA083"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6EFD9907" w14:textId="77777777" w:rsidR="00890766" w:rsidRPr="00890766" w:rsidRDefault="00890766" w:rsidP="00890766">
                  <w:pPr>
                    <w:spacing w:before="135" w:after="135"/>
                    <w:jc w:val="both"/>
                    <w:textAlignment w:val="center"/>
                  </w:pPr>
                  <w:r w:rsidRPr="00890766">
                    <w:rPr>
                      <w:rFonts w:ascii="Arial" w:hAnsi="Arial" w:cs="Arial"/>
                      <w:b/>
                      <w:bCs/>
                      <w:color w:val="000000"/>
                      <w:position w:val="-2"/>
                      <w:sz w:val="18"/>
                      <w:szCs w:val="18"/>
                    </w:rPr>
                    <w:t>NASLOVNIK</w:t>
                  </w:r>
                  <w:r w:rsidRPr="00890766">
                    <w:rPr>
                      <w:rFonts w:ascii="Arial" w:hAnsi="Arial" w:cs="Arial"/>
                      <w:color w:val="000000"/>
                      <w:position w:val="-2"/>
                      <w:sz w:val="18"/>
                      <w:szCs w:val="18"/>
                    </w:rPr>
                    <w:t>:</w:t>
                  </w:r>
                </w:p>
                <w:p w14:paraId="11E4A0C6"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OBČINA ŠENTJUR</w:t>
                  </w:r>
                </w:p>
                <w:p w14:paraId="0AF88FE5"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Mestni trg 10, 3230 Šentjur</w:t>
                  </w:r>
                </w:p>
                <w:p w14:paraId="7CB4EDFF"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441B5D7A"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(izpolni vložišče naročnika):</w:t>
                  </w:r>
                </w:p>
                <w:p w14:paraId="68DDE550"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 </w:t>
                  </w:r>
                </w:p>
                <w:p w14:paraId="23B31FA8"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Datum prispetja:________________</w:t>
                  </w:r>
                </w:p>
                <w:p w14:paraId="29D23198"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Ura prispetja:___________________</w:t>
                  </w:r>
                </w:p>
                <w:p w14:paraId="7FC56B95"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Zaporedna št. ponudbe:__________</w:t>
                  </w:r>
                </w:p>
                <w:p w14:paraId="53BD2B63" w14:textId="77777777" w:rsidR="00890766" w:rsidRPr="00890766" w:rsidRDefault="00890766" w:rsidP="00890766">
                  <w:pPr>
                    <w:spacing w:before="135" w:after="135"/>
                    <w:jc w:val="both"/>
                    <w:textAlignment w:val="center"/>
                  </w:pPr>
                  <w:r w:rsidRPr="00890766">
                    <w:rPr>
                      <w:rFonts w:ascii="Arial" w:hAnsi="Arial" w:cs="Arial"/>
                      <w:color w:val="000000"/>
                      <w:position w:val="-2"/>
                      <w:sz w:val="18"/>
                      <w:szCs w:val="18"/>
                    </w:rPr>
                    <w:t>Podpis: _______________________</w:t>
                  </w:r>
                </w:p>
              </w:tc>
            </w:tr>
          </w:tbl>
          <w:p w14:paraId="108DA313" w14:textId="77777777" w:rsidR="00890766" w:rsidRPr="00890766" w:rsidRDefault="00890766" w:rsidP="00890766"/>
          <w:p w14:paraId="24B5D8A9" w14:textId="77777777" w:rsidR="00890766" w:rsidRPr="00890766" w:rsidRDefault="00890766" w:rsidP="00890766">
            <w:pPr>
              <w:spacing w:before="225" w:after="225"/>
              <w:jc w:val="both"/>
            </w:pPr>
            <w:r w:rsidRPr="00890766">
              <w:rPr>
                <w:rFonts w:ascii="Arial" w:hAnsi="Arial" w:cs="Arial"/>
                <w:color w:val="000000"/>
                <w:sz w:val="18"/>
                <w:szCs w:val="18"/>
              </w:rPr>
              <w:t> </w:t>
            </w:r>
          </w:p>
          <w:p w14:paraId="6F458D2E" w14:textId="77777777" w:rsidR="00890766" w:rsidRPr="00890766" w:rsidRDefault="00890766" w:rsidP="00890766">
            <w:pPr>
              <w:spacing w:before="225" w:after="225"/>
              <w:jc w:val="both"/>
            </w:pPr>
            <w:r w:rsidRPr="00890766">
              <w:rPr>
                <w:rFonts w:ascii="Arial" w:hAnsi="Arial" w:cs="Arial"/>
                <w:color w:val="000000"/>
                <w:sz w:val="18"/>
                <w:szCs w:val="18"/>
              </w:rPr>
              <w:t>-------------------------------------------------------------------------------------</w:t>
            </w:r>
          </w:p>
          <w:p w14:paraId="5A4609FB" w14:textId="77777777" w:rsidR="00890766" w:rsidRPr="00890766" w:rsidRDefault="00890766" w:rsidP="00890766">
            <w:pPr>
              <w:spacing w:before="225" w:after="225"/>
              <w:jc w:val="both"/>
              <w:rPr>
                <w:rFonts w:ascii="Arial" w:hAnsi="Arial" w:cs="Arial"/>
                <w:color w:val="000000"/>
                <w:sz w:val="18"/>
                <w:szCs w:val="18"/>
              </w:rPr>
            </w:pPr>
            <w:r w:rsidRPr="00890766">
              <w:rPr>
                <w:rFonts w:ascii="Arial" w:hAnsi="Arial" w:cs="Arial"/>
                <w:color w:val="000000"/>
                <w:sz w:val="18"/>
                <w:szCs w:val="18"/>
              </w:rPr>
              <w:t>Odreži</w:t>
            </w:r>
          </w:p>
          <w:p w14:paraId="0DB466BA" w14:textId="303B9B3F" w:rsidR="00890766" w:rsidRPr="00890766" w:rsidRDefault="00890766" w:rsidP="00611CB0">
            <w:pPr>
              <w:rPr>
                <w:rFonts w:ascii="Arial" w:hAnsi="Arial" w:cs="Arial"/>
                <w:sz w:val="18"/>
              </w:rPr>
            </w:pPr>
          </w:p>
        </w:tc>
      </w:tr>
    </w:tbl>
    <w:p w14:paraId="25AFF66E" w14:textId="4C3D97CF" w:rsidR="005A1FB9" w:rsidRPr="00611CB0" w:rsidRDefault="005A1FB9" w:rsidP="00611CB0">
      <w:pPr>
        <w:spacing w:after="0"/>
        <w:rPr>
          <w:rFonts w:ascii="Arial" w:hAnsi="Arial" w:cs="Arial"/>
          <w:sz w:val="18"/>
          <w:szCs w:val="18"/>
        </w:rPr>
        <w:sectPr w:rsidR="005A1FB9" w:rsidRPr="00611CB0" w:rsidSect="00503BF4">
          <w:footerReference w:type="default" r:id="rId17"/>
          <w:pgSz w:w="11906" w:h="16838"/>
          <w:pgMar w:top="1418" w:right="1418" w:bottom="1418" w:left="1418" w:header="567" w:footer="596" w:gutter="0"/>
          <w:cols w:space="708"/>
          <w:docGrid w:linePitch="360"/>
        </w:sectPr>
      </w:pPr>
    </w:p>
    <w:p w14:paraId="235E1A19" w14:textId="77777777" w:rsidR="00E3506B" w:rsidRDefault="00E3506B">
      <w:pPr>
        <w:spacing w:before="225" w:after="225"/>
        <w:jc w:val="both"/>
        <w:rPr>
          <w:rFonts w:ascii="Arial" w:hAnsi="Arial" w:cs="Arial"/>
        </w:rPr>
      </w:pPr>
    </w:p>
    <w:sectPr w:rsidR="00E3506B" w:rsidSect="00D931BF">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ABDA3" w14:textId="77777777" w:rsidR="009104B5" w:rsidRDefault="009104B5" w:rsidP="006975C6">
      <w:pPr>
        <w:spacing w:after="0" w:line="240" w:lineRule="auto"/>
      </w:pPr>
      <w:r>
        <w:separator/>
      </w:r>
    </w:p>
  </w:endnote>
  <w:endnote w:type="continuationSeparator" w:id="0">
    <w:p w14:paraId="4B6002D9" w14:textId="77777777" w:rsidR="009104B5" w:rsidRDefault="009104B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charset w:val="00"/>
    <w:family w:val="auto"/>
    <w:pitch w:val="default"/>
  </w:font>
  <w:font w:name="C01 Dutch Roman 12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D50F" w14:textId="77777777" w:rsidR="009104B5" w:rsidRDefault="009104B5"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23D8E" w14:textId="77777777" w:rsidR="009104B5" w:rsidRPr="006F1DA5" w:rsidRDefault="00866E75" w:rsidP="00503BF4">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104B5" w:rsidRPr="006F1DA5">
          <w:rPr>
            <w:rFonts w:ascii="Arial" w:hAnsi="Arial" w:cs="Arial"/>
          </w:rPr>
          <w:fldChar w:fldCharType="begin"/>
        </w:r>
        <w:r w:rsidR="009104B5" w:rsidRPr="006F1DA5">
          <w:rPr>
            <w:rFonts w:ascii="Arial" w:hAnsi="Arial" w:cs="Arial"/>
          </w:rPr>
          <w:instrText xml:space="preserve"> PAGE   \* MERGEFORMAT </w:instrText>
        </w:r>
        <w:r w:rsidR="009104B5" w:rsidRPr="006F1DA5">
          <w:rPr>
            <w:rFonts w:ascii="Arial" w:hAnsi="Arial" w:cs="Arial"/>
          </w:rPr>
          <w:fldChar w:fldCharType="separate"/>
        </w:r>
        <w:r w:rsidR="009104B5">
          <w:rPr>
            <w:rFonts w:ascii="Arial" w:hAnsi="Arial" w:cs="Arial"/>
            <w:noProof/>
          </w:rPr>
          <w:t>2</w:t>
        </w:r>
        <w:r w:rsidR="009104B5" w:rsidRPr="006F1DA5">
          <w:rPr>
            <w:rFonts w:ascii="Arial" w:hAnsi="Arial" w:cs="Arial"/>
            <w:noProof/>
          </w:rPr>
          <w:fldChar w:fldCharType="end"/>
        </w:r>
      </w:sdtContent>
    </w:sdt>
  </w:p>
  <w:p w14:paraId="19D02796" w14:textId="77777777" w:rsidR="009104B5" w:rsidRDefault="009104B5"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99275"/>
      <w:docPartObj>
        <w:docPartGallery w:val="Page Numbers (Bottom of Page)"/>
        <w:docPartUnique/>
      </w:docPartObj>
    </w:sdtPr>
    <w:sdtEndPr/>
    <w:sdtContent>
      <w:p w14:paraId="44B1462A" w14:textId="77777777" w:rsidR="00890766" w:rsidRDefault="00890766" w:rsidP="00B06088">
        <w:pPr>
          <w:pStyle w:val="Noga"/>
          <w:jc w:val="right"/>
        </w:pPr>
      </w:p>
      <w:p w14:paraId="5FDD9232" w14:textId="77777777" w:rsidR="00890766" w:rsidRDefault="00866E75" w:rsidP="00B06088">
        <w:pPr>
          <w:pStyle w:val="Noga"/>
          <w:jc w:val="right"/>
        </w:pPr>
      </w:p>
    </w:sdtContent>
  </w:sdt>
  <w:p w14:paraId="523E794E" w14:textId="77777777" w:rsidR="00890766" w:rsidRDefault="00890766" w:rsidP="00B06088">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rPr>
            <w:noProof/>
          </w:rPr>
          <w:t>62</w:t>
        </w:r>
        <w: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8194836"/>
      <w:docPartObj>
        <w:docPartGallery w:val="Page Numbers (Bottom of Page)"/>
        <w:docPartUnique/>
      </w:docPartObj>
    </w:sdtPr>
    <w:sdtEndPr/>
    <w:sdtContent>
      <w:p w14:paraId="1273E0A9" w14:textId="77777777" w:rsidR="00890766" w:rsidRDefault="00890766" w:rsidP="00B06088">
        <w:pPr>
          <w:pStyle w:val="Noga"/>
          <w:jc w:val="right"/>
        </w:pPr>
        <w:r>
          <w:fldChar w:fldCharType="begin"/>
        </w:r>
        <w:r>
          <w:instrText>PAGE   \* MERGEFORMAT</w:instrText>
        </w:r>
        <w:r>
          <w:fldChar w:fldCharType="separate"/>
        </w:r>
        <w:r>
          <w:rPr>
            <w:noProof/>
          </w:rPr>
          <w:t>63</w:t>
        </w:r>
        <w:r>
          <w:fldChar w:fldCharType="end"/>
        </w:r>
      </w:p>
    </w:sdtContent>
  </w:sdt>
  <w:p w14:paraId="027E5CAF" w14:textId="77777777" w:rsidR="00890766" w:rsidRDefault="00890766" w:rsidP="00B06088">
    <w:pPr>
      <w:pStyle w:val="Noga"/>
      <w:tabs>
        <w:tab w:val="clear" w:pos="4536"/>
        <w:tab w:val="clear" w:pos="9072"/>
        <w:tab w:val="left" w:pos="786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EB3D7" w14:textId="77777777" w:rsidR="00890766" w:rsidRDefault="00866E75" w:rsidP="00B06088">
    <w:pPr>
      <w:pStyle w:val="Noga"/>
      <w:jc w:val="right"/>
    </w:pPr>
    <w:sdt>
      <w:sdtPr>
        <w:id w:val="-1756583969"/>
        <w:docPartObj>
          <w:docPartGallery w:val="Page Numbers (Bottom of Page)"/>
          <w:docPartUnique/>
        </w:docPartObj>
      </w:sdtPr>
      <w:sdtEndPr/>
      <w:sdtContent>
        <w:r w:rsidR="00890766">
          <w:fldChar w:fldCharType="begin"/>
        </w:r>
        <w:r w:rsidR="00890766">
          <w:instrText>PAGE   \* MERGEFORMAT</w:instrText>
        </w:r>
        <w:r w:rsidR="00890766">
          <w:fldChar w:fldCharType="separate"/>
        </w:r>
        <w:r w:rsidR="00890766">
          <w:rPr>
            <w:noProof/>
          </w:rPr>
          <w:t>77</w:t>
        </w:r>
        <w:r w:rsidR="00890766">
          <w:fldChar w:fldCharType="end"/>
        </w:r>
      </w:sdtContent>
    </w:sdt>
  </w:p>
  <w:p w14:paraId="2045F162" w14:textId="77777777" w:rsidR="00890766" w:rsidRDefault="00890766" w:rsidP="00B06088">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3364372"/>
      <w:docPartObj>
        <w:docPartGallery w:val="Page Numbers (Bottom of Page)"/>
        <w:docPartUnique/>
      </w:docPartObj>
    </w:sdtPr>
    <w:sdtEndPr/>
    <w:sdtContent>
      <w:sdt>
        <w:sdtPr>
          <w:id w:val="1309594986"/>
          <w:docPartObj>
            <w:docPartGallery w:val="Page Numbers (Bottom of Page)"/>
            <w:docPartUnique/>
          </w:docPartObj>
        </w:sdtPr>
        <w:sdtEndPr/>
        <w:sdtContent>
          <w:p w14:paraId="529C669C" w14:textId="77777777" w:rsidR="00890766" w:rsidRDefault="00890766" w:rsidP="00581758">
            <w:pPr>
              <w:pStyle w:val="Noga"/>
              <w:jc w:val="right"/>
            </w:pPr>
            <w:r>
              <w:fldChar w:fldCharType="begin"/>
            </w:r>
            <w:r>
              <w:instrText>PAGE   \* MERGEFORMAT</w:instrText>
            </w:r>
            <w:r>
              <w:fldChar w:fldCharType="separate"/>
            </w:r>
            <w:r>
              <w:rPr>
                <w:noProof/>
              </w:rPr>
              <w:t>78</w:t>
            </w:r>
            <w:r>
              <w:fldChar w:fldCharType="end"/>
            </w:r>
          </w:p>
        </w:sdtContent>
      </w:sdt>
      <w:p w14:paraId="55195D44" w14:textId="77777777" w:rsidR="00890766" w:rsidRDefault="00866E75" w:rsidP="00B06088">
        <w:pPr>
          <w:pStyle w:val="Noga"/>
          <w:jc w:val="center"/>
        </w:pPr>
      </w:p>
    </w:sdtContent>
  </w:sdt>
  <w:p w14:paraId="491BD770" w14:textId="77777777" w:rsidR="00890766" w:rsidRDefault="00890766" w:rsidP="00B06088">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178745"/>
      <w:docPartObj>
        <w:docPartGallery w:val="Page Numbers (Bottom of Page)"/>
        <w:docPartUnique/>
      </w:docPartObj>
    </w:sdtPr>
    <w:sdtEndPr/>
    <w:sdtContent>
      <w:p w14:paraId="39DDC653" w14:textId="77777777" w:rsidR="00890766" w:rsidRDefault="00890766" w:rsidP="00B06088">
        <w:pPr>
          <w:pStyle w:val="Noga"/>
          <w:jc w:val="right"/>
        </w:pPr>
        <w:r>
          <w:fldChar w:fldCharType="begin"/>
        </w:r>
        <w:r>
          <w:instrText>PAGE   \* MERGEFORMAT</w:instrText>
        </w:r>
        <w:r>
          <w:fldChar w:fldCharType="separate"/>
        </w:r>
        <w:r>
          <w:rPr>
            <w:noProof/>
          </w:rPr>
          <w:t>84</w:t>
        </w:r>
        <w:r>
          <w:fldChar w:fldCharType="end"/>
        </w:r>
      </w:p>
    </w:sdtContent>
  </w:sdt>
  <w:p w14:paraId="0C0E3FDD" w14:textId="77777777" w:rsidR="00890766" w:rsidRPr="0036043D" w:rsidRDefault="00890766" w:rsidP="00B06088">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E1E4C" w14:textId="77777777" w:rsidR="009104B5" w:rsidRDefault="009104B5" w:rsidP="00503BF4">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52DE" w14:textId="77777777" w:rsidR="009104B5" w:rsidRDefault="009104B5" w:rsidP="00503BF4">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AEC0" w14:textId="77777777" w:rsidR="009104B5" w:rsidRDefault="009104B5" w:rsidP="006975C6">
      <w:pPr>
        <w:spacing w:after="0" w:line="240" w:lineRule="auto"/>
      </w:pPr>
      <w:r>
        <w:separator/>
      </w:r>
    </w:p>
  </w:footnote>
  <w:footnote w:type="continuationSeparator" w:id="0">
    <w:p w14:paraId="00119786" w14:textId="77777777" w:rsidR="009104B5" w:rsidRDefault="009104B5" w:rsidP="006975C6">
      <w:pPr>
        <w:spacing w:after="0" w:line="240" w:lineRule="auto"/>
      </w:pPr>
      <w:r>
        <w:continuationSeparator/>
      </w:r>
    </w:p>
  </w:footnote>
  <w:footnote w:id="1">
    <w:p w14:paraId="6AAD9258" w14:textId="77777777" w:rsidR="009104B5" w:rsidRPr="00544353" w:rsidRDefault="009104B5" w:rsidP="00922F3C">
      <w:pPr>
        <w:pStyle w:val="Sprotnaopomba-besedilo"/>
        <w:rPr>
          <w:rFonts w:ascii="Arial" w:hAnsi="Arial" w:cs="Arial"/>
          <w:i/>
          <w:sz w:val="16"/>
          <w:szCs w:val="16"/>
        </w:rPr>
      </w:pPr>
      <w:r w:rsidRPr="00544353">
        <w:rPr>
          <w:rStyle w:val="Sprotnaopomba-sklic"/>
          <w:rFonts w:ascii="Arial" w:hAnsi="Arial" w:cs="Arial"/>
          <w:i/>
          <w:sz w:val="16"/>
          <w:szCs w:val="16"/>
        </w:rPr>
        <w:footnoteRef/>
      </w:r>
      <w:r w:rsidRPr="00544353">
        <w:rPr>
          <w:rFonts w:ascii="Arial" w:hAnsi="Arial" w:cs="Arial"/>
          <w:i/>
          <w:sz w:val="16"/>
          <w:szCs w:val="16"/>
        </w:rPr>
        <w:t xml:space="preserve"> V skladu z okoljskimi zahtevami iz razpisne dokumentacije je minimalen delež 50 %.</w:t>
      </w:r>
    </w:p>
  </w:footnote>
  <w:footnote w:id="2">
    <w:p w14:paraId="5EA5B755" w14:textId="5231F048" w:rsidR="00BC6CB4" w:rsidRPr="00544353" w:rsidRDefault="00BC6CB4" w:rsidP="00BC6CB4">
      <w:pPr>
        <w:pStyle w:val="Sprotnaopomba-besedilo"/>
        <w:rPr>
          <w:rFonts w:ascii="Arial" w:hAnsi="Arial" w:cs="Arial"/>
          <w:i/>
          <w:sz w:val="16"/>
          <w:szCs w:val="16"/>
        </w:rPr>
      </w:pPr>
      <w:r w:rsidRPr="00544353">
        <w:rPr>
          <w:rStyle w:val="Sprotnaopomba-sklic"/>
          <w:rFonts w:ascii="Arial" w:hAnsi="Arial" w:cs="Arial"/>
          <w:i/>
          <w:sz w:val="16"/>
          <w:szCs w:val="16"/>
        </w:rPr>
        <w:footnoteRef/>
      </w:r>
      <w:r w:rsidRPr="00544353">
        <w:rPr>
          <w:rFonts w:ascii="Arial" w:hAnsi="Arial" w:cs="Arial"/>
          <w:i/>
          <w:sz w:val="16"/>
          <w:szCs w:val="16"/>
        </w:rPr>
        <w:t xml:space="preserve"> V skladu z okoljskimi zahtevami iz razpisne dokumentacije</w:t>
      </w:r>
      <w:r w:rsidR="000B0A20">
        <w:rPr>
          <w:rFonts w:ascii="Arial" w:hAnsi="Arial" w:cs="Arial"/>
          <w:i/>
          <w:sz w:val="16"/>
          <w:szCs w:val="16"/>
        </w:rPr>
        <w:t xml:space="preserve"> ponudnik zapiše odstotek obnovljivih virov energije, ki so večji od zahtevanih 50% (vpisana vrednost je lahko med 0-50%).</w:t>
      </w:r>
      <w:r w:rsidRPr="00544353">
        <w:rPr>
          <w:rFonts w:ascii="Arial" w:hAnsi="Arial" w:cs="Arial"/>
          <w:i/>
          <w:sz w:val="16"/>
          <w:szCs w:val="16"/>
        </w:rPr>
        <w:t xml:space="preserve"> </w:t>
      </w:r>
    </w:p>
  </w:footnote>
  <w:footnote w:id="3">
    <w:p w14:paraId="0C7E84CA" w14:textId="77777777" w:rsidR="00890766" w:rsidRPr="00ED0B7F" w:rsidRDefault="00890766" w:rsidP="00890766">
      <w:pPr>
        <w:pStyle w:val="Sprotnaopomba-besedilo"/>
        <w:jc w:val="both"/>
        <w:rPr>
          <w:rFonts w:cs="Arial"/>
          <w:sz w:val="18"/>
          <w:szCs w:val="18"/>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4">
    <w:p w14:paraId="6CB9007D" w14:textId="77777777" w:rsidR="00890766" w:rsidRPr="00EE516A" w:rsidRDefault="00890766" w:rsidP="00890766">
      <w:pPr>
        <w:pStyle w:val="Sprotnaopomba-besedilo"/>
        <w:jc w:val="both"/>
        <w:rPr>
          <w:rFonts w:cs="Arial"/>
          <w:sz w:val="18"/>
        </w:rPr>
      </w:pPr>
      <w:r w:rsidRPr="00ED0B7F">
        <w:rPr>
          <w:rStyle w:val="Sprotnaopomba-sklic"/>
          <w:rFonts w:cs="Arial"/>
          <w:sz w:val="18"/>
          <w:szCs w:val="18"/>
        </w:rPr>
        <w:footnoteRef/>
      </w:r>
      <w:r w:rsidRPr="00ED0B7F">
        <w:rPr>
          <w:rFonts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5">
    <w:p w14:paraId="1054A3B7" w14:textId="77777777" w:rsidR="00890766" w:rsidRPr="00ED0B7F" w:rsidRDefault="00890766" w:rsidP="00890766">
      <w:pPr>
        <w:pStyle w:val="Sprotnaopomba-besedilo"/>
        <w:rPr>
          <w:rFonts w:cs="Arial"/>
          <w:sz w:val="18"/>
          <w:szCs w:val="18"/>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6">
    <w:p w14:paraId="1A1950F7" w14:textId="77777777" w:rsidR="00890766" w:rsidRPr="00ED0B7F" w:rsidRDefault="00890766" w:rsidP="00890766">
      <w:pPr>
        <w:pStyle w:val="Sprotnaopomba-besedilo"/>
        <w:rPr>
          <w:rFonts w:cs="Arial"/>
          <w:sz w:val="18"/>
          <w:szCs w:val="18"/>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9104B5" w:rsidRPr="006F1DA5" w14:paraId="060642AE" w14:textId="77777777" w:rsidTr="00503BF4">
      <w:trPr>
        <w:trHeight w:val="1268"/>
      </w:trPr>
      <w:tc>
        <w:tcPr>
          <w:tcW w:w="1668" w:type="dxa"/>
        </w:tcPr>
        <w:p w14:paraId="461ABD04" w14:textId="77777777" w:rsidR="009104B5" w:rsidRPr="006F1DA5" w:rsidRDefault="009104B5" w:rsidP="00503BF4">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5680" behindDoc="0" locked="0" layoutInCell="1" allowOverlap="1" wp14:anchorId="36A3D6D8" wp14:editId="4675E0F4">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AD21FBE" w14:textId="77777777" w:rsidR="009104B5" w:rsidRPr="006F1DA5" w:rsidRDefault="009104B5" w:rsidP="00503BF4">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ŠENTJUR</w:t>
          </w:r>
        </w:p>
        <w:p w14:paraId="3A1874F8" w14:textId="77777777" w:rsidR="009104B5" w:rsidRPr="006F1DA5" w:rsidRDefault="009104B5" w:rsidP="00503BF4">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10</w:t>
          </w:r>
        </w:p>
        <w:p w14:paraId="574C29BB" w14:textId="77777777" w:rsidR="009104B5" w:rsidRPr="006F1DA5" w:rsidRDefault="009104B5" w:rsidP="00503BF4">
          <w:pPr>
            <w:pStyle w:val="Glava"/>
            <w:rPr>
              <w:rFonts w:ascii="Arial" w:hAnsi="Arial" w:cs="Arial"/>
              <w:color w:val="000000" w:themeColor="text1"/>
              <w:sz w:val="16"/>
              <w:szCs w:val="16"/>
            </w:rPr>
          </w:pPr>
          <w:r w:rsidRPr="006F1DA5">
            <w:rPr>
              <w:rFonts w:ascii="Arial" w:hAnsi="Arial" w:cs="Arial"/>
              <w:color w:val="000000" w:themeColor="text1"/>
              <w:sz w:val="16"/>
              <w:szCs w:val="16"/>
            </w:rPr>
            <w:t>3230 ŠENTJUR</w:t>
          </w:r>
        </w:p>
        <w:p w14:paraId="1FE9CA65" w14:textId="77777777" w:rsidR="009104B5" w:rsidRPr="006F1DA5" w:rsidRDefault="009104B5" w:rsidP="00503BF4">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http://www.sentjur.si</w:t>
          </w:r>
        </w:p>
        <w:p w14:paraId="670647E6" w14:textId="77777777" w:rsidR="009104B5" w:rsidRPr="006F1DA5" w:rsidRDefault="009104B5" w:rsidP="00503BF4">
          <w:pPr>
            <w:pStyle w:val="Glava"/>
            <w:rPr>
              <w:rFonts w:ascii="Arial" w:hAnsi="Arial" w:cs="Arial"/>
              <w:b/>
              <w:color w:val="000000" w:themeColor="text1"/>
            </w:rPr>
          </w:pPr>
          <w:r w:rsidRPr="006F1DA5">
            <w:rPr>
              <w:rFonts w:ascii="Arial" w:hAnsi="Arial" w:cs="Arial"/>
              <w:color w:val="000000" w:themeColor="text1"/>
              <w:sz w:val="16"/>
              <w:szCs w:val="16"/>
            </w:rPr>
            <w:t>Email: obcina.sentjur@sentjur.si</w:t>
          </w:r>
        </w:p>
      </w:tc>
      <w:tc>
        <w:tcPr>
          <w:tcW w:w="4209" w:type="dxa"/>
        </w:tcPr>
        <w:p w14:paraId="77014022" w14:textId="77777777" w:rsidR="009104B5" w:rsidRPr="006F1DA5" w:rsidRDefault="009104B5" w:rsidP="00503BF4">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776" behindDoc="0" locked="0" layoutInCell="1" allowOverlap="1" wp14:anchorId="3343CB3B" wp14:editId="4AD8611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938B719" w14:textId="77777777" w:rsidR="009104B5" w:rsidRDefault="009104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9104B5" w:rsidRPr="006F1DA5" w14:paraId="212BCB6B" w14:textId="77777777" w:rsidTr="00B169F3">
      <w:trPr>
        <w:trHeight w:val="1268"/>
      </w:trPr>
      <w:tc>
        <w:tcPr>
          <w:tcW w:w="1668" w:type="dxa"/>
        </w:tcPr>
        <w:p w14:paraId="4AC4BF27" w14:textId="77777777" w:rsidR="009104B5" w:rsidRPr="006F1DA5" w:rsidRDefault="009104B5"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6A10795A" wp14:editId="150C6A08">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8E623EA" w14:textId="77777777" w:rsidR="009104B5" w:rsidRPr="006F1DA5" w:rsidRDefault="009104B5"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ŠENTJUR</w:t>
          </w:r>
        </w:p>
        <w:p w14:paraId="2FFCC5AA" w14:textId="77777777" w:rsidR="009104B5" w:rsidRPr="006F1DA5" w:rsidRDefault="009104B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10</w:t>
          </w:r>
        </w:p>
        <w:p w14:paraId="0F37D5C4" w14:textId="77777777" w:rsidR="009104B5" w:rsidRPr="006F1DA5" w:rsidRDefault="009104B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3230 ŠENTJUR</w:t>
          </w:r>
        </w:p>
        <w:p w14:paraId="6C106CDC" w14:textId="77777777" w:rsidR="009104B5" w:rsidRPr="006F1DA5" w:rsidRDefault="009104B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http://www.sentjur.si</w:t>
          </w:r>
        </w:p>
        <w:p w14:paraId="4D2D17A7" w14:textId="77777777" w:rsidR="009104B5" w:rsidRPr="006F1DA5" w:rsidRDefault="009104B5" w:rsidP="00FB3258">
          <w:pPr>
            <w:pStyle w:val="Glava"/>
            <w:rPr>
              <w:rFonts w:ascii="Arial" w:hAnsi="Arial" w:cs="Arial"/>
              <w:b/>
              <w:color w:val="000000" w:themeColor="text1"/>
            </w:rPr>
          </w:pPr>
          <w:r w:rsidRPr="006F1DA5">
            <w:rPr>
              <w:rFonts w:ascii="Arial" w:hAnsi="Arial" w:cs="Arial"/>
              <w:color w:val="000000" w:themeColor="text1"/>
              <w:sz w:val="16"/>
              <w:szCs w:val="16"/>
            </w:rPr>
            <w:t>Email: obcina.sentjur@sentjur.si</w:t>
          </w:r>
        </w:p>
      </w:tc>
      <w:tc>
        <w:tcPr>
          <w:tcW w:w="4209" w:type="dxa"/>
        </w:tcPr>
        <w:p w14:paraId="55F13284" w14:textId="77777777" w:rsidR="009104B5" w:rsidRPr="006F1DA5" w:rsidRDefault="009104B5"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84C83CF" wp14:editId="4A6959F1">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8279D11" w14:textId="77777777" w:rsidR="009104B5" w:rsidRPr="006F1DA5" w:rsidRDefault="009104B5"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2"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3" w15:restartNumberingAfterBreak="0">
    <w:nsid w:val="03AF75D5"/>
    <w:multiLevelType w:val="hybridMultilevel"/>
    <w:tmpl w:val="61569810"/>
    <w:lvl w:ilvl="0" w:tplc="653882FA">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5"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6"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8" w15:restartNumberingAfterBreak="0">
    <w:nsid w:val="06517236"/>
    <w:multiLevelType w:val="hybridMultilevel"/>
    <w:tmpl w:val="9E6AD14C"/>
    <w:lvl w:ilvl="0" w:tplc="243A1AE8">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736711"/>
    <w:multiLevelType w:val="hybridMultilevel"/>
    <w:tmpl w:val="8070E3BA"/>
    <w:lvl w:ilvl="0" w:tplc="2E9EACE6">
      <w:start w:val="4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91A664D"/>
    <w:multiLevelType w:val="hybridMultilevel"/>
    <w:tmpl w:val="E3749FB2"/>
    <w:lvl w:ilvl="0" w:tplc="2E54B2DA">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0A545A"/>
    <w:multiLevelType w:val="hybridMultilevel"/>
    <w:tmpl w:val="0ECAAC60"/>
    <w:lvl w:ilvl="0" w:tplc="B2AE35CA">
      <w:start w:val="1"/>
      <w:numFmt w:val="bullet"/>
      <w:lvlText w:val="-"/>
      <w:lvlJc w:val="left"/>
      <w:pPr>
        <w:ind w:left="1068" w:hanging="360"/>
      </w:pPr>
      <w:rPr>
        <w:rFonts w:ascii="Calibri" w:eastAsiaTheme="minorHAnsi" w:hAnsi="Calibri" w:cs="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13" w15:restartNumberingAfterBreak="0">
    <w:nsid w:val="0CC755A4"/>
    <w:multiLevelType w:val="hybridMultilevel"/>
    <w:tmpl w:val="E44A8752"/>
    <w:lvl w:ilvl="0" w:tplc="FFFFFFFF">
      <w:start w:val="1"/>
      <w:numFmt w:val="decimal"/>
      <w:lvlText w:val="%1)"/>
      <w:lvlJc w:val="left"/>
      <w:pPr>
        <w:ind w:left="360" w:hanging="360"/>
      </w:pPr>
      <w:rPr>
        <w:rFonts w:hint="default"/>
      </w:rPr>
    </w:lvl>
    <w:lvl w:ilvl="1" w:tplc="FFFFFFFF">
      <w:start w:val="1"/>
      <w:numFmt w:val="bullet"/>
      <w:lvlText w:val="-"/>
      <w:lvlJc w:val="left"/>
      <w:pPr>
        <w:ind w:left="1068" w:hanging="360"/>
      </w:pPr>
      <w:rPr>
        <w:rFonts w:ascii="Calibri" w:eastAsiaTheme="minorHAnsi" w:hAnsi="Calibri" w:cs="Calibri" w:hint="default"/>
      </w:rPr>
    </w:lvl>
    <w:lvl w:ilvl="2" w:tplc="FFFFFFFF">
      <w:start w:val="1"/>
      <w:numFmt w:val="lowerRoman"/>
      <w:lvlText w:val="%3."/>
      <w:lvlJc w:val="right"/>
      <w:pPr>
        <w:ind w:left="1800" w:hanging="180"/>
      </w:pPr>
    </w:lvl>
    <w:lvl w:ilvl="3" w:tplc="0424000F">
      <w:start w:val="1"/>
      <w:numFmt w:val="decimal"/>
      <w:lvlText w:val="%4."/>
      <w:lvlJc w:val="left"/>
      <w:pPr>
        <w:ind w:left="7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11162DE5"/>
    <w:multiLevelType w:val="hybridMultilevel"/>
    <w:tmpl w:val="A84AA5F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119E0DC3"/>
    <w:multiLevelType w:val="hybridMultilevel"/>
    <w:tmpl w:val="5E960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8" w15:restartNumberingAfterBreak="0">
    <w:nsid w:val="17832CA5"/>
    <w:multiLevelType w:val="hybridMultilevel"/>
    <w:tmpl w:val="05DAF2FA"/>
    <w:lvl w:ilvl="0" w:tplc="B2AE35C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20"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C7B5B45"/>
    <w:multiLevelType w:val="hybridMultilevel"/>
    <w:tmpl w:val="4822C906"/>
    <w:lvl w:ilvl="0" w:tplc="C4382D30">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1A13D2"/>
    <w:multiLevelType w:val="hybridMultilevel"/>
    <w:tmpl w:val="4664DDE0"/>
    <w:lvl w:ilvl="0" w:tplc="53A8A34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434A7F"/>
    <w:multiLevelType w:val="hybridMultilevel"/>
    <w:tmpl w:val="6248012A"/>
    <w:lvl w:ilvl="0" w:tplc="F99A1E0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B54730"/>
    <w:multiLevelType w:val="hybridMultilevel"/>
    <w:tmpl w:val="E7E4C00A"/>
    <w:lvl w:ilvl="0" w:tplc="FFFFFFFF">
      <w:start w:val="1"/>
      <w:numFmt w:val="decimal"/>
      <w:lvlText w:val="%1)"/>
      <w:lvlJc w:val="left"/>
      <w:pPr>
        <w:ind w:left="360" w:hanging="360"/>
      </w:pPr>
      <w:rPr>
        <w:rFonts w:hint="default"/>
      </w:rPr>
    </w:lvl>
    <w:lvl w:ilvl="1" w:tplc="B2AE35CA">
      <w:start w:val="1"/>
      <w:numFmt w:val="bullet"/>
      <w:lvlText w:val="-"/>
      <w:lvlJc w:val="left"/>
      <w:pPr>
        <w:ind w:left="1068" w:hanging="36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2CA49BC"/>
    <w:multiLevelType w:val="hybridMultilevel"/>
    <w:tmpl w:val="EFE27B18"/>
    <w:lvl w:ilvl="0" w:tplc="B7CCBC9C">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2E564CB"/>
    <w:multiLevelType w:val="hybridMultilevel"/>
    <w:tmpl w:val="91C80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360EAC"/>
    <w:multiLevelType w:val="hybridMultilevel"/>
    <w:tmpl w:val="412817A6"/>
    <w:lvl w:ilvl="0" w:tplc="7B60A94A">
      <w:start w:val="1"/>
      <w:numFmt w:val="bullet"/>
      <w:lvlText w:val=""/>
      <w:lvlJc w:val="left"/>
      <w:pPr>
        <w:ind w:left="720" w:hanging="360"/>
      </w:pPr>
      <w:rPr>
        <w:rFonts w:ascii="Symbol" w:hAnsi="Symbol" w:cs="Symbol" w:hint="default"/>
        <w:sz w:val="18"/>
        <w:szCs w:val="18"/>
      </w:rPr>
    </w:lvl>
    <w:lvl w:ilvl="1" w:tplc="F93AA9D8">
      <w:start w:val="1"/>
      <w:numFmt w:val="bullet"/>
      <w:lvlText w:val="o"/>
      <w:lvlJc w:val="left"/>
      <w:pPr>
        <w:ind w:left="1440" w:hanging="360"/>
      </w:pPr>
      <w:rPr>
        <w:rFonts w:ascii="Courier New" w:hAnsi="Courier New" w:cs="Courier New" w:hint="default"/>
      </w:rPr>
    </w:lvl>
    <w:lvl w:ilvl="2" w:tplc="50F89A82">
      <w:start w:val="1"/>
      <w:numFmt w:val="bullet"/>
      <w:lvlText w:val=""/>
      <w:lvlJc w:val="left"/>
      <w:pPr>
        <w:ind w:left="2160" w:hanging="360"/>
      </w:pPr>
      <w:rPr>
        <w:rFonts w:ascii="Wingdings" w:hAnsi="Wingdings" w:cs="Wingdings" w:hint="default"/>
      </w:rPr>
    </w:lvl>
    <w:lvl w:ilvl="3" w:tplc="FF7CDB64">
      <w:start w:val="1"/>
      <w:numFmt w:val="bullet"/>
      <w:lvlText w:val=""/>
      <w:lvlJc w:val="left"/>
      <w:pPr>
        <w:ind w:left="2880" w:hanging="360"/>
      </w:pPr>
      <w:rPr>
        <w:rFonts w:ascii="Symbol" w:hAnsi="Symbol" w:cs="Symbol" w:hint="default"/>
      </w:rPr>
    </w:lvl>
    <w:lvl w:ilvl="4" w:tplc="2648EB30">
      <w:start w:val="1"/>
      <w:numFmt w:val="bullet"/>
      <w:lvlText w:val="o"/>
      <w:lvlJc w:val="left"/>
      <w:pPr>
        <w:ind w:left="3600" w:hanging="360"/>
      </w:pPr>
      <w:rPr>
        <w:rFonts w:ascii="Courier New" w:hAnsi="Courier New" w:cs="Courier New" w:hint="default"/>
      </w:rPr>
    </w:lvl>
    <w:lvl w:ilvl="5" w:tplc="406CCC7C">
      <w:start w:val="1"/>
      <w:numFmt w:val="bullet"/>
      <w:lvlText w:val=""/>
      <w:lvlJc w:val="left"/>
      <w:pPr>
        <w:ind w:left="4320" w:hanging="360"/>
      </w:pPr>
      <w:rPr>
        <w:rFonts w:ascii="Wingdings" w:hAnsi="Wingdings" w:cs="Wingdings" w:hint="default"/>
      </w:rPr>
    </w:lvl>
    <w:lvl w:ilvl="6" w:tplc="3BE87C12">
      <w:start w:val="1"/>
      <w:numFmt w:val="bullet"/>
      <w:lvlText w:val=""/>
      <w:lvlJc w:val="left"/>
      <w:pPr>
        <w:ind w:left="5040" w:hanging="360"/>
      </w:pPr>
      <w:rPr>
        <w:rFonts w:ascii="Symbol" w:hAnsi="Symbol" w:cs="Symbol" w:hint="default"/>
      </w:rPr>
    </w:lvl>
    <w:lvl w:ilvl="7" w:tplc="40EAB28A">
      <w:start w:val="1"/>
      <w:numFmt w:val="bullet"/>
      <w:lvlText w:val="o"/>
      <w:lvlJc w:val="left"/>
      <w:pPr>
        <w:ind w:left="5760" w:hanging="360"/>
      </w:pPr>
      <w:rPr>
        <w:rFonts w:ascii="Courier New" w:hAnsi="Courier New" w:cs="Courier New" w:hint="default"/>
      </w:rPr>
    </w:lvl>
    <w:lvl w:ilvl="8" w:tplc="0A666EC4">
      <w:start w:val="1"/>
      <w:numFmt w:val="bullet"/>
      <w:lvlText w:val=""/>
      <w:lvlJc w:val="left"/>
      <w:pPr>
        <w:ind w:left="6480" w:hanging="360"/>
      </w:pPr>
      <w:rPr>
        <w:rFonts w:ascii="Wingdings" w:hAnsi="Wingdings" w:cs="Wingdings" w:hint="default"/>
      </w:rPr>
    </w:lvl>
  </w:abstractNum>
  <w:abstractNum w:abstractNumId="30"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31" w15:restartNumberingAfterBreak="0">
    <w:nsid w:val="24E92C5C"/>
    <w:multiLevelType w:val="hybridMultilevel"/>
    <w:tmpl w:val="568CC658"/>
    <w:lvl w:ilvl="0" w:tplc="A66293DE">
      <w:start w:val="1"/>
      <w:numFmt w:val="decimal"/>
      <w:lvlText w:val="(%1)"/>
      <w:lvlJc w:val="left"/>
      <w:pPr>
        <w:ind w:left="360" w:hanging="360"/>
      </w:pPr>
      <w:rPr>
        <w:rFonts w:ascii="Arial" w:eastAsia="Calibri" w:hAnsi="Arial" w:cs="Arial"/>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33" w15:restartNumberingAfterBreak="0">
    <w:nsid w:val="296844DB"/>
    <w:multiLevelType w:val="hybridMultilevel"/>
    <w:tmpl w:val="2598A17E"/>
    <w:lvl w:ilvl="0" w:tplc="9FA2AF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99041B4"/>
    <w:multiLevelType w:val="singleLevel"/>
    <w:tmpl w:val="AA9CC1FE"/>
    <w:lvl w:ilvl="0">
      <w:start w:val="1"/>
      <w:numFmt w:val="decimal"/>
      <w:lvlText w:val="%1."/>
      <w:legacy w:legacy="1" w:legacySpace="120" w:legacyIndent="360"/>
      <w:lvlJc w:val="left"/>
      <w:pPr>
        <w:ind w:left="720" w:hanging="360"/>
      </w:pPr>
    </w:lvl>
  </w:abstractNum>
  <w:abstractNum w:abstractNumId="35" w15:restartNumberingAfterBreak="0">
    <w:nsid w:val="2B1A34C9"/>
    <w:multiLevelType w:val="multilevel"/>
    <w:tmpl w:val="20281CF4"/>
    <w:lvl w:ilvl="0">
      <w:start w:val="1"/>
      <w:numFmt w:val="decimal"/>
      <w:lvlText w:val="%1."/>
      <w:lvlJc w:val="left"/>
      <w:pPr>
        <w:ind w:left="360" w:hanging="360"/>
      </w:pPr>
      <w:rPr>
        <w:rFonts w:hint="default"/>
        <w:sz w:val="28"/>
        <w:szCs w:val="28"/>
      </w:rPr>
    </w:lvl>
    <w:lvl w:ilvl="1">
      <w:start w:val="1"/>
      <w:numFmt w:val="decimal"/>
      <w:lvlText w:val="%1.%2."/>
      <w:lvlJc w:val="left"/>
      <w:pPr>
        <w:ind w:left="432" w:hanging="432"/>
      </w:pPr>
      <w:rPr>
        <w:rFonts w:hint="default"/>
      </w:rPr>
    </w:lvl>
    <w:lvl w:ilvl="2">
      <w:start w:val="1"/>
      <w:numFmt w:val="decimal"/>
      <w:pStyle w:val="Naslov"/>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C033B21"/>
    <w:multiLevelType w:val="hybridMultilevel"/>
    <w:tmpl w:val="1CCE8090"/>
    <w:lvl w:ilvl="0" w:tplc="7C78AF4E">
      <w:start w:val="1"/>
      <w:numFmt w:val="bullet"/>
      <w:lvlText w:val=""/>
      <w:lvlJc w:val="left"/>
      <w:pPr>
        <w:ind w:left="720" w:hanging="360"/>
      </w:pPr>
      <w:rPr>
        <w:rFonts w:ascii="Symbol" w:hAnsi="Symbol" w:cs="Symbol" w:hint="default"/>
        <w:sz w:val="18"/>
        <w:szCs w:val="18"/>
      </w:rPr>
    </w:lvl>
    <w:lvl w:ilvl="1" w:tplc="B172F2F4">
      <w:start w:val="1"/>
      <w:numFmt w:val="bullet"/>
      <w:lvlText w:val="o"/>
      <w:lvlJc w:val="left"/>
      <w:pPr>
        <w:ind w:left="1440" w:hanging="360"/>
      </w:pPr>
      <w:rPr>
        <w:rFonts w:ascii="Courier New" w:hAnsi="Courier New" w:cs="Courier New" w:hint="default"/>
      </w:rPr>
    </w:lvl>
    <w:lvl w:ilvl="2" w:tplc="3A4A7D6E">
      <w:start w:val="1"/>
      <w:numFmt w:val="bullet"/>
      <w:lvlText w:val=""/>
      <w:lvlJc w:val="left"/>
      <w:pPr>
        <w:ind w:left="2160" w:hanging="360"/>
      </w:pPr>
      <w:rPr>
        <w:rFonts w:ascii="Wingdings" w:hAnsi="Wingdings" w:cs="Wingdings" w:hint="default"/>
      </w:rPr>
    </w:lvl>
    <w:lvl w:ilvl="3" w:tplc="4F3AD29A">
      <w:start w:val="1"/>
      <w:numFmt w:val="bullet"/>
      <w:lvlText w:val=""/>
      <w:lvlJc w:val="left"/>
      <w:pPr>
        <w:ind w:left="2880" w:hanging="360"/>
      </w:pPr>
      <w:rPr>
        <w:rFonts w:ascii="Symbol" w:hAnsi="Symbol" w:cs="Symbol" w:hint="default"/>
      </w:rPr>
    </w:lvl>
    <w:lvl w:ilvl="4" w:tplc="E09425D6">
      <w:start w:val="1"/>
      <w:numFmt w:val="bullet"/>
      <w:lvlText w:val="o"/>
      <w:lvlJc w:val="left"/>
      <w:pPr>
        <w:ind w:left="3600" w:hanging="360"/>
      </w:pPr>
      <w:rPr>
        <w:rFonts w:ascii="Courier New" w:hAnsi="Courier New" w:cs="Courier New" w:hint="default"/>
      </w:rPr>
    </w:lvl>
    <w:lvl w:ilvl="5" w:tplc="DA20777A">
      <w:start w:val="1"/>
      <w:numFmt w:val="bullet"/>
      <w:lvlText w:val=""/>
      <w:lvlJc w:val="left"/>
      <w:pPr>
        <w:ind w:left="4320" w:hanging="360"/>
      </w:pPr>
      <w:rPr>
        <w:rFonts w:ascii="Wingdings" w:hAnsi="Wingdings" w:cs="Wingdings" w:hint="default"/>
      </w:rPr>
    </w:lvl>
    <w:lvl w:ilvl="6" w:tplc="FA868B70">
      <w:start w:val="1"/>
      <w:numFmt w:val="bullet"/>
      <w:lvlText w:val=""/>
      <w:lvlJc w:val="left"/>
      <w:pPr>
        <w:ind w:left="5040" w:hanging="360"/>
      </w:pPr>
      <w:rPr>
        <w:rFonts w:ascii="Symbol" w:hAnsi="Symbol" w:cs="Symbol" w:hint="default"/>
      </w:rPr>
    </w:lvl>
    <w:lvl w:ilvl="7" w:tplc="E988C7E4">
      <w:start w:val="1"/>
      <w:numFmt w:val="bullet"/>
      <w:lvlText w:val="o"/>
      <w:lvlJc w:val="left"/>
      <w:pPr>
        <w:ind w:left="5760" w:hanging="360"/>
      </w:pPr>
      <w:rPr>
        <w:rFonts w:ascii="Courier New" w:hAnsi="Courier New" w:cs="Courier New" w:hint="default"/>
      </w:rPr>
    </w:lvl>
    <w:lvl w:ilvl="8" w:tplc="342AC0BE">
      <w:start w:val="1"/>
      <w:numFmt w:val="bullet"/>
      <w:lvlText w:val=""/>
      <w:lvlJc w:val="left"/>
      <w:pPr>
        <w:ind w:left="6480" w:hanging="360"/>
      </w:pPr>
      <w:rPr>
        <w:rFonts w:ascii="Wingdings" w:hAnsi="Wingdings" w:cs="Wingdings" w:hint="default"/>
      </w:rPr>
    </w:lvl>
  </w:abstractNum>
  <w:abstractNum w:abstractNumId="37"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38" w15:restartNumberingAfterBreak="0">
    <w:nsid w:val="321E5A72"/>
    <w:multiLevelType w:val="hybridMultilevel"/>
    <w:tmpl w:val="3C866C96"/>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4E90708"/>
    <w:multiLevelType w:val="hybridMultilevel"/>
    <w:tmpl w:val="CFDCE488"/>
    <w:lvl w:ilvl="0" w:tplc="A66293DE">
      <w:start w:val="1"/>
      <w:numFmt w:val="decimal"/>
      <w:lvlText w:val="(%1)"/>
      <w:lvlJc w:val="left"/>
      <w:pPr>
        <w:ind w:left="720" w:hanging="360"/>
      </w:pPr>
      <w:rPr>
        <w:rFonts w:ascii="Arial" w:eastAsia="Calibr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41" w15:restartNumberingAfterBreak="0">
    <w:nsid w:val="389313B1"/>
    <w:multiLevelType w:val="hybridMultilevel"/>
    <w:tmpl w:val="1FB831DE"/>
    <w:lvl w:ilvl="0" w:tplc="539E6C58">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ACC67EB"/>
    <w:multiLevelType w:val="hybridMultilevel"/>
    <w:tmpl w:val="037062AC"/>
    <w:lvl w:ilvl="0" w:tplc="B2AE35CA">
      <w:start w:val="1"/>
      <w:numFmt w:val="bullet"/>
      <w:lvlText w:val="-"/>
      <w:lvlJc w:val="left"/>
      <w:pPr>
        <w:ind w:left="1080" w:hanging="360"/>
      </w:pPr>
      <w:rPr>
        <w:rFonts w:ascii="Calibri" w:eastAsiaTheme="minorHAns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3BAC7625"/>
    <w:multiLevelType w:val="hybridMultilevel"/>
    <w:tmpl w:val="309076DE"/>
    <w:lvl w:ilvl="0" w:tplc="E236E086">
      <w:start w:val="1"/>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44" w15:restartNumberingAfterBreak="0">
    <w:nsid w:val="3BE61410"/>
    <w:multiLevelType w:val="multilevel"/>
    <w:tmpl w:val="4D9833DE"/>
    <w:lvl w:ilvl="0">
      <w:start w:val="1"/>
      <w:numFmt w:val="decimal"/>
      <w:pStyle w:val="----"/>
      <w:lvlText w:val="%1."/>
      <w:lvlJc w:val="left"/>
      <w:pPr>
        <w:ind w:left="360" w:hanging="360"/>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left"/>
      <w:pPr>
        <w:ind w:left="705" w:hanging="705"/>
      </w:pPr>
      <w:rPr>
        <w:rFonts w:hint="default"/>
      </w:rPr>
    </w:lvl>
    <w:lvl w:ilvl="2">
      <w:start w:val="1"/>
      <w:numFmt w:val="decimal"/>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44BE630B"/>
    <w:multiLevelType w:val="hybridMultilevel"/>
    <w:tmpl w:val="BCA82B52"/>
    <w:styleLink w:val="Slog11"/>
    <w:lvl w:ilvl="0" w:tplc="FFFFFFFF">
      <w:start w:val="8330"/>
      <w:numFmt w:val="bullet"/>
      <w:lvlText w:val="-"/>
      <w:lvlJc w:val="left"/>
      <w:pPr>
        <w:ind w:left="1004" w:hanging="360"/>
      </w:pPr>
      <w:rPr>
        <w:rFonts w:ascii="Times New Roman" w:eastAsia="Calibri" w:hAnsi="Times New Roman" w:cs="Times New Roman" w:hint="default"/>
        <w:color w:val="auto"/>
        <w:sz w:val="16"/>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6" w15:restartNumberingAfterBreak="0">
    <w:nsid w:val="44C173A0"/>
    <w:multiLevelType w:val="hybridMultilevel"/>
    <w:tmpl w:val="145C6A66"/>
    <w:lvl w:ilvl="0" w:tplc="269C7650">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48" w15:restartNumberingAfterBreak="0">
    <w:nsid w:val="47251A33"/>
    <w:multiLevelType w:val="hybridMultilevel"/>
    <w:tmpl w:val="977609EC"/>
    <w:lvl w:ilvl="0" w:tplc="C3A649EC">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50" w15:restartNumberingAfterBreak="0">
    <w:nsid w:val="49F870E6"/>
    <w:multiLevelType w:val="hybridMultilevel"/>
    <w:tmpl w:val="844CF2BE"/>
    <w:lvl w:ilvl="0" w:tplc="FFFFFFFF">
      <w:start w:val="1"/>
      <w:numFmt w:val="decimal"/>
      <w:lvlText w:val="%1)"/>
      <w:lvlJc w:val="left"/>
      <w:pPr>
        <w:ind w:left="360" w:hanging="360"/>
      </w:pPr>
      <w:rPr>
        <w:rFonts w:hint="default"/>
      </w:rPr>
    </w:lvl>
    <w:lvl w:ilvl="1" w:tplc="B2AE35CA">
      <w:start w:val="1"/>
      <w:numFmt w:val="bullet"/>
      <w:lvlText w:val="-"/>
      <w:lvlJc w:val="left"/>
      <w:pPr>
        <w:ind w:left="1068" w:hanging="36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52"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53" w15:restartNumberingAfterBreak="0">
    <w:nsid w:val="4BE60CF7"/>
    <w:multiLevelType w:val="hybridMultilevel"/>
    <w:tmpl w:val="20D4C484"/>
    <w:lvl w:ilvl="0" w:tplc="AF946826">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55" w15:restartNumberingAfterBreak="0">
    <w:nsid w:val="51C00B72"/>
    <w:multiLevelType w:val="hybridMultilevel"/>
    <w:tmpl w:val="9DF2F718"/>
    <w:lvl w:ilvl="0" w:tplc="8FDECB0C">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3687443"/>
    <w:multiLevelType w:val="hybridMultilevel"/>
    <w:tmpl w:val="0FA0B734"/>
    <w:lvl w:ilvl="0" w:tplc="2CC611BA">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8075AAD"/>
    <w:multiLevelType w:val="hybridMultilevel"/>
    <w:tmpl w:val="D0CA7C00"/>
    <w:lvl w:ilvl="0" w:tplc="6ADA8686">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60"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61" w15:restartNumberingAfterBreak="0">
    <w:nsid w:val="5EF52491"/>
    <w:multiLevelType w:val="hybridMultilevel"/>
    <w:tmpl w:val="08108AA4"/>
    <w:lvl w:ilvl="0" w:tplc="E0885F4E">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7D806E3"/>
    <w:multiLevelType w:val="hybridMultilevel"/>
    <w:tmpl w:val="37DC3B2A"/>
    <w:lvl w:ilvl="0" w:tplc="3DBCB0B0">
      <w:start w:val="1"/>
      <w:numFmt w:val="decimal"/>
      <w:lvlText w:val="(%1)"/>
      <w:lvlJc w:val="left"/>
      <w:pPr>
        <w:ind w:left="360" w:hanging="360"/>
      </w:pPr>
      <w:rPr>
        <w:rFonts w:ascii="Arial" w:eastAsia="Calibri"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90D72BD"/>
    <w:multiLevelType w:val="multilevel"/>
    <w:tmpl w:val="3C469FAE"/>
    <w:styleLink w:val="Slog1"/>
    <w:lvl w:ilvl="0">
      <w:start w:val="1"/>
      <w:numFmt w:val="decimal"/>
      <w:lvlText w:val="%1."/>
      <w:lvlJc w:val="left"/>
      <w:pPr>
        <w:ind w:left="720" w:hanging="360"/>
      </w:pPr>
      <w:rPr>
        <w:rFonts w:ascii="Calibri" w:hAnsi="Calibri"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6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7F3377"/>
    <w:multiLevelType w:val="hybridMultilevel"/>
    <w:tmpl w:val="7FD6B236"/>
    <w:lvl w:ilvl="0" w:tplc="3D6A851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7"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69" w15:restartNumberingAfterBreak="0">
    <w:nsid w:val="6F4C14DA"/>
    <w:multiLevelType w:val="hybridMultilevel"/>
    <w:tmpl w:val="22E65530"/>
    <w:lvl w:ilvl="0" w:tplc="B2AE35CA">
      <w:start w:val="1"/>
      <w:numFmt w:val="bullet"/>
      <w:lvlText w:val="-"/>
      <w:lvlJc w:val="left"/>
      <w:pPr>
        <w:ind w:left="1068" w:hanging="360"/>
      </w:pPr>
      <w:rPr>
        <w:rFonts w:ascii="Calibri" w:eastAsiaTheme="minorHAnsi" w:hAnsi="Calibri" w:cs="Calibr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0" w15:restartNumberingAfterBreak="0">
    <w:nsid w:val="721D039F"/>
    <w:multiLevelType w:val="hybridMultilevel"/>
    <w:tmpl w:val="2C3A2F04"/>
    <w:lvl w:ilvl="0" w:tplc="1C1A869A">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73" w15:restartNumberingAfterBreak="0">
    <w:nsid w:val="75A63A55"/>
    <w:multiLevelType w:val="hybridMultilevel"/>
    <w:tmpl w:val="E0C0BFAE"/>
    <w:lvl w:ilvl="0" w:tplc="B2AE35CA">
      <w:start w:val="1"/>
      <w:numFmt w:val="bullet"/>
      <w:lvlText w:val="-"/>
      <w:lvlJc w:val="left"/>
      <w:pPr>
        <w:ind w:left="1068" w:hanging="360"/>
      </w:pPr>
      <w:rPr>
        <w:rFonts w:ascii="Calibri" w:eastAsiaTheme="minorHAnsi" w:hAnsi="Calibri" w:cs="Calibri"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6"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abstractNum w:abstractNumId="77" w15:restartNumberingAfterBreak="0">
    <w:nsid w:val="7D730351"/>
    <w:multiLevelType w:val="hybridMultilevel"/>
    <w:tmpl w:val="C4B61AA6"/>
    <w:lvl w:ilvl="0" w:tplc="BD6ED4B0">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60898388">
    <w:abstractNumId w:val="29"/>
  </w:num>
  <w:num w:numId="2" w16cid:durableId="1687170377">
    <w:abstractNumId w:val="36"/>
  </w:num>
  <w:num w:numId="3" w16cid:durableId="1924024689">
    <w:abstractNumId w:val="54"/>
  </w:num>
  <w:num w:numId="4" w16cid:durableId="330570254">
    <w:abstractNumId w:val="43"/>
  </w:num>
  <w:num w:numId="5" w16cid:durableId="1877737518">
    <w:abstractNumId w:val="71"/>
  </w:num>
  <w:num w:numId="6" w16cid:durableId="115298784">
    <w:abstractNumId w:val="32"/>
  </w:num>
  <w:num w:numId="7" w16cid:durableId="430130766">
    <w:abstractNumId w:val="75"/>
  </w:num>
  <w:num w:numId="8" w16cid:durableId="1260020698">
    <w:abstractNumId w:val="24"/>
  </w:num>
  <w:num w:numId="9" w16cid:durableId="486047455">
    <w:abstractNumId w:val="12"/>
  </w:num>
  <w:num w:numId="10" w16cid:durableId="2183286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4433405">
    <w:abstractNumId w:val="28"/>
    <w:lvlOverride w:ilvl="0"/>
    <w:lvlOverride w:ilvl="1">
      <w:startOverride w:val="1"/>
    </w:lvlOverride>
    <w:lvlOverride w:ilvl="2"/>
    <w:lvlOverride w:ilvl="3"/>
    <w:lvlOverride w:ilvl="4"/>
    <w:lvlOverride w:ilvl="5"/>
    <w:lvlOverride w:ilvl="6"/>
    <w:lvlOverride w:ilvl="7"/>
    <w:lvlOverride w:ilvl="8"/>
  </w:num>
  <w:num w:numId="12" w16cid:durableId="879705433">
    <w:abstractNumId w:val="0"/>
    <w:lvlOverride w:ilvl="0">
      <w:lvl w:ilvl="0">
        <w:numFmt w:val="bullet"/>
        <w:lvlText w:val="-"/>
        <w:legacy w:legacy="1" w:legacySpace="120" w:legacyIndent="284"/>
        <w:lvlJc w:val="left"/>
        <w:pPr>
          <w:ind w:left="454" w:hanging="284"/>
        </w:pPr>
      </w:lvl>
    </w:lvlOverride>
  </w:num>
  <w:num w:numId="13" w16cid:durableId="1465005863">
    <w:abstractNumId w:val="16"/>
  </w:num>
  <w:num w:numId="14" w16cid:durableId="1433933056">
    <w:abstractNumId w:val="0"/>
    <w:lvlOverride w:ilvl="0">
      <w:lvl w:ilvl="0">
        <w:numFmt w:val="bullet"/>
        <w:lvlText w:val=""/>
        <w:legacy w:legacy="1" w:legacySpace="0" w:legacyIndent="283"/>
        <w:lvlJc w:val="left"/>
        <w:pPr>
          <w:ind w:left="283" w:hanging="283"/>
        </w:pPr>
        <w:rPr>
          <w:rFonts w:ascii="Symbol" w:hAnsi="Symbol" w:hint="default"/>
        </w:rPr>
      </w:lvl>
    </w:lvlOverride>
  </w:num>
  <w:num w:numId="15" w16cid:durableId="6055010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2939185">
    <w:abstractNumId w:val="34"/>
  </w:num>
  <w:num w:numId="17" w16cid:durableId="2100103971">
    <w:abstractNumId w:val="23"/>
  </w:num>
  <w:num w:numId="18" w16cid:durableId="517353158">
    <w:abstractNumId w:val="22"/>
  </w:num>
  <w:num w:numId="19" w16cid:durableId="792137754">
    <w:abstractNumId w:val="49"/>
  </w:num>
  <w:num w:numId="20" w16cid:durableId="1163467038">
    <w:abstractNumId w:val="72"/>
  </w:num>
  <w:num w:numId="21" w16cid:durableId="2056729908">
    <w:abstractNumId w:val="2"/>
  </w:num>
  <w:num w:numId="22" w16cid:durableId="1336108315">
    <w:abstractNumId w:val="4"/>
  </w:num>
  <w:num w:numId="23" w16cid:durableId="744689104">
    <w:abstractNumId w:val="68"/>
  </w:num>
  <w:num w:numId="24" w16cid:durableId="1933119813">
    <w:abstractNumId w:val="5"/>
  </w:num>
  <w:num w:numId="25" w16cid:durableId="19163664">
    <w:abstractNumId w:val="76"/>
  </w:num>
  <w:num w:numId="26" w16cid:durableId="1424304010">
    <w:abstractNumId w:val="59"/>
  </w:num>
  <w:num w:numId="27" w16cid:durableId="190073762">
    <w:abstractNumId w:val="1"/>
  </w:num>
  <w:num w:numId="28" w16cid:durableId="1859924991">
    <w:abstractNumId w:val="17"/>
  </w:num>
  <w:num w:numId="29" w16cid:durableId="919602751">
    <w:abstractNumId w:val="52"/>
  </w:num>
  <w:num w:numId="30" w16cid:durableId="1754007017">
    <w:abstractNumId w:val="40"/>
  </w:num>
  <w:num w:numId="31" w16cid:durableId="1061443569">
    <w:abstractNumId w:val="7"/>
  </w:num>
  <w:num w:numId="32" w16cid:durableId="1609309303">
    <w:abstractNumId w:val="60"/>
  </w:num>
  <w:num w:numId="33" w16cid:durableId="292753912">
    <w:abstractNumId w:val="51"/>
  </w:num>
  <w:num w:numId="34" w16cid:durableId="1902405461">
    <w:abstractNumId w:val="57"/>
  </w:num>
  <w:num w:numId="35" w16cid:durableId="472019405">
    <w:abstractNumId w:val="19"/>
  </w:num>
  <w:num w:numId="36" w16cid:durableId="1408381931">
    <w:abstractNumId w:val="47"/>
  </w:num>
  <w:num w:numId="37" w16cid:durableId="2095543256">
    <w:abstractNumId w:val="37"/>
  </w:num>
  <w:num w:numId="38" w16cid:durableId="104738336">
    <w:abstractNumId w:val="30"/>
  </w:num>
  <w:num w:numId="39" w16cid:durableId="1014963977">
    <w:abstractNumId w:val="6"/>
  </w:num>
  <w:num w:numId="40" w16cid:durableId="275602179">
    <w:abstractNumId w:val="67"/>
  </w:num>
  <w:num w:numId="41" w16cid:durableId="924193185">
    <w:abstractNumId w:val="20"/>
  </w:num>
  <w:num w:numId="42" w16cid:durableId="1504390086">
    <w:abstractNumId w:val="33"/>
  </w:num>
  <w:num w:numId="43" w16cid:durableId="8720266">
    <w:abstractNumId w:val="18"/>
  </w:num>
  <w:num w:numId="44" w16cid:durableId="1442795418">
    <w:abstractNumId w:val="31"/>
  </w:num>
  <w:num w:numId="45" w16cid:durableId="448936339">
    <w:abstractNumId w:val="63"/>
  </w:num>
  <w:num w:numId="46" w16cid:durableId="440343975">
    <w:abstractNumId w:val="38"/>
  </w:num>
  <w:num w:numId="47" w16cid:durableId="226455501">
    <w:abstractNumId w:val="45"/>
  </w:num>
  <w:num w:numId="48" w16cid:durableId="1632831062">
    <w:abstractNumId w:val="64"/>
  </w:num>
  <w:num w:numId="49" w16cid:durableId="1007095640">
    <w:abstractNumId w:val="44"/>
  </w:num>
  <w:num w:numId="50" w16cid:durableId="1156457212">
    <w:abstractNumId w:val="35"/>
  </w:num>
  <w:num w:numId="51" w16cid:durableId="1165900177">
    <w:abstractNumId w:val="14"/>
  </w:num>
  <w:num w:numId="52" w16cid:durableId="668630767">
    <w:abstractNumId w:val="62"/>
  </w:num>
  <w:num w:numId="53" w16cid:durableId="2022000112">
    <w:abstractNumId w:val="65"/>
  </w:num>
  <w:num w:numId="54" w16cid:durableId="912348774">
    <w:abstractNumId w:val="73"/>
  </w:num>
  <w:num w:numId="55" w16cid:durableId="1390878589">
    <w:abstractNumId w:val="11"/>
  </w:num>
  <w:num w:numId="56" w16cid:durableId="794755822">
    <w:abstractNumId w:val="69"/>
  </w:num>
  <w:num w:numId="57" w16cid:durableId="335377144">
    <w:abstractNumId w:val="25"/>
  </w:num>
  <w:num w:numId="58" w16cid:durableId="1759448606">
    <w:abstractNumId w:val="50"/>
  </w:num>
  <w:num w:numId="59" w16cid:durableId="947588154">
    <w:abstractNumId w:val="42"/>
  </w:num>
  <w:num w:numId="60" w16cid:durableId="1234699188">
    <w:abstractNumId w:val="66"/>
  </w:num>
  <w:num w:numId="61" w16cid:durableId="1097754606">
    <w:abstractNumId w:val="9"/>
  </w:num>
  <w:num w:numId="62" w16cid:durableId="535968243">
    <w:abstractNumId w:val="58"/>
  </w:num>
  <w:num w:numId="63" w16cid:durableId="394472076">
    <w:abstractNumId w:val="70"/>
  </w:num>
  <w:num w:numId="64" w16cid:durableId="732584364">
    <w:abstractNumId w:val="56"/>
  </w:num>
  <w:num w:numId="65" w16cid:durableId="438069848">
    <w:abstractNumId w:val="3"/>
  </w:num>
  <w:num w:numId="66" w16cid:durableId="1610628543">
    <w:abstractNumId w:val="8"/>
  </w:num>
  <w:num w:numId="67" w16cid:durableId="2115784945">
    <w:abstractNumId w:val="77"/>
  </w:num>
  <w:num w:numId="68" w16cid:durableId="1914583252">
    <w:abstractNumId w:val="53"/>
  </w:num>
  <w:num w:numId="69" w16cid:durableId="2048531594">
    <w:abstractNumId w:val="21"/>
  </w:num>
  <w:num w:numId="70" w16cid:durableId="1446267791">
    <w:abstractNumId w:val="61"/>
  </w:num>
  <w:num w:numId="71" w16cid:durableId="839782479">
    <w:abstractNumId w:val="48"/>
  </w:num>
  <w:num w:numId="72" w16cid:durableId="1090589069">
    <w:abstractNumId w:val="13"/>
  </w:num>
  <w:num w:numId="73" w16cid:durableId="1184511747">
    <w:abstractNumId w:val="39"/>
  </w:num>
  <w:num w:numId="74" w16cid:durableId="1772044752">
    <w:abstractNumId w:val="10"/>
  </w:num>
  <w:num w:numId="75" w16cid:durableId="771977715">
    <w:abstractNumId w:val="46"/>
  </w:num>
  <w:num w:numId="76" w16cid:durableId="39019294">
    <w:abstractNumId w:val="41"/>
  </w:num>
  <w:num w:numId="77" w16cid:durableId="402802601">
    <w:abstractNumId w:val="55"/>
  </w:num>
  <w:num w:numId="78" w16cid:durableId="1215580916">
    <w:abstractNumId w:val="27"/>
  </w:num>
  <w:num w:numId="79" w16cid:durableId="1047684489">
    <w:abstractNumId w:val="7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0E92"/>
    <w:rsid w:val="00021212"/>
    <w:rsid w:val="00027F41"/>
    <w:rsid w:val="00037A49"/>
    <w:rsid w:val="00041750"/>
    <w:rsid w:val="00043CB0"/>
    <w:rsid w:val="00043DDE"/>
    <w:rsid w:val="000649F0"/>
    <w:rsid w:val="00083847"/>
    <w:rsid w:val="00084718"/>
    <w:rsid w:val="00095EC9"/>
    <w:rsid w:val="00097F4A"/>
    <w:rsid w:val="000A31A4"/>
    <w:rsid w:val="000B0A20"/>
    <w:rsid w:val="000B35E0"/>
    <w:rsid w:val="000C1F51"/>
    <w:rsid w:val="000C5527"/>
    <w:rsid w:val="000D2091"/>
    <w:rsid w:val="000E76C6"/>
    <w:rsid w:val="00127127"/>
    <w:rsid w:val="00134892"/>
    <w:rsid w:val="00151A74"/>
    <w:rsid w:val="0015390E"/>
    <w:rsid w:val="00170701"/>
    <w:rsid w:val="00186AE8"/>
    <w:rsid w:val="00192E51"/>
    <w:rsid w:val="00196785"/>
    <w:rsid w:val="001A3CED"/>
    <w:rsid w:val="001B2A5D"/>
    <w:rsid w:val="001B7808"/>
    <w:rsid w:val="001D2642"/>
    <w:rsid w:val="001D3907"/>
    <w:rsid w:val="001D747D"/>
    <w:rsid w:val="00204EDB"/>
    <w:rsid w:val="002634AA"/>
    <w:rsid w:val="00266A06"/>
    <w:rsid w:val="00283A78"/>
    <w:rsid w:val="002B1460"/>
    <w:rsid w:val="002C6F92"/>
    <w:rsid w:val="002D58B5"/>
    <w:rsid w:val="002E0755"/>
    <w:rsid w:val="002E1AD1"/>
    <w:rsid w:val="002F0F60"/>
    <w:rsid w:val="003022F3"/>
    <w:rsid w:val="0030590D"/>
    <w:rsid w:val="00316FEA"/>
    <w:rsid w:val="0033249E"/>
    <w:rsid w:val="00337E4D"/>
    <w:rsid w:val="00343395"/>
    <w:rsid w:val="0034654B"/>
    <w:rsid w:val="003605AF"/>
    <w:rsid w:val="00376356"/>
    <w:rsid w:val="00384E20"/>
    <w:rsid w:val="0039355E"/>
    <w:rsid w:val="0039490A"/>
    <w:rsid w:val="003A1AA2"/>
    <w:rsid w:val="003A5031"/>
    <w:rsid w:val="003C7DA6"/>
    <w:rsid w:val="003F3519"/>
    <w:rsid w:val="003F40E4"/>
    <w:rsid w:val="00412AEA"/>
    <w:rsid w:val="004438A8"/>
    <w:rsid w:val="004604C3"/>
    <w:rsid w:val="004702FB"/>
    <w:rsid w:val="00471503"/>
    <w:rsid w:val="0049479E"/>
    <w:rsid w:val="004A08D2"/>
    <w:rsid w:val="004A32A9"/>
    <w:rsid w:val="004A342C"/>
    <w:rsid w:val="004A4483"/>
    <w:rsid w:val="004A679F"/>
    <w:rsid w:val="004C75F3"/>
    <w:rsid w:val="004D2F9F"/>
    <w:rsid w:val="004F2927"/>
    <w:rsid w:val="004F53FC"/>
    <w:rsid w:val="00503BF4"/>
    <w:rsid w:val="00504E0D"/>
    <w:rsid w:val="005073CB"/>
    <w:rsid w:val="0052142A"/>
    <w:rsid w:val="0053510E"/>
    <w:rsid w:val="005423BF"/>
    <w:rsid w:val="00544353"/>
    <w:rsid w:val="005504F6"/>
    <w:rsid w:val="0056709A"/>
    <w:rsid w:val="0058617D"/>
    <w:rsid w:val="005873A8"/>
    <w:rsid w:val="005A0604"/>
    <w:rsid w:val="005A1FB9"/>
    <w:rsid w:val="005A21B6"/>
    <w:rsid w:val="005A6ED1"/>
    <w:rsid w:val="005B6195"/>
    <w:rsid w:val="005C2796"/>
    <w:rsid w:val="005C64F9"/>
    <w:rsid w:val="005D2E31"/>
    <w:rsid w:val="005D4E7B"/>
    <w:rsid w:val="005E1D3A"/>
    <w:rsid w:val="005F1BBD"/>
    <w:rsid w:val="006054DB"/>
    <w:rsid w:val="00611CB0"/>
    <w:rsid w:val="006347C3"/>
    <w:rsid w:val="00642201"/>
    <w:rsid w:val="00645360"/>
    <w:rsid w:val="00685B98"/>
    <w:rsid w:val="0069277B"/>
    <w:rsid w:val="006975C6"/>
    <w:rsid w:val="006A5918"/>
    <w:rsid w:val="006B2936"/>
    <w:rsid w:val="006C3010"/>
    <w:rsid w:val="006F1DA5"/>
    <w:rsid w:val="00703ECF"/>
    <w:rsid w:val="007109D5"/>
    <w:rsid w:val="00720B91"/>
    <w:rsid w:val="00737219"/>
    <w:rsid w:val="007529D3"/>
    <w:rsid w:val="007548D1"/>
    <w:rsid w:val="00754D8E"/>
    <w:rsid w:val="00765C00"/>
    <w:rsid w:val="00766246"/>
    <w:rsid w:val="007815BD"/>
    <w:rsid w:val="00785F39"/>
    <w:rsid w:val="0079190B"/>
    <w:rsid w:val="007B333F"/>
    <w:rsid w:val="007C3EA0"/>
    <w:rsid w:val="007D1497"/>
    <w:rsid w:val="007D1BFB"/>
    <w:rsid w:val="007D2AF4"/>
    <w:rsid w:val="007D6FB3"/>
    <w:rsid w:val="007E0AD4"/>
    <w:rsid w:val="007E0E83"/>
    <w:rsid w:val="0082009A"/>
    <w:rsid w:val="00823F74"/>
    <w:rsid w:val="008278F5"/>
    <w:rsid w:val="00832B93"/>
    <w:rsid w:val="00866E75"/>
    <w:rsid w:val="00890766"/>
    <w:rsid w:val="008A0E2D"/>
    <w:rsid w:val="008B72CE"/>
    <w:rsid w:val="008E514C"/>
    <w:rsid w:val="008F21F6"/>
    <w:rsid w:val="008F64E3"/>
    <w:rsid w:val="009104B5"/>
    <w:rsid w:val="00915D61"/>
    <w:rsid w:val="00922F3C"/>
    <w:rsid w:val="00925D27"/>
    <w:rsid w:val="00930868"/>
    <w:rsid w:val="00942839"/>
    <w:rsid w:val="00953EA5"/>
    <w:rsid w:val="00960022"/>
    <w:rsid w:val="00986EA1"/>
    <w:rsid w:val="009F71E2"/>
    <w:rsid w:val="00A25156"/>
    <w:rsid w:val="00A30C9F"/>
    <w:rsid w:val="00A51F1F"/>
    <w:rsid w:val="00A52459"/>
    <w:rsid w:val="00A724FB"/>
    <w:rsid w:val="00A752B1"/>
    <w:rsid w:val="00AA6265"/>
    <w:rsid w:val="00AA7C21"/>
    <w:rsid w:val="00AD3091"/>
    <w:rsid w:val="00AD7B45"/>
    <w:rsid w:val="00AF6B5D"/>
    <w:rsid w:val="00AF7FB0"/>
    <w:rsid w:val="00B05771"/>
    <w:rsid w:val="00B169F3"/>
    <w:rsid w:val="00B25E10"/>
    <w:rsid w:val="00B26C6B"/>
    <w:rsid w:val="00B3027C"/>
    <w:rsid w:val="00B757D1"/>
    <w:rsid w:val="00B93434"/>
    <w:rsid w:val="00BC2D61"/>
    <w:rsid w:val="00BC45F4"/>
    <w:rsid w:val="00BC6CB4"/>
    <w:rsid w:val="00BE0766"/>
    <w:rsid w:val="00C02EF0"/>
    <w:rsid w:val="00C125C6"/>
    <w:rsid w:val="00C14CD3"/>
    <w:rsid w:val="00C24613"/>
    <w:rsid w:val="00C25BEA"/>
    <w:rsid w:val="00C315C9"/>
    <w:rsid w:val="00C3449C"/>
    <w:rsid w:val="00C378EB"/>
    <w:rsid w:val="00C4793C"/>
    <w:rsid w:val="00C9629A"/>
    <w:rsid w:val="00CD6E25"/>
    <w:rsid w:val="00CE7FD9"/>
    <w:rsid w:val="00D1398A"/>
    <w:rsid w:val="00D25C8C"/>
    <w:rsid w:val="00D379CF"/>
    <w:rsid w:val="00D60A0B"/>
    <w:rsid w:val="00D7467F"/>
    <w:rsid w:val="00D931BF"/>
    <w:rsid w:val="00DD010C"/>
    <w:rsid w:val="00DD2FA1"/>
    <w:rsid w:val="00E3506B"/>
    <w:rsid w:val="00E37F24"/>
    <w:rsid w:val="00E4440A"/>
    <w:rsid w:val="00E55B9D"/>
    <w:rsid w:val="00E60785"/>
    <w:rsid w:val="00E93C69"/>
    <w:rsid w:val="00EA7CF1"/>
    <w:rsid w:val="00EC4842"/>
    <w:rsid w:val="00ED41BC"/>
    <w:rsid w:val="00EF2AF4"/>
    <w:rsid w:val="00EF3AE5"/>
    <w:rsid w:val="00F47B56"/>
    <w:rsid w:val="00F65D11"/>
    <w:rsid w:val="00F851F3"/>
    <w:rsid w:val="00FB179A"/>
    <w:rsid w:val="00FB3258"/>
    <w:rsid w:val="00FC2646"/>
    <w:rsid w:val="00FD0E16"/>
    <w:rsid w:val="00FD2770"/>
    <w:rsid w:val="00FF0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55BD287"/>
  <w15:docId w15:val="{92EDD007-821E-47DE-A424-C772C0B8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3506B"/>
    <w:rPr>
      <w:rFonts w:ascii="Helvetica" w:hAnsi="Helvetica"/>
    </w:rPr>
  </w:style>
  <w:style w:type="paragraph" w:styleId="Naslov1">
    <w:name w:val="heading 1"/>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nhideWhenUsed/>
    <w:qFormat/>
    <w:rsid w:val="00890766"/>
    <w:pPr>
      <w:spacing w:after="0" w:line="240" w:lineRule="auto"/>
      <w:ind w:left="720" w:hanging="720"/>
      <w:outlineLvl w:val="2"/>
    </w:pPr>
    <w:rPr>
      <w:rFonts w:ascii="Arial" w:eastAsia="Calibri" w:hAnsi="Arial" w:cs="Times New Roman"/>
      <w:b/>
      <w:bCs/>
      <w:szCs w:val="26"/>
      <w:lang w:val="x-none" w:eastAsia="x-none"/>
    </w:rPr>
  </w:style>
  <w:style w:type="paragraph" w:styleId="Naslov4">
    <w:name w:val="heading 4"/>
    <w:basedOn w:val="Navaden"/>
    <w:next w:val="Navaden"/>
    <w:link w:val="Naslov4Znak"/>
    <w:qFormat/>
    <w:rsid w:val="00890766"/>
    <w:pPr>
      <w:keepNext/>
      <w:spacing w:before="240" w:after="60" w:line="240" w:lineRule="auto"/>
      <w:ind w:left="864" w:hanging="864"/>
      <w:outlineLvl w:val="3"/>
    </w:pPr>
    <w:rPr>
      <w:rFonts w:ascii="Arial" w:eastAsia="Times New Roman" w:hAnsi="Arial" w:cs="Times New Roman"/>
      <w:b/>
      <w:bCs/>
      <w:szCs w:val="28"/>
      <w:lang w:val="x-none"/>
    </w:rPr>
  </w:style>
  <w:style w:type="paragraph" w:styleId="Naslov5">
    <w:name w:val="heading 5"/>
    <w:basedOn w:val="Navaden"/>
    <w:next w:val="Navaden"/>
    <w:link w:val="Naslov5Znak"/>
    <w:qFormat/>
    <w:rsid w:val="00890766"/>
    <w:pPr>
      <w:keepNext/>
      <w:widowControl w:val="0"/>
      <w:adjustRightInd w:val="0"/>
      <w:spacing w:after="0" w:line="360" w:lineRule="atLeast"/>
      <w:ind w:left="1008" w:hanging="1008"/>
      <w:jc w:val="both"/>
      <w:textAlignment w:val="baseline"/>
      <w:outlineLvl w:val="4"/>
    </w:pPr>
    <w:rPr>
      <w:rFonts w:ascii="Times New Roman" w:eastAsia="Times New Roman" w:hAnsi="Times New Roman" w:cs="Times New Roman"/>
      <w:b/>
      <w:sz w:val="24"/>
      <w:szCs w:val="20"/>
      <w:lang w:val="en-AU"/>
    </w:rPr>
  </w:style>
  <w:style w:type="paragraph" w:styleId="Naslov6">
    <w:name w:val="heading 6"/>
    <w:basedOn w:val="Navaden"/>
    <w:next w:val="Navaden"/>
    <w:link w:val="Naslov6Znak"/>
    <w:qFormat/>
    <w:rsid w:val="00890766"/>
    <w:pPr>
      <w:keepNext/>
      <w:spacing w:after="0" w:line="240" w:lineRule="auto"/>
      <w:ind w:left="1152" w:hanging="1152"/>
      <w:jc w:val="both"/>
      <w:outlineLvl w:val="5"/>
    </w:pPr>
    <w:rPr>
      <w:rFonts w:ascii="Calibri" w:eastAsia="Times New Roman" w:hAnsi="Calibri" w:cs="Times New Roman"/>
      <w:b/>
      <w:sz w:val="24"/>
      <w:szCs w:val="20"/>
      <w:lang w:val="x-none" w:eastAsia="x-none"/>
    </w:rPr>
  </w:style>
  <w:style w:type="paragraph" w:styleId="Naslov7">
    <w:name w:val="heading 7"/>
    <w:basedOn w:val="Navaden"/>
    <w:next w:val="Navaden"/>
    <w:link w:val="Naslov7Znak"/>
    <w:uiPriority w:val="9"/>
    <w:qFormat/>
    <w:rsid w:val="00890766"/>
    <w:pPr>
      <w:keepNext/>
      <w:widowControl w:val="0"/>
      <w:adjustRightInd w:val="0"/>
      <w:spacing w:after="0" w:line="360" w:lineRule="atLeast"/>
      <w:ind w:left="1296" w:hanging="1296"/>
      <w:jc w:val="center"/>
      <w:textAlignment w:val="baseline"/>
      <w:outlineLvl w:val="6"/>
    </w:pPr>
    <w:rPr>
      <w:rFonts w:ascii="Times New Roman" w:eastAsia="Times New Roman" w:hAnsi="Times New Roman" w:cs="Times New Roman"/>
      <w:b/>
      <w:bCs/>
      <w:sz w:val="24"/>
      <w:szCs w:val="20"/>
      <w:lang w:val="en-US"/>
    </w:rPr>
  </w:style>
  <w:style w:type="paragraph" w:styleId="Naslov8">
    <w:name w:val="heading 8"/>
    <w:basedOn w:val="Navaden"/>
    <w:next w:val="Navaden"/>
    <w:link w:val="Naslov8Znak"/>
    <w:uiPriority w:val="9"/>
    <w:qFormat/>
    <w:rsid w:val="00890766"/>
    <w:pPr>
      <w:keepNext/>
      <w:widowControl w:val="0"/>
      <w:adjustRightInd w:val="0"/>
      <w:spacing w:after="0" w:line="360" w:lineRule="atLeast"/>
      <w:ind w:left="1440" w:hanging="1440"/>
      <w:jc w:val="both"/>
      <w:textAlignment w:val="baseline"/>
      <w:outlineLvl w:val="7"/>
    </w:pPr>
    <w:rPr>
      <w:rFonts w:ascii="Times New Roman" w:eastAsia="Times New Roman" w:hAnsi="Times New Roman" w:cs="Times New Roman"/>
      <w:sz w:val="40"/>
      <w:szCs w:val="24"/>
      <w:lang w:val="x-none"/>
    </w:rPr>
  </w:style>
  <w:style w:type="paragraph" w:styleId="Naslov9">
    <w:name w:val="heading 9"/>
    <w:basedOn w:val="Navaden"/>
    <w:next w:val="Navaden"/>
    <w:link w:val="Naslov9Znak"/>
    <w:qFormat/>
    <w:rsid w:val="00890766"/>
    <w:pPr>
      <w:keepNext/>
      <w:widowControl w:val="0"/>
      <w:adjustRightInd w:val="0"/>
      <w:spacing w:after="0" w:line="360" w:lineRule="atLeast"/>
      <w:ind w:left="1584" w:hanging="1584"/>
      <w:jc w:val="both"/>
      <w:textAlignment w:val="baseline"/>
      <w:outlineLvl w:val="8"/>
    </w:pPr>
    <w:rPr>
      <w:rFonts w:ascii="Times New Roman" w:eastAsia="Times New Roman" w:hAnsi="Times New Roman" w:cs="Times New Roman"/>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E-PVO-glava,Glava - napis,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rsid w:val="006975C6"/>
    <w:rPr>
      <w:rFonts w:ascii="Helvetica" w:eastAsiaTheme="majorEastAsia" w:hAnsi="Helvetica" w:cstheme="majorBidi"/>
      <w:b/>
      <w:bCs/>
      <w:szCs w:val="26"/>
    </w:rPr>
  </w:style>
  <w:style w:type="character" w:customStyle="1" w:styleId="GlavaZnak">
    <w:name w:val="Glava Znak"/>
    <w:aliases w:val="Znak Znak,E-PVO-glava Znak,Glava - napis Znak,body txt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rsid w:val="006975C6"/>
    <w:rPr>
      <w:rFonts w:ascii="Tahoma" w:hAnsi="Tahoma" w:cs="Tahoma"/>
      <w:sz w:val="16"/>
      <w:szCs w:val="16"/>
    </w:rPr>
  </w:style>
  <w:style w:type="paragraph" w:styleId="Odstavekseznama">
    <w:name w:val="List Paragraph"/>
    <w:aliases w:val="Odstavek seznama_IP,Seznam_IP_1,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7D2AF4"/>
    <w:rPr>
      <w:color w:val="0000FF" w:themeColor="hyperlink"/>
      <w:u w:val="single"/>
    </w:rPr>
  </w:style>
  <w:style w:type="table" w:customStyle="1" w:styleId="NormalTablePHPDOCX1">
    <w:name w:val="Normal Table PHPDOCX1"/>
    <w:uiPriority w:val="99"/>
    <w:semiHidden/>
    <w:unhideWhenUsed/>
    <w:qFormat/>
    <w:rsid w:val="00703ECF"/>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03E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703ECF"/>
    <w:pPr>
      <w:spacing w:after="0" w:line="240" w:lineRule="auto"/>
    </w:pPr>
    <w:tblPr>
      <w:tblInd w:w="0" w:type="dxa"/>
      <w:tblCellMar>
        <w:top w:w="0" w:type="dxa"/>
        <w:left w:w="108" w:type="dxa"/>
        <w:bottom w:w="0" w:type="dxa"/>
        <w:right w:w="108" w:type="dxa"/>
      </w:tblCellMar>
    </w:tblPr>
  </w:style>
  <w:style w:type="character" w:styleId="Sprotnaopomba-sklic">
    <w:name w:val="footnote reference"/>
    <w:aliases w:val="Footnote number,-E Fußnotenzeichen"/>
    <w:uiPriority w:val="99"/>
    <w:rsid w:val="00922F3C"/>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rsid w:val="00922F3C"/>
    <w:pPr>
      <w:spacing w:after="0" w:line="240" w:lineRule="auto"/>
    </w:pPr>
    <w:rPr>
      <w:rFonts w:ascii="Cambria" w:eastAsia="Calibri" w:hAnsi="Cambria" w:cs="Cambria"/>
      <w:color w:val="000000"/>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2F3C"/>
    <w:rPr>
      <w:rFonts w:ascii="Cambria" w:eastAsia="Calibri" w:hAnsi="Cambria" w:cs="Cambria"/>
      <w:color w:val="000000"/>
      <w:sz w:val="20"/>
      <w:szCs w:val="20"/>
    </w:rPr>
  </w:style>
  <w:style w:type="paragraph" w:styleId="Pripombabesedilo">
    <w:name w:val="annotation text"/>
    <w:basedOn w:val="Navaden"/>
    <w:link w:val="PripombabesediloZnak"/>
    <w:uiPriority w:val="99"/>
    <w:unhideWhenUsed/>
    <w:rsid w:val="00A752B1"/>
    <w:pPr>
      <w:spacing w:line="240" w:lineRule="auto"/>
    </w:pPr>
    <w:rPr>
      <w:sz w:val="20"/>
      <w:szCs w:val="20"/>
    </w:rPr>
  </w:style>
  <w:style w:type="character" w:customStyle="1" w:styleId="PripombabesediloZnak">
    <w:name w:val="Pripomba – besedilo Znak"/>
    <w:basedOn w:val="Privzetapisavaodstavka"/>
    <w:link w:val="Pripombabesedilo"/>
    <w:uiPriority w:val="99"/>
    <w:rsid w:val="00A752B1"/>
    <w:rPr>
      <w:rFonts w:ascii="Helvetica" w:hAnsi="Helvetica"/>
      <w:sz w:val="20"/>
      <w:szCs w:val="20"/>
    </w:rPr>
  </w:style>
  <w:style w:type="character" w:customStyle="1" w:styleId="Naslov3Znak">
    <w:name w:val="Naslov 3 Znak"/>
    <w:basedOn w:val="Privzetapisavaodstavka"/>
    <w:link w:val="Naslov3"/>
    <w:rsid w:val="00890766"/>
    <w:rPr>
      <w:rFonts w:ascii="Arial" w:eastAsia="Calibri" w:hAnsi="Arial" w:cs="Times New Roman"/>
      <w:b/>
      <w:bCs/>
      <w:szCs w:val="26"/>
      <w:lang w:val="x-none" w:eastAsia="x-none"/>
    </w:rPr>
  </w:style>
  <w:style w:type="character" w:customStyle="1" w:styleId="Naslov4Znak">
    <w:name w:val="Naslov 4 Znak"/>
    <w:basedOn w:val="Privzetapisavaodstavka"/>
    <w:link w:val="Naslov4"/>
    <w:rsid w:val="00890766"/>
    <w:rPr>
      <w:rFonts w:ascii="Arial" w:eastAsia="Times New Roman" w:hAnsi="Arial" w:cs="Times New Roman"/>
      <w:b/>
      <w:bCs/>
      <w:szCs w:val="28"/>
      <w:lang w:val="x-none"/>
    </w:rPr>
  </w:style>
  <w:style w:type="character" w:customStyle="1" w:styleId="Naslov5Znak">
    <w:name w:val="Naslov 5 Znak"/>
    <w:basedOn w:val="Privzetapisavaodstavka"/>
    <w:link w:val="Naslov5"/>
    <w:rsid w:val="00890766"/>
    <w:rPr>
      <w:rFonts w:ascii="Times New Roman" w:eastAsia="Times New Roman" w:hAnsi="Times New Roman" w:cs="Times New Roman"/>
      <w:b/>
      <w:sz w:val="24"/>
      <w:szCs w:val="20"/>
      <w:lang w:val="en-AU"/>
    </w:rPr>
  </w:style>
  <w:style w:type="character" w:customStyle="1" w:styleId="Naslov6Znak">
    <w:name w:val="Naslov 6 Znak"/>
    <w:basedOn w:val="Privzetapisavaodstavka"/>
    <w:link w:val="Naslov6"/>
    <w:rsid w:val="00890766"/>
    <w:rPr>
      <w:rFonts w:ascii="Calibri" w:eastAsia="Times New Roman" w:hAnsi="Calibri" w:cs="Times New Roman"/>
      <w:b/>
      <w:sz w:val="24"/>
      <w:szCs w:val="20"/>
      <w:lang w:val="x-none" w:eastAsia="x-none"/>
    </w:rPr>
  </w:style>
  <w:style w:type="character" w:customStyle="1" w:styleId="Naslov7Znak">
    <w:name w:val="Naslov 7 Znak"/>
    <w:basedOn w:val="Privzetapisavaodstavka"/>
    <w:link w:val="Naslov7"/>
    <w:uiPriority w:val="9"/>
    <w:rsid w:val="00890766"/>
    <w:rPr>
      <w:rFonts w:ascii="Times New Roman" w:eastAsia="Times New Roman" w:hAnsi="Times New Roman" w:cs="Times New Roman"/>
      <w:b/>
      <w:bCs/>
      <w:sz w:val="24"/>
      <w:szCs w:val="20"/>
      <w:lang w:val="en-US"/>
    </w:rPr>
  </w:style>
  <w:style w:type="character" w:customStyle="1" w:styleId="Naslov8Znak">
    <w:name w:val="Naslov 8 Znak"/>
    <w:basedOn w:val="Privzetapisavaodstavka"/>
    <w:link w:val="Naslov8"/>
    <w:uiPriority w:val="9"/>
    <w:rsid w:val="00890766"/>
    <w:rPr>
      <w:rFonts w:ascii="Times New Roman" w:eastAsia="Times New Roman" w:hAnsi="Times New Roman" w:cs="Times New Roman"/>
      <w:sz w:val="40"/>
      <w:szCs w:val="24"/>
      <w:lang w:val="x-none"/>
    </w:rPr>
  </w:style>
  <w:style w:type="character" w:customStyle="1" w:styleId="Naslov9Znak">
    <w:name w:val="Naslov 9 Znak"/>
    <w:basedOn w:val="Privzetapisavaodstavka"/>
    <w:link w:val="Naslov9"/>
    <w:rsid w:val="00890766"/>
    <w:rPr>
      <w:rFonts w:ascii="Times New Roman" w:eastAsia="Times New Roman" w:hAnsi="Times New Roman" w:cs="Times New Roman"/>
      <w:sz w:val="24"/>
      <w:szCs w:val="20"/>
      <w:lang w:val="x-none"/>
    </w:rPr>
  </w:style>
  <w:style w:type="paragraph" w:customStyle="1" w:styleId="Default">
    <w:name w:val="Default"/>
    <w:rsid w:val="00890766"/>
    <w:pPr>
      <w:suppressAutoHyphens/>
      <w:autoSpaceDE w:val="0"/>
      <w:spacing w:after="0" w:line="240" w:lineRule="auto"/>
    </w:pPr>
    <w:rPr>
      <w:rFonts w:ascii="Arial" w:eastAsia="Arial" w:hAnsi="Arial" w:cs="Arial"/>
      <w:color w:val="000000"/>
      <w:sz w:val="24"/>
      <w:szCs w:val="24"/>
      <w:lang w:eastAsia="ar-SA"/>
    </w:rPr>
  </w:style>
  <w:style w:type="character" w:customStyle="1" w:styleId="ZadevapripombeZnak">
    <w:name w:val="Zadeva pripombe Znak"/>
    <w:basedOn w:val="PripombabesediloZnak"/>
    <w:link w:val="Zadevapripombe"/>
    <w:uiPriority w:val="99"/>
    <w:rsid w:val="00890766"/>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90766"/>
    <w:rPr>
      <w:b/>
      <w:bCs/>
    </w:rPr>
  </w:style>
  <w:style w:type="character" w:customStyle="1" w:styleId="ZadevapripombeZnak1">
    <w:name w:val="Zadeva pripombe Znak1"/>
    <w:basedOn w:val="PripombabesediloZnak"/>
    <w:rsid w:val="00890766"/>
    <w:rPr>
      <w:rFonts w:ascii="Helvetica" w:hAnsi="Helvetica"/>
      <w:b/>
      <w:bCs/>
      <w:sz w:val="20"/>
      <w:szCs w:val="20"/>
    </w:rPr>
  </w:style>
  <w:style w:type="paragraph" w:customStyle="1" w:styleId="PrivzetapisavaodstavkaOdstavekZnakZnakZnakZnakZnakZnakZnak">
    <w:name w:val="Privzeta pisava odstavka Odstavek Znak Znak Znak Znak Znak Znak Znak"/>
    <w:basedOn w:val="Navaden"/>
    <w:rsid w:val="00890766"/>
    <w:pPr>
      <w:spacing w:after="0" w:line="240" w:lineRule="auto"/>
    </w:pPr>
    <w:rPr>
      <w:rFonts w:ascii="Garamond" w:eastAsia="Times New Roman" w:hAnsi="Garamond" w:cs="Times New Roman"/>
      <w:szCs w:val="20"/>
      <w:lang w:eastAsia="sl-SI"/>
    </w:rPr>
  </w:style>
  <w:style w:type="character" w:customStyle="1" w:styleId="GlavaZnak1">
    <w:name w:val="Glava Znak1"/>
    <w:aliases w:val="Znak Znak1"/>
    <w:uiPriority w:val="99"/>
    <w:rsid w:val="00890766"/>
    <w:rPr>
      <w:i/>
      <w:sz w:val="24"/>
      <w:lang w:eastAsia="ar-SA"/>
    </w:rPr>
  </w:style>
  <w:style w:type="character" w:customStyle="1" w:styleId="Nerazreenaomemba1">
    <w:name w:val="Nerazrešena omemba1"/>
    <w:basedOn w:val="Privzetapisavaodstavka"/>
    <w:uiPriority w:val="99"/>
    <w:semiHidden/>
    <w:unhideWhenUsed/>
    <w:rsid w:val="00890766"/>
    <w:rPr>
      <w:color w:val="605E5C"/>
      <w:shd w:val="clear" w:color="auto" w:fill="E1DFDD"/>
    </w:rPr>
  </w:style>
  <w:style w:type="paragraph" w:customStyle="1" w:styleId="odstavek">
    <w:name w:val="odstavek"/>
    <w:basedOn w:val="Navaden"/>
    <w:rsid w:val="0089076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890766"/>
    <w:rPr>
      <w:sz w:val="16"/>
      <w:szCs w:val="16"/>
    </w:rPr>
  </w:style>
  <w:style w:type="paragraph" w:customStyle="1" w:styleId="xmsoplaintext">
    <w:name w:val="x_msoplaintext"/>
    <w:basedOn w:val="Navaden"/>
    <w:rsid w:val="0089076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890766"/>
  </w:style>
  <w:style w:type="paragraph" w:styleId="Telobesedila">
    <w:name w:val="Body Text"/>
    <w:aliases w:val="notranji text"/>
    <w:basedOn w:val="Navaden"/>
    <w:link w:val="TelobesedilaZnak"/>
    <w:qFormat/>
    <w:rsid w:val="00890766"/>
    <w:pPr>
      <w:spacing w:after="0" w:line="240" w:lineRule="auto"/>
    </w:pPr>
    <w:rPr>
      <w:rFonts w:ascii="Arial" w:eastAsia="Times New Roman" w:hAnsi="Arial" w:cs="Times New Roman"/>
      <w:sz w:val="24"/>
      <w:szCs w:val="20"/>
      <w:lang w:eastAsia="sl-SI"/>
    </w:rPr>
  </w:style>
  <w:style w:type="character" w:customStyle="1" w:styleId="TelobesedilaZnak">
    <w:name w:val="Telo besedila Znak"/>
    <w:aliases w:val="notranji text Znak"/>
    <w:basedOn w:val="Privzetapisavaodstavka"/>
    <w:link w:val="Telobesedila"/>
    <w:rsid w:val="00890766"/>
    <w:rPr>
      <w:rFonts w:ascii="Arial" w:eastAsia="Times New Roman" w:hAnsi="Arial" w:cs="Times New Roman"/>
      <w:sz w:val="24"/>
      <w:szCs w:val="20"/>
      <w:lang w:eastAsia="sl-SI"/>
    </w:rPr>
  </w:style>
  <w:style w:type="paragraph" w:customStyle="1" w:styleId="naslovek2">
    <w:name w:val="naslovček2"/>
    <w:basedOn w:val="Navaden"/>
    <w:next w:val="Navaden"/>
    <w:rsid w:val="00890766"/>
    <w:pPr>
      <w:spacing w:after="0" w:line="240" w:lineRule="auto"/>
      <w:jc w:val="center"/>
    </w:pPr>
    <w:rPr>
      <w:rFonts w:ascii="Tahoma" w:eastAsia="Times New Roman" w:hAnsi="Tahoma" w:cs="Times New Roman"/>
      <w:sz w:val="24"/>
      <w:szCs w:val="20"/>
      <w:lang w:eastAsia="sl-SI"/>
    </w:rPr>
  </w:style>
  <w:style w:type="table" w:customStyle="1" w:styleId="NormalTablePHPDOCX11">
    <w:name w:val="Normal Table PHPDOCX11"/>
    <w:uiPriority w:val="99"/>
    <w:semiHidden/>
    <w:unhideWhenUsed/>
    <w:qFormat/>
    <w:rsid w:val="0089076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1">
    <w:name w:val="Table Grid PHPDOCX11"/>
    <w:uiPriority w:val="59"/>
    <w:rsid w:val="008907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59"/>
    <w:rsid w:val="008907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rsid w:val="00890766"/>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890766"/>
    <w:pPr>
      <w:spacing w:after="0"/>
    </w:pPr>
    <w:rPr>
      <w:rFonts w:ascii="Calibri" w:eastAsia="SimSun" w:hAnsi="Calibri" w:cs="Times New Roman"/>
    </w:rPr>
  </w:style>
  <w:style w:type="table" w:customStyle="1" w:styleId="NormalTablePHPDOCX21">
    <w:name w:val="Normal Table PHPDOCX21"/>
    <w:uiPriority w:val="99"/>
    <w:semiHidden/>
    <w:unhideWhenUsed/>
    <w:qFormat/>
    <w:rsid w:val="0089076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9076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9076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890766"/>
  </w:style>
  <w:style w:type="table" w:customStyle="1" w:styleId="NormalTablePHPDOCX5">
    <w:name w:val="Normal Table PHPDOCX5"/>
    <w:uiPriority w:val="99"/>
    <w:semiHidden/>
    <w:unhideWhenUsed/>
    <w:qFormat/>
    <w:rsid w:val="0089076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8907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8907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uiPriority w:val="99"/>
    <w:semiHidden/>
    <w:unhideWhenUsed/>
    <w:rsid w:val="00890766"/>
    <w:rPr>
      <w:color w:val="605E5C"/>
      <w:shd w:val="clear" w:color="auto" w:fill="E1DFDD"/>
    </w:rPr>
  </w:style>
  <w:style w:type="table" w:customStyle="1" w:styleId="NormalTablePHPDOCX31">
    <w:name w:val="Normal Table PHPDOCX31"/>
    <w:uiPriority w:val="99"/>
    <w:semiHidden/>
    <w:unhideWhenUsed/>
    <w:qFormat/>
    <w:rsid w:val="0089076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89076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nhideWhenUsed/>
    <w:rsid w:val="00890766"/>
    <w:pPr>
      <w:spacing w:after="120" w:line="480" w:lineRule="auto"/>
    </w:pPr>
  </w:style>
  <w:style w:type="character" w:customStyle="1" w:styleId="Telobesedila2Znak">
    <w:name w:val="Telo besedila 2 Znak"/>
    <w:basedOn w:val="Privzetapisavaodstavka"/>
    <w:link w:val="Telobesedila2"/>
    <w:rsid w:val="00890766"/>
    <w:rPr>
      <w:rFonts w:ascii="Helvetica" w:hAnsi="Helvetica"/>
    </w:r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34"/>
    <w:qFormat/>
    <w:locked/>
    <w:rsid w:val="00890766"/>
    <w:rPr>
      <w:rFonts w:ascii="Helvetica" w:hAnsi="Helvetica"/>
    </w:rPr>
  </w:style>
  <w:style w:type="paragraph" w:styleId="Telobesedila3">
    <w:name w:val="Body Text 3"/>
    <w:basedOn w:val="Navaden"/>
    <w:link w:val="Telobesedila3Znak"/>
    <w:unhideWhenUsed/>
    <w:rsid w:val="00890766"/>
    <w:pPr>
      <w:spacing w:after="120"/>
    </w:pPr>
    <w:rPr>
      <w:sz w:val="16"/>
      <w:szCs w:val="16"/>
    </w:rPr>
  </w:style>
  <w:style w:type="character" w:customStyle="1" w:styleId="Telobesedila3Znak">
    <w:name w:val="Telo besedila 3 Znak"/>
    <w:basedOn w:val="Privzetapisavaodstavka"/>
    <w:link w:val="Telobesedila3"/>
    <w:rsid w:val="00890766"/>
    <w:rPr>
      <w:rFonts w:ascii="Helvetica" w:hAnsi="Helvetica"/>
      <w:sz w:val="16"/>
      <w:szCs w:val="16"/>
    </w:rPr>
  </w:style>
  <w:style w:type="table" w:customStyle="1" w:styleId="Tabelamrea3">
    <w:name w:val="Tabela – mreža3"/>
    <w:basedOn w:val="Navadnatabela"/>
    <w:next w:val="Tabelamrea"/>
    <w:uiPriority w:val="39"/>
    <w:rsid w:val="0089076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89076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89076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89076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89076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89076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890766"/>
  </w:style>
  <w:style w:type="paragraph" w:customStyle="1" w:styleId="msonormal0">
    <w:name w:val="msonormal"/>
    <w:basedOn w:val="Navaden"/>
    <w:rsid w:val="0089076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890766"/>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890766"/>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89076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1">
    <w:name w:val="Table Normal11"/>
    <w:uiPriority w:val="2"/>
    <w:semiHidden/>
    <w:unhideWhenUsed/>
    <w:qFormat/>
    <w:rsid w:val="008907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zija">
    <w:name w:val="Revision"/>
    <w:hidden/>
    <w:uiPriority w:val="99"/>
    <w:semiHidden/>
    <w:rsid w:val="00890766"/>
    <w:pPr>
      <w:spacing w:after="0" w:line="240" w:lineRule="auto"/>
    </w:pPr>
    <w:rPr>
      <w:rFonts w:ascii="Helvetica" w:hAnsi="Helvetica"/>
    </w:rPr>
  </w:style>
  <w:style w:type="character" w:styleId="SledenaHiperpovezava">
    <w:name w:val="FollowedHyperlink"/>
    <w:basedOn w:val="Privzetapisavaodstavka"/>
    <w:unhideWhenUsed/>
    <w:rsid w:val="00890766"/>
    <w:rPr>
      <w:color w:val="800080" w:themeColor="followedHyperlink"/>
      <w:u w:val="single"/>
    </w:rPr>
  </w:style>
  <w:style w:type="character" w:styleId="Nerazreenaomemba">
    <w:name w:val="Unresolved Mention"/>
    <w:basedOn w:val="Privzetapisavaodstavka"/>
    <w:uiPriority w:val="99"/>
    <w:semiHidden/>
    <w:unhideWhenUsed/>
    <w:rsid w:val="00890766"/>
    <w:rPr>
      <w:color w:val="605E5C"/>
      <w:shd w:val="clear" w:color="auto" w:fill="E1DFDD"/>
    </w:rPr>
  </w:style>
  <w:style w:type="numbering" w:customStyle="1" w:styleId="Brezseznama4">
    <w:name w:val="Brez seznama4"/>
    <w:next w:val="Brezseznama"/>
    <w:uiPriority w:val="99"/>
    <w:semiHidden/>
    <w:unhideWhenUsed/>
    <w:rsid w:val="00890766"/>
  </w:style>
  <w:style w:type="paragraph" w:styleId="Navadensplet">
    <w:name w:val="Normal (Web)"/>
    <w:basedOn w:val="Navaden"/>
    <w:unhideWhenUsed/>
    <w:rsid w:val="00890766"/>
    <w:pPr>
      <w:spacing w:after="210" w:line="240" w:lineRule="auto"/>
    </w:pPr>
    <w:rPr>
      <w:rFonts w:ascii="Arial" w:eastAsia="Times New Roman" w:hAnsi="Arial" w:cs="Times New Roman"/>
      <w:color w:val="333333"/>
      <w:sz w:val="18"/>
      <w:szCs w:val="18"/>
      <w:lang w:eastAsia="sl-SI"/>
    </w:rPr>
  </w:style>
  <w:style w:type="paragraph" w:styleId="Telobesedila-zamik">
    <w:name w:val="Body Text Indent"/>
    <w:basedOn w:val="Navaden"/>
    <w:link w:val="Telobesedila-zamikZnak"/>
    <w:unhideWhenUsed/>
    <w:rsid w:val="00890766"/>
    <w:pPr>
      <w:spacing w:after="120" w:line="240" w:lineRule="auto"/>
      <w:ind w:left="283"/>
    </w:pPr>
    <w:rPr>
      <w:rFonts w:ascii="Times New Roman" w:eastAsia="Calibri"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890766"/>
    <w:rPr>
      <w:rFonts w:ascii="Times New Roman" w:eastAsia="Calibri" w:hAnsi="Times New Roman" w:cs="Times New Roman"/>
      <w:sz w:val="24"/>
      <w:szCs w:val="20"/>
      <w:lang w:val="x-none" w:eastAsia="x-none"/>
    </w:rPr>
  </w:style>
  <w:style w:type="paragraph" w:styleId="Naslov">
    <w:name w:val="Title"/>
    <w:basedOn w:val="Navaden"/>
    <w:link w:val="NaslovZnak"/>
    <w:qFormat/>
    <w:rsid w:val="00890766"/>
    <w:pPr>
      <w:numPr>
        <w:ilvl w:val="2"/>
        <w:numId w:val="50"/>
      </w:numPr>
      <w:spacing w:after="0" w:line="240" w:lineRule="auto"/>
      <w:jc w:val="center"/>
    </w:pPr>
    <w:rPr>
      <w:rFonts w:ascii="Arial" w:eastAsia="Times New Roman" w:hAnsi="Arial" w:cs="Times New Roman"/>
      <w:b/>
      <w:bCs/>
      <w:sz w:val="28"/>
      <w:szCs w:val="24"/>
      <w:lang w:val="x-none" w:eastAsia="x-none"/>
    </w:rPr>
  </w:style>
  <w:style w:type="character" w:customStyle="1" w:styleId="NaslovZnak">
    <w:name w:val="Naslov Znak"/>
    <w:basedOn w:val="Privzetapisavaodstavka"/>
    <w:link w:val="Naslov"/>
    <w:rsid w:val="00890766"/>
    <w:rPr>
      <w:rFonts w:ascii="Arial" w:eastAsia="Times New Roman" w:hAnsi="Arial" w:cs="Times New Roman"/>
      <w:b/>
      <w:bCs/>
      <w:sz w:val="28"/>
      <w:szCs w:val="24"/>
      <w:lang w:val="x-none" w:eastAsia="x-none"/>
    </w:rPr>
  </w:style>
  <w:style w:type="paragraph" w:customStyle="1" w:styleId="BodyText21">
    <w:name w:val="Body Text 21"/>
    <w:basedOn w:val="Navaden"/>
    <w:rsid w:val="00890766"/>
    <w:pPr>
      <w:snapToGrid w:val="0"/>
      <w:spacing w:after="0" w:line="240" w:lineRule="auto"/>
      <w:jc w:val="both"/>
    </w:pPr>
    <w:rPr>
      <w:rFonts w:ascii="Arial" w:eastAsia="Times New Roman" w:hAnsi="Arial" w:cs="Times New Roman"/>
      <w:szCs w:val="20"/>
      <w:lang w:eastAsia="sl-SI"/>
    </w:rPr>
  </w:style>
  <w:style w:type="paragraph" w:customStyle="1" w:styleId="p">
    <w:name w:val="p"/>
    <w:basedOn w:val="Navaden"/>
    <w:rsid w:val="00890766"/>
    <w:pPr>
      <w:spacing w:before="100" w:beforeAutospacing="1" w:after="100" w:afterAutospacing="1" w:line="240" w:lineRule="auto"/>
    </w:pPr>
    <w:rPr>
      <w:rFonts w:ascii="Arial Unicode MS" w:eastAsia="Arial Unicode MS" w:hAnsi="Arial Unicode MS" w:cs="Arial Unicode MS"/>
      <w:szCs w:val="24"/>
      <w:lang w:eastAsia="sl-SI"/>
    </w:rPr>
  </w:style>
  <w:style w:type="paragraph" w:styleId="Kazalovsebine1">
    <w:name w:val="toc 1"/>
    <w:basedOn w:val="Navaden"/>
    <w:next w:val="Navaden"/>
    <w:autoRedefine/>
    <w:uiPriority w:val="39"/>
    <w:unhideWhenUsed/>
    <w:qFormat/>
    <w:rsid w:val="00890766"/>
    <w:pPr>
      <w:tabs>
        <w:tab w:val="left" w:pos="480"/>
        <w:tab w:val="right" w:leader="dot" w:pos="9070"/>
      </w:tabs>
      <w:spacing w:before="240" w:after="0" w:line="360" w:lineRule="auto"/>
    </w:pPr>
    <w:rPr>
      <w:rFonts w:ascii="Arial" w:eastAsia="Calibri" w:hAnsi="Arial" w:cs="Times New Roman"/>
      <w:b/>
      <w:bCs/>
      <w:caps/>
      <w:szCs w:val="24"/>
      <w:lang w:eastAsia="sl-SI"/>
    </w:rPr>
  </w:style>
  <w:style w:type="paragraph" w:styleId="Kazalovsebine2">
    <w:name w:val="toc 2"/>
    <w:basedOn w:val="Navaden"/>
    <w:next w:val="Navaden"/>
    <w:autoRedefine/>
    <w:uiPriority w:val="39"/>
    <w:unhideWhenUsed/>
    <w:qFormat/>
    <w:rsid w:val="00890766"/>
    <w:pPr>
      <w:tabs>
        <w:tab w:val="left" w:pos="480"/>
        <w:tab w:val="right" w:leader="dot" w:pos="9060"/>
      </w:tabs>
      <w:spacing w:after="0" w:line="360" w:lineRule="auto"/>
    </w:pPr>
    <w:rPr>
      <w:rFonts w:ascii="Calibri" w:eastAsia="Calibri" w:hAnsi="Calibri" w:cs="Times New Roman"/>
      <w:b/>
      <w:bCs/>
      <w:sz w:val="20"/>
      <w:szCs w:val="20"/>
      <w:lang w:eastAsia="sl-SI"/>
    </w:rPr>
  </w:style>
  <w:style w:type="paragraph" w:styleId="Kazalovsebine3">
    <w:name w:val="toc 3"/>
    <w:basedOn w:val="Navaden"/>
    <w:next w:val="Navaden"/>
    <w:autoRedefine/>
    <w:uiPriority w:val="39"/>
    <w:unhideWhenUsed/>
    <w:qFormat/>
    <w:rsid w:val="00890766"/>
    <w:pPr>
      <w:spacing w:after="0" w:line="240" w:lineRule="auto"/>
      <w:ind w:left="240"/>
    </w:pPr>
    <w:rPr>
      <w:rFonts w:ascii="Calibri" w:eastAsia="Calibri" w:hAnsi="Calibri" w:cs="Times New Roman"/>
      <w:sz w:val="20"/>
      <w:szCs w:val="20"/>
      <w:lang w:eastAsia="sl-SI"/>
    </w:rPr>
  </w:style>
  <w:style w:type="paragraph" w:styleId="Golobesedilo">
    <w:name w:val="Plain Text"/>
    <w:basedOn w:val="Navaden"/>
    <w:link w:val="GolobesediloZnak"/>
    <w:unhideWhenUsed/>
    <w:rsid w:val="00890766"/>
    <w:pPr>
      <w:spacing w:after="0" w:line="240" w:lineRule="auto"/>
    </w:pPr>
    <w:rPr>
      <w:rFonts w:ascii="Consolas" w:eastAsia="Calibri" w:hAnsi="Consolas" w:cs="Times New Roman"/>
      <w:sz w:val="21"/>
      <w:szCs w:val="21"/>
      <w:lang w:val="x-none" w:eastAsia="x-none"/>
    </w:rPr>
  </w:style>
  <w:style w:type="character" w:customStyle="1" w:styleId="GolobesediloZnak">
    <w:name w:val="Golo besedilo Znak"/>
    <w:basedOn w:val="Privzetapisavaodstavka"/>
    <w:link w:val="Golobesedilo"/>
    <w:rsid w:val="00890766"/>
    <w:rPr>
      <w:rFonts w:ascii="Consolas" w:eastAsia="Calibri" w:hAnsi="Consolas" w:cs="Times New Roman"/>
      <w:sz w:val="21"/>
      <w:szCs w:val="21"/>
      <w:lang w:val="x-none" w:eastAsia="x-none"/>
    </w:rPr>
  </w:style>
  <w:style w:type="paragraph" w:customStyle="1" w:styleId="normalnsinglespace">
    <w:name w:val="normal_n_singlespace"/>
    <w:basedOn w:val="Navaden"/>
    <w:rsid w:val="00890766"/>
    <w:pPr>
      <w:spacing w:after="0" w:line="240" w:lineRule="auto"/>
      <w:jc w:val="both"/>
    </w:pPr>
    <w:rPr>
      <w:rFonts w:ascii="Verdana" w:eastAsia="Times New Roman" w:hAnsi="Verdana" w:cs="Times New Roman"/>
      <w:szCs w:val="24"/>
    </w:rPr>
  </w:style>
  <w:style w:type="character" w:customStyle="1" w:styleId="E-potniSlog67">
    <w:name w:val="E-poštniSlog67"/>
    <w:semiHidden/>
    <w:rsid w:val="00890766"/>
    <w:rPr>
      <w:rFonts w:ascii="Arial" w:hAnsi="Arial" w:cs="Arial"/>
      <w:color w:val="000080"/>
      <w:sz w:val="20"/>
    </w:rPr>
  </w:style>
  <w:style w:type="paragraph" w:styleId="Telobesedila-zamik2">
    <w:name w:val="Body Text Indent 2"/>
    <w:aliases w:val=" Znak"/>
    <w:basedOn w:val="Navaden"/>
    <w:link w:val="Telobesedila-zamik2Znak"/>
    <w:rsid w:val="00890766"/>
    <w:pPr>
      <w:widowControl w:val="0"/>
      <w:adjustRightInd w:val="0"/>
      <w:spacing w:after="0" w:line="360" w:lineRule="atLeast"/>
      <w:ind w:left="720"/>
      <w:jc w:val="both"/>
      <w:textAlignment w:val="baseline"/>
    </w:pPr>
    <w:rPr>
      <w:rFonts w:ascii="Calibri" w:eastAsia="Times New Roman" w:hAnsi="Calibri" w:cs="Times New Roman"/>
      <w:sz w:val="24"/>
      <w:szCs w:val="24"/>
      <w:lang w:val="x-none"/>
    </w:rPr>
  </w:style>
  <w:style w:type="character" w:customStyle="1" w:styleId="Telobesedila-zamik2Znak">
    <w:name w:val="Telo besedila - zamik 2 Znak"/>
    <w:aliases w:val=" Znak Znak"/>
    <w:basedOn w:val="Privzetapisavaodstavka"/>
    <w:link w:val="Telobesedila-zamik2"/>
    <w:rsid w:val="00890766"/>
    <w:rPr>
      <w:rFonts w:ascii="Calibri" w:eastAsia="Times New Roman" w:hAnsi="Calibri" w:cs="Times New Roman"/>
      <w:sz w:val="24"/>
      <w:szCs w:val="24"/>
      <w:lang w:val="x-none"/>
    </w:rPr>
  </w:style>
  <w:style w:type="character" w:customStyle="1" w:styleId="ZadevakomentarjaZnak">
    <w:name w:val="Zadeva komentarja Znak"/>
    <w:rsid w:val="00890766"/>
    <w:rPr>
      <w:rFonts w:ascii="Calibri" w:eastAsia="Times New Roman" w:hAnsi="Calibri"/>
      <w:b/>
      <w:bCs/>
    </w:rPr>
  </w:style>
  <w:style w:type="paragraph" w:customStyle="1" w:styleId="Brezrazmikov1">
    <w:name w:val="Brez razmikov1"/>
    <w:aliases w:val="Milt"/>
    <w:uiPriority w:val="1"/>
    <w:qFormat/>
    <w:rsid w:val="00890766"/>
    <w:pPr>
      <w:spacing w:after="0" w:line="240" w:lineRule="auto"/>
      <w:ind w:left="851" w:hanging="851"/>
    </w:pPr>
    <w:rPr>
      <w:rFonts w:ascii="Calibri" w:eastAsia="Times New Roman" w:hAnsi="Calibri" w:cs="Times New Roman"/>
      <w:sz w:val="20"/>
      <w:szCs w:val="20"/>
      <w:lang w:eastAsia="sl-SI"/>
    </w:rPr>
  </w:style>
  <w:style w:type="paragraph" w:customStyle="1" w:styleId="NavadenTimesNewRoman">
    <w:name w:val="Navaden Times New Roman"/>
    <w:basedOn w:val="Navaden"/>
    <w:rsid w:val="00890766"/>
    <w:pPr>
      <w:widowControl w:val="0"/>
      <w:spacing w:after="0" w:line="240" w:lineRule="auto"/>
    </w:pPr>
    <w:rPr>
      <w:rFonts w:ascii="Arial" w:eastAsia="Times New Roman" w:hAnsi="Arial" w:cs="Times New Roman"/>
      <w:szCs w:val="20"/>
      <w:lang w:eastAsia="sl-SI"/>
    </w:rPr>
  </w:style>
  <w:style w:type="paragraph" w:customStyle="1" w:styleId="uicovLesinemnacestiR326">
    <w:name w:val="ušico v Lesiènem na cesti R 326"/>
    <w:aliases w:val="odsek"/>
    <w:basedOn w:val="Navaden"/>
    <w:rsid w:val="00890766"/>
    <w:pPr>
      <w:spacing w:after="0" w:line="360" w:lineRule="auto"/>
    </w:pPr>
    <w:rPr>
      <w:rFonts w:ascii="Arial" w:eastAsia="Times New Roman" w:hAnsi="Arial" w:cs="Times New Roman"/>
      <w:b/>
      <w:szCs w:val="20"/>
      <w:lang w:val="en-US" w:eastAsia="sl-SI"/>
    </w:rPr>
  </w:style>
  <w:style w:type="numbering" w:customStyle="1" w:styleId="Slog1">
    <w:name w:val="Slog1"/>
    <w:rsid w:val="00890766"/>
    <w:pPr>
      <w:numPr>
        <w:numId w:val="48"/>
      </w:numPr>
    </w:pPr>
  </w:style>
  <w:style w:type="paragraph" w:styleId="Podnaslov">
    <w:name w:val="Subtitle"/>
    <w:basedOn w:val="Navaden"/>
    <w:next w:val="Navaden"/>
    <w:link w:val="PodnaslovZnak"/>
    <w:qFormat/>
    <w:rsid w:val="00890766"/>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PodnaslovZnak">
    <w:name w:val="Podnaslov Znak"/>
    <w:basedOn w:val="Privzetapisavaodstavka"/>
    <w:link w:val="Podnaslov"/>
    <w:rsid w:val="00890766"/>
    <w:rPr>
      <w:rFonts w:ascii="Cambria" w:eastAsia="Times New Roman" w:hAnsi="Cambria" w:cs="Times New Roman"/>
      <w:sz w:val="24"/>
      <w:szCs w:val="24"/>
      <w:lang w:val="x-none" w:eastAsia="x-none"/>
    </w:rPr>
  </w:style>
  <w:style w:type="paragraph" w:styleId="Telobesedila-zamik3">
    <w:name w:val="Body Text Indent 3"/>
    <w:basedOn w:val="Navaden"/>
    <w:link w:val="Telobesedila-zamik3Znak"/>
    <w:rsid w:val="00890766"/>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890766"/>
    <w:rPr>
      <w:rFonts w:ascii="Times New Roman" w:eastAsia="Times New Roman" w:hAnsi="Times New Roman" w:cs="Times New Roman"/>
      <w:sz w:val="16"/>
      <w:szCs w:val="16"/>
      <w:lang w:val="x-none" w:eastAsia="x-none"/>
    </w:rPr>
  </w:style>
  <w:style w:type="paragraph" w:styleId="HTML-oblikovano">
    <w:name w:val="HTML Preformatted"/>
    <w:basedOn w:val="Navaden"/>
    <w:link w:val="HTML-oblikovanoZnak"/>
    <w:rsid w:val="00890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textAlignment w:val="baseline"/>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890766"/>
    <w:rPr>
      <w:rFonts w:ascii="Courier New" w:eastAsia="Times New Roman" w:hAnsi="Courier New" w:cs="Times New Roman"/>
      <w:color w:val="000000"/>
      <w:sz w:val="18"/>
      <w:szCs w:val="18"/>
      <w:lang w:val="x-none" w:eastAsia="x-none"/>
    </w:rPr>
  </w:style>
  <w:style w:type="paragraph" w:customStyle="1" w:styleId="StyleHeading3NotBold">
    <w:name w:val="Style Heading 3 + Not Bold"/>
    <w:basedOn w:val="Naslov3"/>
    <w:rsid w:val="00890766"/>
    <w:pPr>
      <w:widowControl w:val="0"/>
      <w:numPr>
        <w:ilvl w:val="2"/>
      </w:numPr>
      <w:tabs>
        <w:tab w:val="left" w:pos="426"/>
        <w:tab w:val="num" w:pos="720"/>
      </w:tabs>
      <w:adjustRightInd w:val="0"/>
      <w:spacing w:line="0" w:lineRule="atLeast"/>
      <w:ind w:left="720" w:hanging="720"/>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890766"/>
  </w:style>
  <w:style w:type="paragraph" w:customStyle="1" w:styleId="Tekst">
    <w:name w:val="Tekst"/>
    <w:basedOn w:val="Navaden"/>
    <w:rsid w:val="00890766"/>
    <w:pPr>
      <w:spacing w:after="0" w:line="240" w:lineRule="auto"/>
      <w:jc w:val="both"/>
    </w:pPr>
    <w:rPr>
      <w:rFonts w:ascii=".HelveSL" w:eastAsia="Times New Roman" w:hAnsi=".HelveSL" w:cs="Times New Roman"/>
      <w:sz w:val="20"/>
      <w:szCs w:val="20"/>
      <w:lang w:eastAsia="sl-SI"/>
    </w:rPr>
  </w:style>
  <w:style w:type="paragraph" w:customStyle="1" w:styleId="tekst0">
    <w:name w:val="tekst"/>
    <w:basedOn w:val="Navaden"/>
    <w:rsid w:val="00890766"/>
    <w:pPr>
      <w:spacing w:after="60" w:line="240" w:lineRule="auto"/>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890766"/>
    <w:pPr>
      <w:spacing w:after="0" w:line="240" w:lineRule="auto"/>
    </w:pPr>
    <w:rPr>
      <w:rFonts w:ascii="Arial" w:eastAsia="Times New Roman" w:hAnsi="Arial" w:cs="Times New Roman"/>
      <w:b/>
      <w:sz w:val="26"/>
      <w:szCs w:val="26"/>
    </w:rPr>
  </w:style>
  <w:style w:type="paragraph" w:customStyle="1" w:styleId="Preformatted">
    <w:name w:val="Preformatted"/>
    <w:basedOn w:val="Navaden"/>
    <w:rsid w:val="0089076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890766"/>
    <w:pPr>
      <w:overflowPunct w:val="0"/>
      <w:autoSpaceDE w:val="0"/>
      <w:autoSpaceDN w:val="0"/>
      <w:adjustRightInd w:val="0"/>
      <w:spacing w:after="0" w:line="240" w:lineRule="auto"/>
      <w:ind w:left="851" w:hanging="851"/>
      <w:textAlignment w:val="baseline"/>
    </w:pPr>
    <w:rPr>
      <w:rFonts w:ascii="Times New Roman!CE" w:eastAsia="Times New Roman" w:hAnsi="Times New Roman!CE" w:cs="Times New Roman"/>
      <w:sz w:val="20"/>
      <w:szCs w:val="20"/>
    </w:rPr>
  </w:style>
  <w:style w:type="paragraph" w:customStyle="1" w:styleId="xxx">
    <w:name w:val="_xxx"/>
    <w:basedOn w:val="----"/>
    <w:link w:val="xxxChar"/>
    <w:qFormat/>
    <w:rsid w:val="00890766"/>
    <w:pPr>
      <w:numPr>
        <w:ilvl w:val="1"/>
      </w:numPr>
      <w:ind w:left="1440" w:hanging="360"/>
    </w:pPr>
    <w:rPr>
      <w:sz w:val="24"/>
    </w:rPr>
  </w:style>
  <w:style w:type="character" w:customStyle="1" w:styleId="xxxChar">
    <w:name w:val="_xxx Char"/>
    <w:link w:val="xxx"/>
    <w:rsid w:val="00890766"/>
    <w:rPr>
      <w:rFonts w:ascii="Calibri" w:eastAsia="Times New Roman" w:hAnsi="Calibri" w:cs="Times New Roman"/>
      <w:b/>
      <w:bCs/>
      <w:sz w:val="24"/>
      <w:szCs w:val="24"/>
      <w:lang w:val="x-none" w:eastAsia="x-none"/>
    </w:rPr>
  </w:style>
  <w:style w:type="paragraph" w:customStyle="1" w:styleId="----">
    <w:name w:val="----"/>
    <w:basedOn w:val="Odstavekseznama"/>
    <w:link w:val="----Char"/>
    <w:qFormat/>
    <w:rsid w:val="00890766"/>
    <w:pPr>
      <w:numPr>
        <w:numId w:val="49"/>
      </w:numPr>
      <w:spacing w:after="0" w:line="240" w:lineRule="auto"/>
      <w:contextualSpacing w:val="0"/>
    </w:pPr>
    <w:rPr>
      <w:rFonts w:ascii="Calibri" w:eastAsia="Times New Roman" w:hAnsi="Calibri" w:cs="Times New Roman"/>
      <w:b/>
      <w:bCs/>
      <w:sz w:val="32"/>
      <w:szCs w:val="24"/>
      <w:lang w:val="x-none" w:eastAsia="x-none"/>
    </w:rPr>
  </w:style>
  <w:style w:type="character" w:customStyle="1" w:styleId="----Char">
    <w:name w:val="---- Char"/>
    <w:link w:val="----"/>
    <w:rsid w:val="00890766"/>
    <w:rPr>
      <w:rFonts w:ascii="Calibri" w:eastAsia="Times New Roman" w:hAnsi="Calibri" w:cs="Times New Roman"/>
      <w:b/>
      <w:bCs/>
      <w:sz w:val="32"/>
      <w:szCs w:val="24"/>
      <w:lang w:val="x-none" w:eastAsia="x-none"/>
    </w:rPr>
  </w:style>
  <w:style w:type="paragraph" w:styleId="Seznam3">
    <w:name w:val="List 3"/>
    <w:basedOn w:val="Navaden"/>
    <w:rsid w:val="00890766"/>
    <w:pPr>
      <w:widowControl w:val="0"/>
      <w:tabs>
        <w:tab w:val="left" w:pos="-1985"/>
      </w:tabs>
      <w:spacing w:after="0" w:line="240" w:lineRule="auto"/>
      <w:jc w:val="both"/>
    </w:pPr>
    <w:rPr>
      <w:rFonts w:ascii="Arial" w:eastAsia="Times New Roman" w:hAnsi="Arial" w:cs="Arial"/>
      <w:szCs w:val="24"/>
      <w:lang w:eastAsia="sl-SI"/>
    </w:rPr>
  </w:style>
  <w:style w:type="paragraph" w:customStyle="1" w:styleId="naslovb">
    <w:name w:val="naslov b"/>
    <w:basedOn w:val="Navaden"/>
    <w:autoRedefine/>
    <w:rsid w:val="0089076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890766"/>
    <w:pPr>
      <w:spacing w:after="0" w:line="240" w:lineRule="auto"/>
      <w:jc w:val="both"/>
    </w:pPr>
    <w:rPr>
      <w:rFonts w:ascii="SL Dutch" w:eastAsia="Times New Roman" w:hAnsi="SL Dutch" w:cs="Times New Roman"/>
      <w:szCs w:val="24"/>
      <w:lang w:eastAsia="sl-SI"/>
    </w:rPr>
  </w:style>
  <w:style w:type="paragraph" w:customStyle="1" w:styleId="naslovc">
    <w:name w:val="naslov c"/>
    <w:basedOn w:val="naslovb"/>
    <w:rsid w:val="00890766"/>
  </w:style>
  <w:style w:type="paragraph" w:customStyle="1" w:styleId="Naslov10">
    <w:name w:val="Naslov1"/>
    <w:basedOn w:val="Navaden"/>
    <w:next w:val="Navaden"/>
    <w:rsid w:val="00890766"/>
    <w:pPr>
      <w:spacing w:after="0" w:line="240" w:lineRule="auto"/>
      <w:ind w:right="284"/>
      <w:jc w:val="both"/>
    </w:pPr>
    <w:rPr>
      <w:rFonts w:ascii="Arial" w:eastAsia="Times New Roman" w:hAnsi="Arial" w:cs="Times New Roman"/>
      <w:b/>
      <w:sz w:val="32"/>
      <w:szCs w:val="20"/>
      <w:lang w:val="en-GB"/>
    </w:rPr>
  </w:style>
  <w:style w:type="paragraph" w:customStyle="1" w:styleId="DefaultParagraphFont1">
    <w:name w:val="Default Paragraph Font1"/>
    <w:next w:val="Navaden"/>
    <w:rsid w:val="00890766"/>
    <w:pPr>
      <w:spacing w:after="0" w:line="240" w:lineRule="auto"/>
      <w:ind w:left="851" w:hanging="851"/>
    </w:pPr>
    <w:rPr>
      <w:rFonts w:ascii="Times New Roman" w:eastAsia="Times New Roman" w:hAnsi="Times New Roman" w:cs="Times New Roman"/>
      <w:sz w:val="20"/>
      <w:szCs w:val="20"/>
    </w:rPr>
  </w:style>
  <w:style w:type="paragraph" w:customStyle="1" w:styleId="Naziv">
    <w:name w:val="Naziv"/>
    <w:basedOn w:val="Navaden"/>
    <w:rsid w:val="00890766"/>
    <w:pPr>
      <w:widowControl w:val="0"/>
      <w:spacing w:after="0" w:line="240" w:lineRule="auto"/>
      <w:jc w:val="both"/>
    </w:pPr>
    <w:rPr>
      <w:rFonts w:ascii="Arial" w:eastAsia="Times New Roman" w:hAnsi="Arial" w:cs="Times New Roman"/>
      <w:snapToGrid w:val="0"/>
      <w:szCs w:val="20"/>
      <w:lang w:eastAsia="sl-SI"/>
    </w:rPr>
  </w:style>
  <w:style w:type="paragraph" w:customStyle="1" w:styleId="Technical4">
    <w:name w:val="Technical 4"/>
    <w:rsid w:val="00890766"/>
    <w:pPr>
      <w:tabs>
        <w:tab w:val="left" w:pos="-720"/>
      </w:tabs>
      <w:suppressAutoHyphens/>
      <w:spacing w:after="0" w:line="240" w:lineRule="auto"/>
      <w:ind w:left="851" w:hanging="851"/>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890766"/>
    <w:pPr>
      <w:tabs>
        <w:tab w:val="right" w:pos="8931"/>
      </w:tabs>
      <w:overflowPunct w:val="0"/>
      <w:autoSpaceDE w:val="0"/>
      <w:autoSpaceDN w:val="0"/>
      <w:adjustRightInd w:val="0"/>
      <w:spacing w:after="0" w:line="240" w:lineRule="auto"/>
      <w:jc w:val="both"/>
      <w:textAlignment w:val="baseline"/>
    </w:pPr>
    <w:rPr>
      <w:rFonts w:ascii="Arial" w:eastAsia="Times New Roman" w:hAnsi="Arial" w:cs="Times New Roman"/>
      <w:szCs w:val="20"/>
      <w:lang w:val="en-GB" w:eastAsia="sl-SI"/>
    </w:rPr>
  </w:style>
  <w:style w:type="paragraph" w:customStyle="1" w:styleId="Telobesedila21">
    <w:name w:val="Telo besedila 21"/>
    <w:basedOn w:val="Navaden"/>
    <w:rsid w:val="00890766"/>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890766"/>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890766"/>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890766"/>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890766"/>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89076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890766"/>
    <w:pPr>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paragraph" w:customStyle="1" w:styleId="HTMLpredoblikovano1">
    <w:name w:val="HTML predoblikovano1"/>
    <w:basedOn w:val="Navaden"/>
    <w:rsid w:val="00890766"/>
    <w:pPr>
      <w:spacing w:after="0" w:line="240" w:lineRule="auto"/>
      <w:jc w:val="both"/>
    </w:pPr>
    <w:rPr>
      <w:rFonts w:ascii="Courier New" w:eastAsia="Times New Roman" w:hAnsi="Courier New" w:cs="Times New Roman"/>
      <w:sz w:val="20"/>
      <w:szCs w:val="20"/>
      <w:lang w:eastAsia="sl-SI"/>
    </w:rPr>
  </w:style>
  <w:style w:type="paragraph" w:styleId="Kazalovsebine4">
    <w:name w:val="toc 4"/>
    <w:basedOn w:val="Navaden"/>
    <w:next w:val="Navaden"/>
    <w:autoRedefine/>
    <w:uiPriority w:val="39"/>
    <w:unhideWhenUsed/>
    <w:rsid w:val="00890766"/>
    <w:pPr>
      <w:spacing w:after="0" w:line="240" w:lineRule="auto"/>
      <w:ind w:left="480"/>
    </w:pPr>
    <w:rPr>
      <w:rFonts w:ascii="Calibri" w:eastAsia="Calibri" w:hAnsi="Calibri" w:cs="Times New Roman"/>
      <w:sz w:val="20"/>
      <w:szCs w:val="20"/>
      <w:lang w:eastAsia="sl-SI"/>
    </w:rPr>
  </w:style>
  <w:style w:type="paragraph" w:styleId="Kazalovsebine5">
    <w:name w:val="toc 5"/>
    <w:basedOn w:val="Navaden"/>
    <w:next w:val="Navaden"/>
    <w:autoRedefine/>
    <w:uiPriority w:val="39"/>
    <w:unhideWhenUsed/>
    <w:rsid w:val="00890766"/>
    <w:pPr>
      <w:spacing w:after="0" w:line="240" w:lineRule="auto"/>
      <w:ind w:left="720"/>
    </w:pPr>
    <w:rPr>
      <w:rFonts w:ascii="Calibri" w:eastAsia="Calibri" w:hAnsi="Calibri" w:cs="Times New Roman"/>
      <w:sz w:val="20"/>
      <w:szCs w:val="20"/>
      <w:lang w:eastAsia="sl-SI"/>
    </w:rPr>
  </w:style>
  <w:style w:type="paragraph" w:styleId="Kazalovsebine6">
    <w:name w:val="toc 6"/>
    <w:basedOn w:val="Navaden"/>
    <w:next w:val="Navaden"/>
    <w:autoRedefine/>
    <w:uiPriority w:val="39"/>
    <w:unhideWhenUsed/>
    <w:rsid w:val="00890766"/>
    <w:pPr>
      <w:spacing w:after="0" w:line="240" w:lineRule="auto"/>
      <w:ind w:left="960"/>
    </w:pPr>
    <w:rPr>
      <w:rFonts w:ascii="Calibri" w:eastAsia="Calibri" w:hAnsi="Calibri" w:cs="Times New Roman"/>
      <w:sz w:val="20"/>
      <w:szCs w:val="20"/>
      <w:lang w:eastAsia="sl-SI"/>
    </w:rPr>
  </w:style>
  <w:style w:type="paragraph" w:styleId="Kazalovsebine7">
    <w:name w:val="toc 7"/>
    <w:basedOn w:val="Navaden"/>
    <w:next w:val="Navaden"/>
    <w:autoRedefine/>
    <w:uiPriority w:val="39"/>
    <w:unhideWhenUsed/>
    <w:rsid w:val="00890766"/>
    <w:pPr>
      <w:spacing w:after="0" w:line="240" w:lineRule="auto"/>
      <w:ind w:left="1200"/>
    </w:pPr>
    <w:rPr>
      <w:rFonts w:ascii="Calibri" w:eastAsia="Calibri" w:hAnsi="Calibri" w:cs="Times New Roman"/>
      <w:sz w:val="20"/>
      <w:szCs w:val="20"/>
      <w:lang w:eastAsia="sl-SI"/>
    </w:rPr>
  </w:style>
  <w:style w:type="paragraph" w:styleId="Kazalovsebine9">
    <w:name w:val="toc 9"/>
    <w:basedOn w:val="Navaden"/>
    <w:next w:val="Navaden"/>
    <w:autoRedefine/>
    <w:uiPriority w:val="39"/>
    <w:unhideWhenUsed/>
    <w:rsid w:val="00890766"/>
    <w:pPr>
      <w:spacing w:after="0" w:line="240" w:lineRule="auto"/>
      <w:ind w:left="1680"/>
    </w:pPr>
    <w:rPr>
      <w:rFonts w:ascii="Calibri" w:eastAsia="Calibri" w:hAnsi="Calibri" w:cs="Times New Roman"/>
      <w:sz w:val="20"/>
      <w:szCs w:val="20"/>
      <w:lang w:eastAsia="sl-SI"/>
    </w:rPr>
  </w:style>
  <w:style w:type="paragraph" w:styleId="NaslovTOC">
    <w:name w:val="TOC Heading"/>
    <w:basedOn w:val="Naslov1"/>
    <w:next w:val="Navaden"/>
    <w:uiPriority w:val="39"/>
    <w:semiHidden/>
    <w:unhideWhenUsed/>
    <w:qFormat/>
    <w:rsid w:val="00890766"/>
    <w:pPr>
      <w:spacing w:before="0" w:line="240" w:lineRule="auto"/>
      <w:ind w:left="432" w:hanging="432"/>
      <w:outlineLvl w:val="9"/>
    </w:pPr>
    <w:rPr>
      <w:rFonts w:ascii="Arial" w:eastAsia="Times New Roman" w:hAnsi="Arial" w:cs="Times New Roman"/>
      <w:sz w:val="28"/>
    </w:rPr>
  </w:style>
  <w:style w:type="paragraph" w:customStyle="1" w:styleId="tabulka">
    <w:name w:val="tabulka"/>
    <w:basedOn w:val="Navaden"/>
    <w:rsid w:val="00890766"/>
    <w:pPr>
      <w:spacing w:before="120" w:after="0" w:line="240" w:lineRule="exact"/>
      <w:jc w:val="center"/>
    </w:pPr>
    <w:rPr>
      <w:rFonts w:ascii="Arial" w:eastAsia="Times New Roman" w:hAnsi="Arial" w:cs="Times New Roman"/>
      <w:sz w:val="20"/>
      <w:szCs w:val="20"/>
      <w:lang w:val="en-GB" w:eastAsia="sl-SI"/>
    </w:rPr>
  </w:style>
  <w:style w:type="paragraph" w:styleId="Napis">
    <w:name w:val="caption"/>
    <w:basedOn w:val="Navaden"/>
    <w:next w:val="Navaden"/>
    <w:unhideWhenUsed/>
    <w:qFormat/>
    <w:rsid w:val="00890766"/>
    <w:pPr>
      <w:spacing w:after="0" w:line="240" w:lineRule="auto"/>
      <w:jc w:val="both"/>
    </w:pPr>
    <w:rPr>
      <w:rFonts w:ascii="Arial" w:eastAsia="Times New Roman" w:hAnsi="Arial" w:cs="Arial"/>
      <w:b/>
      <w:bCs/>
      <w:sz w:val="20"/>
      <w:szCs w:val="20"/>
      <w:lang w:eastAsia="sl-SI"/>
    </w:rPr>
  </w:style>
  <w:style w:type="paragraph" w:customStyle="1" w:styleId="CharChar2CharChar">
    <w:name w:val="Char Char2 Char Char"/>
    <w:basedOn w:val="Navaden"/>
    <w:rsid w:val="00890766"/>
    <w:pPr>
      <w:spacing w:after="160" w:line="240" w:lineRule="exact"/>
    </w:pPr>
    <w:rPr>
      <w:rFonts w:ascii="Tahoma" w:eastAsia="Times New Roman" w:hAnsi="Tahoma" w:cs="Times New Roman"/>
      <w:sz w:val="20"/>
      <w:szCs w:val="20"/>
      <w:lang w:val="en-US"/>
    </w:rPr>
  </w:style>
  <w:style w:type="character" w:styleId="Krepko">
    <w:name w:val="Strong"/>
    <w:uiPriority w:val="22"/>
    <w:qFormat/>
    <w:rsid w:val="00890766"/>
    <w:rPr>
      <w:b/>
      <w:bCs/>
    </w:rPr>
  </w:style>
  <w:style w:type="paragraph" w:customStyle="1" w:styleId="Standard">
    <w:name w:val="Standard"/>
    <w:rsid w:val="00890766"/>
    <w:pPr>
      <w:suppressAutoHyphens/>
      <w:autoSpaceDN w:val="0"/>
      <w:spacing w:after="0"/>
      <w:ind w:right="6"/>
      <w:jc w:val="both"/>
      <w:textAlignment w:val="baseline"/>
    </w:pPr>
    <w:rPr>
      <w:rFonts w:ascii="Calibri" w:eastAsia="Calibri" w:hAnsi="Calibri" w:cs="Calibri"/>
      <w:kern w:val="3"/>
      <w:lang w:eastAsia="zh-CN"/>
    </w:rPr>
  </w:style>
  <w:style w:type="paragraph" w:customStyle="1" w:styleId="PODPODNASLOV">
    <w:name w:val="PODPODNASLOV"/>
    <w:qFormat/>
    <w:rsid w:val="00890766"/>
    <w:pPr>
      <w:numPr>
        <w:numId w:val="5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qFormat/>
    <w:rsid w:val="00890766"/>
    <w:pPr>
      <w:numPr>
        <w:numId w:val="52"/>
      </w:numPr>
      <w:spacing w:after="0" w:line="240" w:lineRule="auto"/>
    </w:pPr>
    <w:rPr>
      <w:rFonts w:ascii="Trebuchet MS" w:eastAsia="MS ??" w:hAnsi="Trebuchet MS" w:cs="Times New Roman"/>
      <w:sz w:val="20"/>
      <w:szCs w:val="24"/>
      <w:lang w:eastAsia="sl-SI"/>
    </w:rPr>
  </w:style>
  <w:style w:type="character" w:customStyle="1" w:styleId="Bodytext10">
    <w:name w:val="Body text (10)"/>
    <w:link w:val="Bodytext101"/>
    <w:uiPriority w:val="99"/>
    <w:rsid w:val="00890766"/>
    <w:rPr>
      <w:shd w:val="clear" w:color="auto" w:fill="FFFFFF"/>
    </w:rPr>
  </w:style>
  <w:style w:type="paragraph" w:customStyle="1" w:styleId="Bodytext101">
    <w:name w:val="Body text (10)1"/>
    <w:basedOn w:val="Navaden"/>
    <w:link w:val="Bodytext10"/>
    <w:uiPriority w:val="99"/>
    <w:rsid w:val="00890766"/>
    <w:pPr>
      <w:shd w:val="clear" w:color="auto" w:fill="FFFFFF"/>
      <w:spacing w:before="600" w:after="0" w:line="518" w:lineRule="exact"/>
    </w:pPr>
    <w:rPr>
      <w:rFonts w:asciiTheme="minorHAnsi" w:hAnsiTheme="minorHAnsi"/>
    </w:rPr>
  </w:style>
  <w:style w:type="character" w:customStyle="1" w:styleId="Bodytext17">
    <w:name w:val="Body text (17)"/>
    <w:link w:val="Bodytext171"/>
    <w:uiPriority w:val="99"/>
    <w:rsid w:val="00890766"/>
    <w:rPr>
      <w:shd w:val="clear" w:color="auto" w:fill="FFFFFF"/>
    </w:rPr>
  </w:style>
  <w:style w:type="paragraph" w:customStyle="1" w:styleId="Bodytext171">
    <w:name w:val="Body text (17)1"/>
    <w:basedOn w:val="Navaden"/>
    <w:link w:val="Bodytext17"/>
    <w:uiPriority w:val="99"/>
    <w:rsid w:val="00890766"/>
    <w:pPr>
      <w:shd w:val="clear" w:color="auto" w:fill="FFFFFF"/>
      <w:spacing w:after="0" w:line="398" w:lineRule="exact"/>
      <w:ind w:hanging="360"/>
      <w:jc w:val="both"/>
    </w:pPr>
    <w:rPr>
      <w:rFonts w:asciiTheme="minorHAnsi" w:hAnsiTheme="minorHAnsi"/>
    </w:rPr>
  </w:style>
  <w:style w:type="character" w:customStyle="1" w:styleId="Bodytext109pt27">
    <w:name w:val="Body text (10) + 9 pt27"/>
    <w:uiPriority w:val="99"/>
    <w:rsid w:val="00890766"/>
    <w:rPr>
      <w:sz w:val="18"/>
      <w:szCs w:val="18"/>
      <w:shd w:val="clear" w:color="auto" w:fill="FFFFFF"/>
    </w:rPr>
  </w:style>
  <w:style w:type="character" w:customStyle="1" w:styleId="Bodytext179pt4">
    <w:name w:val="Body text (17) + 9 pt4"/>
    <w:uiPriority w:val="99"/>
    <w:rsid w:val="00890766"/>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890766"/>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0"/>
    <w:rsid w:val="00890766"/>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890766"/>
    <w:pPr>
      <w:numPr>
        <w:numId w:val="53"/>
      </w:numPr>
      <w:spacing w:after="0" w:line="240" w:lineRule="auto"/>
      <w:jc w:val="both"/>
    </w:pPr>
    <w:rPr>
      <w:rFonts w:ascii="Arial" w:eastAsia="Times New Roman" w:hAnsi="Arial" w:cs="Arial"/>
      <w:lang w:eastAsia="sl-SI"/>
    </w:rPr>
  </w:style>
  <w:style w:type="character" w:customStyle="1" w:styleId="AlineazaodstavkomZnak">
    <w:name w:val="Alinea za odstavkom Znak"/>
    <w:link w:val="Alineazaodstavkom"/>
    <w:rsid w:val="00890766"/>
    <w:rPr>
      <w:rFonts w:ascii="Arial" w:eastAsia="Times New Roman" w:hAnsi="Arial" w:cs="Arial"/>
      <w:lang w:eastAsia="sl-SI"/>
    </w:rPr>
  </w:style>
  <w:style w:type="numbering" w:customStyle="1" w:styleId="Brezseznama11">
    <w:name w:val="Brez seznama11"/>
    <w:next w:val="Brezseznama"/>
    <w:uiPriority w:val="99"/>
    <w:semiHidden/>
    <w:unhideWhenUsed/>
    <w:rsid w:val="00890766"/>
  </w:style>
  <w:style w:type="numbering" w:customStyle="1" w:styleId="Brezseznama111">
    <w:name w:val="Brez seznama111"/>
    <w:next w:val="Brezseznama"/>
    <w:uiPriority w:val="99"/>
    <w:semiHidden/>
    <w:unhideWhenUsed/>
    <w:rsid w:val="00890766"/>
  </w:style>
  <w:style w:type="numbering" w:customStyle="1" w:styleId="Slog11">
    <w:name w:val="Slog11"/>
    <w:rsid w:val="00890766"/>
    <w:pPr>
      <w:numPr>
        <w:numId w:val="47"/>
      </w:numPr>
    </w:pPr>
  </w:style>
  <w:style w:type="table" w:customStyle="1" w:styleId="Tabelamrea11">
    <w:name w:val="Tabela – mreža11"/>
    <w:basedOn w:val="Navadnatabela"/>
    <w:next w:val="Tabelamrea"/>
    <w:uiPriority w:val="59"/>
    <w:rsid w:val="00890766"/>
    <w:pPr>
      <w:spacing w:after="0" w:line="240" w:lineRule="auto"/>
    </w:pPr>
    <w:rPr>
      <w:rFonts w:ascii="Times New Roman" w:eastAsia="Calibri"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iPriority w:val="99"/>
    <w:semiHidden/>
    <w:unhideWhenUsed/>
    <w:rsid w:val="00890766"/>
    <w:pPr>
      <w:spacing w:after="0" w:line="240" w:lineRule="auto"/>
      <w:ind w:left="220" w:hanging="220"/>
    </w:pPr>
    <w:rPr>
      <w:rFonts w:ascii="Arial" w:eastAsia="Calibri" w:hAnsi="Arial" w:cs="Times New Roman"/>
      <w:szCs w:val="20"/>
      <w:lang w:eastAsia="sl-SI"/>
    </w:rPr>
  </w:style>
  <w:style w:type="table" w:customStyle="1" w:styleId="TableGridPHPDOCX3">
    <w:name w:val="Table Grid PHPDOCX3"/>
    <w:uiPriority w:val="59"/>
    <w:rsid w:val="0089076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890766"/>
    <w:pPr>
      <w:spacing w:after="0" w:line="240" w:lineRule="auto"/>
    </w:pPr>
    <w:rPr>
      <w:rFonts w:ascii="Calibri" w:eastAsia="Calibri" w:hAnsi="Calibri" w:cs="Arial"/>
    </w:rPr>
    <w:tblPr>
      <w:tblInd w:w="0" w:type="dxa"/>
      <w:tblCellMar>
        <w:top w:w="0" w:type="dxa"/>
        <w:left w:w="108" w:type="dxa"/>
        <w:bottom w:w="0" w:type="dxa"/>
        <w:right w:w="108" w:type="dxa"/>
      </w:tblCellMar>
    </w:tblPr>
  </w:style>
  <w:style w:type="paragraph" w:styleId="Blokbesedila">
    <w:name w:val="Block Text"/>
    <w:basedOn w:val="Navaden"/>
    <w:rsid w:val="0089076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Besedilooznabemesta">
    <w:name w:val="Placeholder Text"/>
    <w:basedOn w:val="Privzetapisavaodstavka"/>
    <w:uiPriority w:val="99"/>
    <w:semiHidden/>
    <w:rsid w:val="00890766"/>
    <w:rPr>
      <w:color w:val="808080"/>
    </w:rPr>
  </w:style>
  <w:style w:type="character" w:customStyle="1" w:styleId="cf01">
    <w:name w:val="cf01"/>
    <w:basedOn w:val="Privzetapisavaodstavka"/>
    <w:rsid w:val="00E3506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965936506">
      <w:bodyDiv w:val="1"/>
      <w:marLeft w:val="0"/>
      <w:marRight w:val="0"/>
      <w:marTop w:val="0"/>
      <w:marBottom w:val="0"/>
      <w:divBdr>
        <w:top w:val="none" w:sz="0" w:space="0" w:color="auto"/>
        <w:left w:val="none" w:sz="0" w:space="0" w:color="auto"/>
        <w:bottom w:val="none" w:sz="0" w:space="0" w:color="auto"/>
        <w:right w:val="none" w:sz="0" w:space="0" w:color="auto"/>
      </w:divBdr>
    </w:div>
    <w:div w:id="1512523343">
      <w:bodyDiv w:val="1"/>
      <w:marLeft w:val="0"/>
      <w:marRight w:val="0"/>
      <w:marTop w:val="0"/>
      <w:marBottom w:val="0"/>
      <w:divBdr>
        <w:top w:val="none" w:sz="0" w:space="0" w:color="auto"/>
        <w:left w:val="none" w:sz="0" w:space="0" w:color="auto"/>
        <w:bottom w:val="none" w:sz="0" w:space="0" w:color="auto"/>
        <w:right w:val="none" w:sz="0" w:space="0" w:color="auto"/>
      </w:divBdr>
    </w:div>
    <w:div w:id="1525901811">
      <w:bodyDiv w:val="1"/>
      <w:marLeft w:val="0"/>
      <w:marRight w:val="0"/>
      <w:marTop w:val="0"/>
      <w:marBottom w:val="0"/>
      <w:divBdr>
        <w:top w:val="none" w:sz="0" w:space="0" w:color="auto"/>
        <w:left w:val="none" w:sz="0" w:space="0" w:color="auto"/>
        <w:bottom w:val="none" w:sz="0" w:space="0" w:color="auto"/>
        <w:right w:val="none" w:sz="0" w:space="0" w:color="auto"/>
      </w:divBdr>
    </w:div>
    <w:div w:id="211774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8C4FD-6B77-4830-A584-D57B8068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28</Pages>
  <Words>5770</Words>
  <Characters>32895</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Marjeta Gajšek</cp:lastModifiedBy>
  <cp:revision>49</cp:revision>
  <cp:lastPrinted>2025-09-10T06:15:00Z</cp:lastPrinted>
  <dcterms:created xsi:type="dcterms:W3CDTF">2018-05-15T07:22:00Z</dcterms:created>
  <dcterms:modified xsi:type="dcterms:W3CDTF">2025-09-10T08:47:00Z</dcterms:modified>
</cp:coreProperties>
</file>